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87E1A" w14:textId="655A8150" w:rsidR="006A50BF" w:rsidRDefault="006A50BF" w:rsidP="00E5093C">
      <w:pPr>
        <w:pStyle w:val="BodyText2"/>
        <w:rPr>
          <w:rFonts w:ascii="Times New Roman" w:hAnsi="Times New Roman"/>
          <w:noProof/>
        </w:rPr>
      </w:pPr>
    </w:p>
    <w:p w14:paraId="4F7D1B8B" w14:textId="0D969431" w:rsidR="006A50BF" w:rsidRDefault="006A50BF" w:rsidP="00E5093C">
      <w:pPr>
        <w:pStyle w:val="BodyText2"/>
        <w:rPr>
          <w:rFonts w:ascii="Times New Roman" w:hAnsi="Times New Roman"/>
          <w:noProof/>
        </w:rPr>
      </w:pPr>
    </w:p>
    <w:p w14:paraId="20C565F1" w14:textId="16259A12" w:rsidR="00EE1DA5" w:rsidRPr="00225C55" w:rsidRDefault="006A50BF" w:rsidP="00E5093C">
      <w:pPr>
        <w:pStyle w:val="BodyText2"/>
        <w:jc w:val="right"/>
        <w:rPr>
          <w:rFonts w:ascii="Times New Roman" w:hAnsi="Times New Roman"/>
          <w:noProof/>
        </w:rPr>
      </w:pPr>
      <w:r w:rsidRPr="00225C55">
        <w:rPr>
          <w:rFonts w:cs="Arial"/>
          <w:noProof/>
          <w:lang w:val="en-US"/>
        </w:rPr>
        <w:drawing>
          <wp:inline distT="0" distB="0" distL="0" distR="0" wp14:anchorId="3B946A5F" wp14:editId="47C1A371">
            <wp:extent cx="2770505" cy="532130"/>
            <wp:effectExtent l="19050" t="0" r="0" b="0"/>
            <wp:docPr id="3" name="Picture 3"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4FE49881" w14:textId="77777777" w:rsidR="00EE1DA5" w:rsidRPr="00225C55" w:rsidRDefault="00EE1DA5" w:rsidP="00E5093C">
      <w:pPr>
        <w:pStyle w:val="BodyText2"/>
        <w:rPr>
          <w:rFonts w:ascii="Times New Roman" w:hAnsi="Times New Roman"/>
          <w:noProof/>
        </w:rPr>
      </w:pPr>
    </w:p>
    <w:p w14:paraId="0FBB716C" w14:textId="77777777" w:rsidR="00EE1DA5" w:rsidRPr="00225C55" w:rsidRDefault="00EE1DA5" w:rsidP="00E5093C">
      <w:pPr>
        <w:pStyle w:val="BodyText2"/>
        <w:rPr>
          <w:rFonts w:ascii="Times New Roman" w:hAnsi="Times New Roman"/>
          <w:noProof/>
        </w:rPr>
      </w:pPr>
    </w:p>
    <w:p w14:paraId="24FAE692" w14:textId="2E47E35E" w:rsidR="00EE1DA5" w:rsidRDefault="00EE1DA5" w:rsidP="00E5093C">
      <w:pPr>
        <w:pStyle w:val="BodyText2"/>
        <w:rPr>
          <w:rFonts w:ascii="Times New Roman" w:hAnsi="Times New Roman"/>
          <w:noProof/>
        </w:rPr>
      </w:pPr>
    </w:p>
    <w:p w14:paraId="16EA68CA" w14:textId="39C2C67B" w:rsidR="006A50BF" w:rsidRDefault="006A50BF" w:rsidP="00E5093C">
      <w:pPr>
        <w:pStyle w:val="BodyText2"/>
        <w:rPr>
          <w:rFonts w:ascii="Times New Roman" w:hAnsi="Times New Roman"/>
          <w:noProof/>
        </w:rPr>
      </w:pPr>
    </w:p>
    <w:p w14:paraId="00451FE6" w14:textId="76E56B68" w:rsidR="006A50BF" w:rsidRDefault="006A50BF" w:rsidP="00E5093C">
      <w:pPr>
        <w:pStyle w:val="BodyText2"/>
        <w:rPr>
          <w:rFonts w:ascii="Times New Roman" w:hAnsi="Times New Roman"/>
          <w:noProof/>
        </w:rPr>
      </w:pPr>
    </w:p>
    <w:p w14:paraId="5A565F1B" w14:textId="3E8B6D72" w:rsidR="006A50BF" w:rsidRDefault="006A50BF" w:rsidP="00E5093C">
      <w:pPr>
        <w:pStyle w:val="BodyText2"/>
        <w:rPr>
          <w:rFonts w:ascii="Times New Roman" w:hAnsi="Times New Roman"/>
          <w:noProof/>
        </w:rPr>
      </w:pPr>
    </w:p>
    <w:p w14:paraId="05F271B4" w14:textId="4100BE36" w:rsidR="006A50BF" w:rsidRDefault="006A50BF" w:rsidP="00E5093C">
      <w:pPr>
        <w:pStyle w:val="BodyText2"/>
        <w:rPr>
          <w:rFonts w:ascii="Times New Roman" w:hAnsi="Times New Roman"/>
          <w:noProof/>
        </w:rPr>
      </w:pPr>
    </w:p>
    <w:p w14:paraId="548E03D2" w14:textId="67355FD6" w:rsidR="006A50BF" w:rsidRDefault="006A50BF" w:rsidP="00E5093C">
      <w:pPr>
        <w:pStyle w:val="BodyText2"/>
        <w:rPr>
          <w:rFonts w:ascii="Times New Roman" w:hAnsi="Times New Roman"/>
          <w:noProof/>
        </w:rPr>
      </w:pPr>
    </w:p>
    <w:p w14:paraId="05AA78B3" w14:textId="77E52A57" w:rsidR="006A50BF" w:rsidRDefault="006A50BF" w:rsidP="00E5093C">
      <w:pPr>
        <w:pStyle w:val="BodyText2"/>
        <w:rPr>
          <w:rFonts w:ascii="Times New Roman" w:hAnsi="Times New Roman"/>
          <w:noProof/>
        </w:rPr>
      </w:pPr>
    </w:p>
    <w:p w14:paraId="2D96381A" w14:textId="77777777" w:rsidR="006A50BF" w:rsidRPr="00225C55" w:rsidRDefault="006A50BF" w:rsidP="00E5093C">
      <w:pPr>
        <w:pStyle w:val="BodyText2"/>
        <w:rPr>
          <w:rFonts w:ascii="Times New Roman" w:hAnsi="Times New Roman"/>
          <w:noProof/>
        </w:rPr>
      </w:pPr>
    </w:p>
    <w:p w14:paraId="486C3A91" w14:textId="77777777" w:rsidR="00EE1DA5" w:rsidRPr="00225C55" w:rsidRDefault="00EE1DA5" w:rsidP="00E5093C">
      <w:pPr>
        <w:pStyle w:val="BodyText2"/>
        <w:rPr>
          <w:rFonts w:ascii="Times New Roman" w:hAnsi="Times New Roman"/>
          <w:noProof/>
        </w:rPr>
      </w:pPr>
    </w:p>
    <w:p w14:paraId="7B0FAA1C" w14:textId="77777777" w:rsidR="00EE1DA5" w:rsidRPr="00225C55" w:rsidRDefault="00EE1DA5" w:rsidP="00E5093C">
      <w:pPr>
        <w:pStyle w:val="BodyText2"/>
        <w:rPr>
          <w:rFonts w:ascii="Times New Roman" w:hAnsi="Times New Roman"/>
          <w:noProof/>
        </w:rPr>
      </w:pPr>
    </w:p>
    <w:p w14:paraId="22FDE16B" w14:textId="77777777" w:rsidR="000574FD" w:rsidRPr="00225C55" w:rsidRDefault="00F9236E" w:rsidP="00E5093C">
      <w:pPr>
        <w:pStyle w:val="BodyText2"/>
        <w:jc w:val="center"/>
        <w:rPr>
          <w:rFonts w:cs="Arial"/>
          <w:b w:val="0"/>
          <w:bCs/>
          <w:noProof/>
          <w:sz w:val="32"/>
          <w:szCs w:val="32"/>
        </w:rPr>
      </w:pPr>
      <w:r w:rsidRPr="00225C55">
        <w:rPr>
          <w:b w:val="0"/>
          <w:noProof/>
          <w:sz w:val="32"/>
          <w:szCs w:val="32"/>
        </w:rPr>
        <w:t>DOKUMENTACIJA V ZVEZI Z ODDAJO JAVNEGA NAROČILA</w:t>
      </w:r>
    </w:p>
    <w:p w14:paraId="00BD996C" w14:textId="77777777" w:rsidR="000574FD" w:rsidRPr="00225C55" w:rsidRDefault="000574FD" w:rsidP="00E5093C">
      <w:pPr>
        <w:pStyle w:val="BodyText2"/>
        <w:jc w:val="center"/>
        <w:rPr>
          <w:b w:val="0"/>
          <w:strike/>
          <w:noProof/>
          <w:sz w:val="32"/>
          <w:szCs w:val="32"/>
        </w:rPr>
      </w:pPr>
    </w:p>
    <w:p w14:paraId="04B365A8" w14:textId="77777777" w:rsidR="000574FD" w:rsidRPr="00225C55" w:rsidRDefault="000574FD" w:rsidP="00E5093C">
      <w:pPr>
        <w:pStyle w:val="BodyText2"/>
        <w:rPr>
          <w:rFonts w:cs="Arial"/>
          <w:b w:val="0"/>
          <w:bCs/>
          <w:noProof/>
          <w:sz w:val="32"/>
          <w:szCs w:val="32"/>
        </w:rPr>
      </w:pPr>
    </w:p>
    <w:p w14:paraId="714F91F4" w14:textId="77777777" w:rsidR="00EE1DA5" w:rsidRPr="00225C55" w:rsidRDefault="00EE1DA5" w:rsidP="00E5093C">
      <w:pPr>
        <w:pStyle w:val="BodyText2"/>
        <w:jc w:val="center"/>
        <w:rPr>
          <w:rFonts w:cs="Arial"/>
          <w:b w:val="0"/>
          <w:bCs/>
          <w:noProof/>
          <w:sz w:val="32"/>
          <w:szCs w:val="32"/>
        </w:rPr>
      </w:pPr>
      <w:r w:rsidRPr="00225C55">
        <w:rPr>
          <w:rFonts w:cs="Arial"/>
          <w:b w:val="0"/>
          <w:bCs/>
          <w:noProof/>
          <w:sz w:val="32"/>
          <w:szCs w:val="32"/>
        </w:rPr>
        <w:t xml:space="preserve">PO </w:t>
      </w:r>
      <w:r w:rsidR="006B19CA" w:rsidRPr="00225C55">
        <w:rPr>
          <w:rFonts w:cs="Arial"/>
          <w:b w:val="0"/>
          <w:bCs/>
          <w:noProof/>
          <w:sz w:val="32"/>
          <w:szCs w:val="32"/>
        </w:rPr>
        <w:t>ODPRTEM POSTOPKU</w:t>
      </w:r>
    </w:p>
    <w:p w14:paraId="149F449F" w14:textId="77777777" w:rsidR="00EE1DA5" w:rsidRPr="00225C55" w:rsidRDefault="00EE1DA5" w:rsidP="00E5093C">
      <w:pPr>
        <w:pStyle w:val="BodyText2"/>
        <w:jc w:val="center"/>
        <w:rPr>
          <w:rFonts w:cs="Arial"/>
          <w:b w:val="0"/>
          <w:bCs/>
          <w:noProof/>
          <w:sz w:val="32"/>
          <w:szCs w:val="32"/>
        </w:rPr>
      </w:pPr>
    </w:p>
    <w:p w14:paraId="3D184F78" w14:textId="77777777" w:rsidR="00EE1DA5" w:rsidRPr="00225C55" w:rsidRDefault="00EE1DA5" w:rsidP="00E5093C">
      <w:pPr>
        <w:pStyle w:val="BodyText2"/>
        <w:jc w:val="center"/>
        <w:rPr>
          <w:rFonts w:cs="Arial"/>
          <w:b w:val="0"/>
          <w:bCs/>
          <w:noProof/>
          <w:sz w:val="32"/>
          <w:szCs w:val="32"/>
        </w:rPr>
      </w:pPr>
      <w:r w:rsidRPr="00225C55">
        <w:rPr>
          <w:rFonts w:cs="Arial"/>
          <w:b w:val="0"/>
          <w:bCs/>
          <w:noProof/>
          <w:sz w:val="32"/>
          <w:szCs w:val="32"/>
        </w:rPr>
        <w:t>Z OZNAKO</w:t>
      </w:r>
    </w:p>
    <w:p w14:paraId="68AD81E9" w14:textId="77777777" w:rsidR="00EE1DA5" w:rsidRPr="00225C55" w:rsidRDefault="00EE1DA5" w:rsidP="00E5093C">
      <w:pPr>
        <w:pStyle w:val="BodyText2"/>
        <w:jc w:val="center"/>
        <w:rPr>
          <w:rFonts w:cs="Arial"/>
          <w:b w:val="0"/>
          <w:bCs/>
          <w:noProof/>
          <w:sz w:val="32"/>
          <w:szCs w:val="32"/>
        </w:rPr>
      </w:pPr>
    </w:p>
    <w:p w14:paraId="635DC73F" w14:textId="3B9A53CB" w:rsidR="00EE1DA5" w:rsidRPr="00225C55" w:rsidRDefault="006110BE" w:rsidP="00E5093C">
      <w:pPr>
        <w:pStyle w:val="BodyText2"/>
        <w:jc w:val="center"/>
        <w:rPr>
          <w:b w:val="0"/>
          <w:noProof/>
          <w:sz w:val="32"/>
          <w:szCs w:val="32"/>
        </w:rPr>
      </w:pPr>
      <w:r>
        <w:rPr>
          <w:b w:val="0"/>
          <w:noProof/>
          <w:sz w:val="32"/>
          <w:szCs w:val="32"/>
        </w:rPr>
        <w:t>JN-S0</w:t>
      </w:r>
      <w:r w:rsidR="00865847">
        <w:rPr>
          <w:b w:val="0"/>
          <w:noProof/>
          <w:sz w:val="32"/>
          <w:szCs w:val="32"/>
        </w:rPr>
        <w:t>629</w:t>
      </w:r>
    </w:p>
    <w:p w14:paraId="1FB1A28A" w14:textId="77777777" w:rsidR="00EE1DA5" w:rsidRPr="00225C55" w:rsidRDefault="00EE1DA5" w:rsidP="00E5093C">
      <w:pPr>
        <w:pStyle w:val="BodyText2"/>
        <w:rPr>
          <w:b w:val="0"/>
          <w:noProof/>
          <w:sz w:val="32"/>
          <w:szCs w:val="32"/>
        </w:rPr>
      </w:pPr>
    </w:p>
    <w:p w14:paraId="7CB55C20" w14:textId="77777777" w:rsidR="00EE1DA5" w:rsidRPr="00225C55" w:rsidRDefault="00EE1DA5" w:rsidP="00E5093C">
      <w:pPr>
        <w:pStyle w:val="BodyText2"/>
        <w:rPr>
          <w:rFonts w:ascii="Times New Roman" w:hAnsi="Times New Roman"/>
          <w:noProof/>
          <w:sz w:val="32"/>
          <w:szCs w:val="32"/>
        </w:rPr>
      </w:pPr>
    </w:p>
    <w:p w14:paraId="549C2937" w14:textId="77777777" w:rsidR="00EE1DA5" w:rsidRPr="00225C55" w:rsidRDefault="00EE1DA5" w:rsidP="00E5093C">
      <w:pPr>
        <w:pStyle w:val="BodyText2"/>
        <w:rPr>
          <w:rFonts w:ascii="Times New Roman" w:hAnsi="Times New Roman"/>
          <w:noProof/>
          <w:sz w:val="32"/>
          <w:szCs w:val="32"/>
        </w:rPr>
      </w:pPr>
    </w:p>
    <w:p w14:paraId="05E60AE9" w14:textId="77777777" w:rsidR="00EE1DA5" w:rsidRPr="00225C55" w:rsidRDefault="00EE1DA5" w:rsidP="00E5093C">
      <w:pPr>
        <w:pStyle w:val="BodyText"/>
        <w:spacing w:after="0"/>
        <w:rPr>
          <w:noProof/>
          <w:sz w:val="32"/>
          <w:szCs w:val="32"/>
        </w:rPr>
      </w:pPr>
    </w:p>
    <w:p w14:paraId="653D3DA5" w14:textId="77777777" w:rsidR="006110BE" w:rsidRPr="00203B39" w:rsidRDefault="006110BE" w:rsidP="00E5093C">
      <w:pPr>
        <w:jc w:val="center"/>
        <w:rPr>
          <w:b/>
          <w:sz w:val="34"/>
          <w:szCs w:val="34"/>
        </w:rPr>
      </w:pPr>
      <w:r w:rsidRPr="00203B39">
        <w:rPr>
          <w:b/>
          <w:sz w:val="34"/>
          <w:szCs w:val="34"/>
        </w:rPr>
        <w:t>Izdelava vseh vrst obrazcev za RTV-prispevek, tiskanje ter oddajanje pošiljk pošti v prenos</w:t>
      </w:r>
      <w:r w:rsidR="00CA29F0">
        <w:rPr>
          <w:b/>
          <w:sz w:val="34"/>
          <w:szCs w:val="34"/>
        </w:rPr>
        <w:t xml:space="preserve"> – za obdobje treh let</w:t>
      </w:r>
    </w:p>
    <w:p w14:paraId="7972DB33" w14:textId="77777777" w:rsidR="00EE1DA5" w:rsidRPr="00225C55" w:rsidRDefault="00EE1DA5" w:rsidP="00E5093C">
      <w:pPr>
        <w:pStyle w:val="BodyText"/>
        <w:spacing w:after="0"/>
        <w:rPr>
          <w:b/>
          <w:noProof/>
        </w:rPr>
      </w:pPr>
    </w:p>
    <w:p w14:paraId="465021D2" w14:textId="77777777" w:rsidR="00EE1DA5" w:rsidRPr="00225C55" w:rsidRDefault="00EE1DA5" w:rsidP="00E5093C">
      <w:pPr>
        <w:pStyle w:val="BodyText"/>
        <w:spacing w:after="0"/>
        <w:rPr>
          <w:b/>
          <w:noProof/>
        </w:rPr>
      </w:pPr>
    </w:p>
    <w:p w14:paraId="0B2E5D85" w14:textId="77777777" w:rsidR="00EE1DA5" w:rsidRPr="00225C55" w:rsidRDefault="00EE1DA5" w:rsidP="00E5093C">
      <w:pPr>
        <w:pStyle w:val="BodyText"/>
        <w:spacing w:after="0"/>
        <w:rPr>
          <w:b/>
          <w:noProof/>
        </w:rPr>
      </w:pPr>
    </w:p>
    <w:p w14:paraId="0CC65DD5" w14:textId="77777777" w:rsidR="00EE1DA5" w:rsidRPr="00225C55" w:rsidRDefault="00EE1DA5" w:rsidP="00E5093C">
      <w:pPr>
        <w:pStyle w:val="BodyText"/>
        <w:spacing w:after="0"/>
        <w:rPr>
          <w:b/>
          <w:noProof/>
        </w:rPr>
      </w:pPr>
    </w:p>
    <w:p w14:paraId="310A75CB" w14:textId="77777777" w:rsidR="00EE1DA5" w:rsidRPr="00225C55" w:rsidRDefault="00EE1DA5" w:rsidP="00E5093C">
      <w:pPr>
        <w:pStyle w:val="BodyText"/>
        <w:spacing w:after="0"/>
        <w:rPr>
          <w:b/>
          <w:noProof/>
        </w:rPr>
      </w:pPr>
    </w:p>
    <w:p w14:paraId="7955B62C" w14:textId="77777777" w:rsidR="00EE1DA5" w:rsidRPr="00225C55" w:rsidRDefault="00EE1DA5" w:rsidP="00E5093C">
      <w:pPr>
        <w:pStyle w:val="BodyText"/>
        <w:spacing w:after="0"/>
        <w:rPr>
          <w:b/>
          <w:noProof/>
        </w:rPr>
      </w:pPr>
    </w:p>
    <w:p w14:paraId="683AB67C" w14:textId="77777777" w:rsidR="00EE1DA5" w:rsidRDefault="00EE1DA5" w:rsidP="00E5093C">
      <w:pPr>
        <w:pStyle w:val="BodyText"/>
        <w:spacing w:after="0"/>
        <w:rPr>
          <w:b/>
          <w:noProof/>
        </w:rPr>
      </w:pPr>
    </w:p>
    <w:p w14:paraId="2F77A0AB" w14:textId="77777777" w:rsidR="0021506C" w:rsidRDefault="0021506C" w:rsidP="00E5093C">
      <w:pPr>
        <w:pStyle w:val="BodyText"/>
        <w:spacing w:after="0"/>
        <w:rPr>
          <w:b/>
          <w:noProof/>
        </w:rPr>
      </w:pPr>
    </w:p>
    <w:p w14:paraId="1B5B8FFF" w14:textId="7441B823" w:rsidR="0021506C" w:rsidRDefault="0021506C" w:rsidP="00E5093C">
      <w:pPr>
        <w:pStyle w:val="BodyText"/>
        <w:spacing w:after="0"/>
        <w:rPr>
          <w:b/>
          <w:noProof/>
        </w:rPr>
      </w:pPr>
    </w:p>
    <w:p w14:paraId="1842151F" w14:textId="3A310A39" w:rsidR="00E5093C" w:rsidRDefault="00E5093C" w:rsidP="00E5093C">
      <w:pPr>
        <w:pStyle w:val="BodyText"/>
        <w:spacing w:after="0"/>
        <w:rPr>
          <w:b/>
          <w:noProof/>
        </w:rPr>
      </w:pPr>
    </w:p>
    <w:p w14:paraId="0661FCE2" w14:textId="782F2B36" w:rsidR="00E5093C" w:rsidRDefault="00E5093C" w:rsidP="00E5093C">
      <w:pPr>
        <w:pStyle w:val="BodyText"/>
        <w:spacing w:after="0"/>
        <w:rPr>
          <w:b/>
          <w:noProof/>
        </w:rPr>
      </w:pPr>
    </w:p>
    <w:p w14:paraId="4499B0E6" w14:textId="5724522D" w:rsidR="00E5093C" w:rsidRDefault="00E5093C" w:rsidP="00E5093C">
      <w:pPr>
        <w:pStyle w:val="BodyText"/>
        <w:spacing w:after="0"/>
        <w:rPr>
          <w:b/>
          <w:noProof/>
        </w:rPr>
      </w:pPr>
    </w:p>
    <w:p w14:paraId="27717465" w14:textId="468B1DAF" w:rsidR="00E5093C" w:rsidRDefault="00E5093C" w:rsidP="00E5093C">
      <w:pPr>
        <w:pStyle w:val="BodyText"/>
        <w:spacing w:after="0"/>
        <w:rPr>
          <w:b/>
          <w:noProof/>
        </w:rPr>
      </w:pPr>
    </w:p>
    <w:p w14:paraId="61FE97FE" w14:textId="7F19C7CE" w:rsidR="00E5093C" w:rsidRDefault="00E5093C" w:rsidP="00E5093C">
      <w:pPr>
        <w:pStyle w:val="BodyText"/>
        <w:spacing w:after="0"/>
        <w:rPr>
          <w:b/>
          <w:noProof/>
        </w:rPr>
      </w:pPr>
    </w:p>
    <w:p w14:paraId="1B13368E" w14:textId="4B209DDB" w:rsidR="00E5093C" w:rsidRDefault="00E5093C" w:rsidP="00E5093C">
      <w:pPr>
        <w:pStyle w:val="BodyText"/>
        <w:spacing w:after="0"/>
        <w:rPr>
          <w:b/>
          <w:noProof/>
        </w:rPr>
      </w:pPr>
    </w:p>
    <w:p w14:paraId="3D54C435" w14:textId="77F80370" w:rsidR="00E5093C" w:rsidRDefault="00E5093C" w:rsidP="00E5093C">
      <w:pPr>
        <w:pStyle w:val="BodyText"/>
        <w:spacing w:after="0"/>
        <w:rPr>
          <w:b/>
          <w:noProof/>
        </w:rPr>
      </w:pPr>
    </w:p>
    <w:p w14:paraId="00A8C5E5" w14:textId="77777777" w:rsidR="00E5093C" w:rsidRDefault="00E5093C" w:rsidP="00E5093C">
      <w:pPr>
        <w:pStyle w:val="BodyText"/>
        <w:spacing w:after="0"/>
        <w:rPr>
          <w:b/>
          <w:noProof/>
        </w:rPr>
      </w:pPr>
    </w:p>
    <w:p w14:paraId="22AFF53E" w14:textId="77777777" w:rsidR="0021506C" w:rsidRDefault="0021506C" w:rsidP="00E5093C">
      <w:pPr>
        <w:pStyle w:val="BodyText"/>
        <w:spacing w:after="0"/>
        <w:rPr>
          <w:b/>
          <w:noProof/>
        </w:rPr>
      </w:pPr>
    </w:p>
    <w:p w14:paraId="53600990" w14:textId="77777777" w:rsidR="0021506C" w:rsidRDefault="0021506C" w:rsidP="00E5093C">
      <w:pPr>
        <w:pStyle w:val="BodyText"/>
        <w:spacing w:after="0"/>
        <w:rPr>
          <w:b/>
          <w:noProof/>
        </w:rPr>
      </w:pPr>
    </w:p>
    <w:p w14:paraId="265BC270" w14:textId="77777777" w:rsidR="0021506C" w:rsidRDefault="0021506C" w:rsidP="00E5093C">
      <w:pPr>
        <w:pStyle w:val="BodyText"/>
        <w:spacing w:after="0"/>
        <w:rPr>
          <w:b/>
          <w:noProof/>
        </w:rPr>
      </w:pPr>
    </w:p>
    <w:p w14:paraId="293F1676" w14:textId="77777777" w:rsidR="0021506C" w:rsidRPr="00225C55" w:rsidRDefault="0021506C" w:rsidP="00E5093C">
      <w:pPr>
        <w:pStyle w:val="BodyText"/>
        <w:spacing w:after="0"/>
        <w:rPr>
          <w:b/>
          <w:noProof/>
        </w:rPr>
      </w:pPr>
    </w:p>
    <w:p w14:paraId="744D6330" w14:textId="77777777" w:rsidR="00EE1DA5" w:rsidRPr="00225C55" w:rsidRDefault="00EE1DA5" w:rsidP="00E5093C">
      <w:pPr>
        <w:pStyle w:val="BodyText"/>
        <w:spacing w:after="0"/>
        <w:rPr>
          <w:b/>
          <w:noProof/>
        </w:rPr>
      </w:pPr>
    </w:p>
    <w:p w14:paraId="57E31CBA" w14:textId="77777777" w:rsidR="00EE1DA5" w:rsidRPr="00225C55" w:rsidRDefault="00EE1DA5" w:rsidP="00E5093C">
      <w:pPr>
        <w:pStyle w:val="BodyText"/>
        <w:spacing w:after="0"/>
        <w:rPr>
          <w:b/>
          <w:noProof/>
        </w:rPr>
      </w:pPr>
    </w:p>
    <w:p w14:paraId="3ED1E1D0" w14:textId="77777777" w:rsidR="00EE1DA5" w:rsidRPr="00225C55" w:rsidRDefault="00EE1DA5" w:rsidP="00E5093C">
      <w:pPr>
        <w:rPr>
          <w:noProof/>
        </w:rPr>
      </w:pPr>
    </w:p>
    <w:p w14:paraId="740F9752" w14:textId="77777777" w:rsidR="00EE1DA5" w:rsidRPr="007F723F" w:rsidRDefault="00EE1DA5" w:rsidP="00E5093C">
      <w:pPr>
        <w:jc w:val="center"/>
        <w:rPr>
          <w:rFonts w:cs="Arial"/>
          <w:bCs/>
          <w:noProof/>
          <w:szCs w:val="20"/>
        </w:rPr>
      </w:pPr>
      <w:r w:rsidRPr="007F723F">
        <w:rPr>
          <w:rFonts w:cs="Arial"/>
          <w:bCs/>
          <w:noProof/>
          <w:szCs w:val="20"/>
        </w:rPr>
        <w:t>VSEBINA DOKUMENTACIJE</w:t>
      </w:r>
      <w:r w:rsidR="00C20028" w:rsidRPr="007F723F">
        <w:rPr>
          <w:rFonts w:cs="Arial"/>
          <w:bCs/>
          <w:noProof/>
          <w:szCs w:val="20"/>
        </w:rPr>
        <w:t xml:space="preserve"> V ZVEZI Z ODDAJO JAVNEGA NAROČILA</w:t>
      </w:r>
    </w:p>
    <w:p w14:paraId="152D1629" w14:textId="77777777" w:rsidR="009243A2" w:rsidRPr="007F723F" w:rsidRDefault="009243A2" w:rsidP="00E5093C">
      <w:pPr>
        <w:jc w:val="center"/>
        <w:rPr>
          <w:rFonts w:cs="Arial"/>
          <w:bCs/>
          <w:noProof/>
          <w:szCs w:val="20"/>
        </w:rPr>
      </w:pPr>
    </w:p>
    <w:p w14:paraId="76D7AB00" w14:textId="2AED0DE7" w:rsidR="002D05F0" w:rsidRPr="007F723F" w:rsidRDefault="00D94DF4">
      <w:pPr>
        <w:pStyle w:val="TOC1"/>
        <w:rPr>
          <w:rFonts w:eastAsiaTheme="minorEastAsia"/>
          <w:b w:val="0"/>
          <w:szCs w:val="20"/>
          <w:lang w:eastAsia="sl-SI"/>
        </w:rPr>
      </w:pPr>
      <w:r w:rsidRPr="007F723F">
        <w:rPr>
          <w:b w:val="0"/>
          <w:szCs w:val="20"/>
        </w:rPr>
        <w:fldChar w:fldCharType="begin"/>
      </w:r>
      <w:r w:rsidR="00EE1DA5" w:rsidRPr="007F723F">
        <w:rPr>
          <w:b w:val="0"/>
          <w:szCs w:val="20"/>
        </w:rPr>
        <w:instrText xml:space="preserve"> TOC \o "1-3" \h \z </w:instrText>
      </w:r>
      <w:r w:rsidRPr="007F723F">
        <w:rPr>
          <w:b w:val="0"/>
          <w:szCs w:val="20"/>
        </w:rPr>
        <w:fldChar w:fldCharType="separate"/>
      </w:r>
      <w:hyperlink w:anchor="_Toc104810180" w:history="1">
        <w:r w:rsidR="002D05F0" w:rsidRPr="007F723F">
          <w:rPr>
            <w:rStyle w:val="Hyperlink"/>
            <w:b w:val="0"/>
            <w:szCs w:val="20"/>
          </w:rPr>
          <w:t>1</w:t>
        </w:r>
        <w:r w:rsidR="002D05F0" w:rsidRPr="007F723F">
          <w:rPr>
            <w:rFonts w:eastAsiaTheme="minorEastAsia"/>
            <w:b w:val="0"/>
            <w:szCs w:val="20"/>
            <w:lang w:eastAsia="sl-SI"/>
          </w:rPr>
          <w:tab/>
        </w:r>
        <w:r w:rsidR="002D05F0" w:rsidRPr="007F723F">
          <w:rPr>
            <w:rStyle w:val="Hyperlink"/>
            <w:b w:val="0"/>
            <w:szCs w:val="20"/>
          </w:rPr>
          <w:t>POVABILO K ODDAJI PONUDBE</w:t>
        </w:r>
        <w:r w:rsidR="002D05F0" w:rsidRPr="007F723F">
          <w:rPr>
            <w:b w:val="0"/>
            <w:webHidden/>
            <w:szCs w:val="20"/>
          </w:rPr>
          <w:tab/>
        </w:r>
        <w:r w:rsidR="002D05F0" w:rsidRPr="007F723F">
          <w:rPr>
            <w:b w:val="0"/>
            <w:webHidden/>
            <w:szCs w:val="20"/>
          </w:rPr>
          <w:fldChar w:fldCharType="begin"/>
        </w:r>
        <w:r w:rsidR="002D05F0" w:rsidRPr="007F723F">
          <w:rPr>
            <w:b w:val="0"/>
            <w:webHidden/>
            <w:szCs w:val="20"/>
          </w:rPr>
          <w:instrText xml:space="preserve"> PAGEREF _Toc104810180 \h </w:instrText>
        </w:r>
        <w:r w:rsidR="002D05F0" w:rsidRPr="007F723F">
          <w:rPr>
            <w:b w:val="0"/>
            <w:webHidden/>
            <w:szCs w:val="20"/>
          </w:rPr>
        </w:r>
        <w:r w:rsidR="002D05F0" w:rsidRPr="007F723F">
          <w:rPr>
            <w:b w:val="0"/>
            <w:webHidden/>
            <w:szCs w:val="20"/>
          </w:rPr>
          <w:fldChar w:fldCharType="separate"/>
        </w:r>
        <w:r w:rsidR="007F723F">
          <w:rPr>
            <w:b w:val="0"/>
            <w:webHidden/>
            <w:szCs w:val="20"/>
          </w:rPr>
          <w:t>4</w:t>
        </w:r>
        <w:r w:rsidR="002D05F0" w:rsidRPr="007F723F">
          <w:rPr>
            <w:b w:val="0"/>
            <w:webHidden/>
            <w:szCs w:val="20"/>
          </w:rPr>
          <w:fldChar w:fldCharType="end"/>
        </w:r>
      </w:hyperlink>
    </w:p>
    <w:p w14:paraId="4AC8190F" w14:textId="20931FE6" w:rsidR="002D05F0" w:rsidRPr="007F723F" w:rsidRDefault="007F723F">
      <w:pPr>
        <w:pStyle w:val="TOC1"/>
        <w:rPr>
          <w:rFonts w:eastAsiaTheme="minorEastAsia"/>
          <w:b w:val="0"/>
          <w:szCs w:val="20"/>
          <w:lang w:eastAsia="sl-SI"/>
        </w:rPr>
      </w:pPr>
      <w:hyperlink w:anchor="_Toc104810181" w:history="1">
        <w:r w:rsidR="002D05F0" w:rsidRPr="007F723F">
          <w:rPr>
            <w:rStyle w:val="Hyperlink"/>
            <w:b w:val="0"/>
            <w:szCs w:val="20"/>
          </w:rPr>
          <w:t>2</w:t>
        </w:r>
        <w:r w:rsidR="002D05F0" w:rsidRPr="007F723F">
          <w:rPr>
            <w:rFonts w:eastAsiaTheme="minorEastAsia"/>
            <w:b w:val="0"/>
            <w:szCs w:val="20"/>
            <w:lang w:eastAsia="sl-SI"/>
          </w:rPr>
          <w:tab/>
        </w:r>
        <w:r w:rsidR="002D05F0" w:rsidRPr="007F723F">
          <w:rPr>
            <w:rStyle w:val="Hyperlink"/>
            <w:b w:val="0"/>
            <w:szCs w:val="20"/>
          </w:rPr>
          <w:t>NAVODILO PONUDNIKOM ZA IZDELAVO PONUDBE</w:t>
        </w:r>
        <w:r w:rsidR="002D05F0" w:rsidRPr="007F723F">
          <w:rPr>
            <w:b w:val="0"/>
            <w:webHidden/>
            <w:szCs w:val="20"/>
          </w:rPr>
          <w:tab/>
        </w:r>
        <w:r w:rsidR="002D05F0" w:rsidRPr="007F723F">
          <w:rPr>
            <w:b w:val="0"/>
            <w:webHidden/>
            <w:szCs w:val="20"/>
          </w:rPr>
          <w:fldChar w:fldCharType="begin"/>
        </w:r>
        <w:r w:rsidR="002D05F0" w:rsidRPr="007F723F">
          <w:rPr>
            <w:b w:val="0"/>
            <w:webHidden/>
            <w:szCs w:val="20"/>
          </w:rPr>
          <w:instrText xml:space="preserve"> PAGEREF _Toc104810181 \h </w:instrText>
        </w:r>
        <w:r w:rsidR="002D05F0" w:rsidRPr="007F723F">
          <w:rPr>
            <w:b w:val="0"/>
            <w:webHidden/>
            <w:szCs w:val="20"/>
          </w:rPr>
        </w:r>
        <w:r w:rsidR="002D05F0" w:rsidRPr="007F723F">
          <w:rPr>
            <w:b w:val="0"/>
            <w:webHidden/>
            <w:szCs w:val="20"/>
          </w:rPr>
          <w:fldChar w:fldCharType="separate"/>
        </w:r>
        <w:r>
          <w:rPr>
            <w:b w:val="0"/>
            <w:webHidden/>
            <w:szCs w:val="20"/>
          </w:rPr>
          <w:t>5</w:t>
        </w:r>
        <w:r w:rsidR="002D05F0" w:rsidRPr="007F723F">
          <w:rPr>
            <w:b w:val="0"/>
            <w:webHidden/>
            <w:szCs w:val="20"/>
          </w:rPr>
          <w:fldChar w:fldCharType="end"/>
        </w:r>
      </w:hyperlink>
    </w:p>
    <w:p w14:paraId="79762A3D" w14:textId="50A23BED" w:rsidR="002D05F0" w:rsidRPr="007F723F" w:rsidRDefault="007F723F">
      <w:pPr>
        <w:pStyle w:val="TOC2"/>
        <w:rPr>
          <w:rFonts w:eastAsiaTheme="minorEastAsia" w:cs="Arial"/>
          <w:bCs/>
          <w:szCs w:val="20"/>
          <w:lang w:eastAsia="sl-SI"/>
        </w:rPr>
      </w:pPr>
      <w:hyperlink w:anchor="_Toc104810182" w:history="1">
        <w:r w:rsidR="002D05F0" w:rsidRPr="007F723F">
          <w:rPr>
            <w:rStyle w:val="Hyperlink"/>
            <w:rFonts w:cs="Arial"/>
            <w:bCs/>
            <w:szCs w:val="20"/>
          </w:rPr>
          <w:t>2.1</w:t>
        </w:r>
        <w:r w:rsidR="002D05F0" w:rsidRPr="007F723F">
          <w:rPr>
            <w:rFonts w:eastAsiaTheme="minorEastAsia" w:cs="Arial"/>
            <w:bCs/>
            <w:szCs w:val="20"/>
            <w:lang w:eastAsia="sl-SI"/>
          </w:rPr>
          <w:tab/>
        </w:r>
        <w:r w:rsidR="002D05F0" w:rsidRPr="007F723F">
          <w:rPr>
            <w:rStyle w:val="Hyperlink"/>
            <w:rFonts w:cs="Arial"/>
            <w:bCs/>
            <w:szCs w:val="20"/>
          </w:rPr>
          <w:t>Naročnik javnega naročila</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_Toc104810182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5</w:t>
        </w:r>
        <w:r w:rsidR="002D05F0" w:rsidRPr="007F723F">
          <w:rPr>
            <w:rFonts w:cs="Arial"/>
            <w:bCs/>
            <w:webHidden/>
            <w:szCs w:val="20"/>
          </w:rPr>
          <w:fldChar w:fldCharType="end"/>
        </w:r>
      </w:hyperlink>
    </w:p>
    <w:p w14:paraId="453F658A" w14:textId="468AE1D0" w:rsidR="002D05F0" w:rsidRPr="007F723F" w:rsidRDefault="007F723F">
      <w:pPr>
        <w:pStyle w:val="TOC2"/>
        <w:rPr>
          <w:rFonts w:eastAsiaTheme="minorEastAsia" w:cs="Arial"/>
          <w:bCs/>
          <w:szCs w:val="20"/>
          <w:lang w:eastAsia="sl-SI"/>
        </w:rPr>
      </w:pPr>
      <w:hyperlink w:anchor="_Toc104810183" w:history="1">
        <w:r w:rsidR="002D05F0" w:rsidRPr="007F723F">
          <w:rPr>
            <w:rStyle w:val="Hyperlink"/>
            <w:rFonts w:cs="Arial"/>
            <w:bCs/>
            <w:szCs w:val="20"/>
          </w:rPr>
          <w:t>2.2</w:t>
        </w:r>
        <w:r w:rsidR="002D05F0" w:rsidRPr="007F723F">
          <w:rPr>
            <w:rFonts w:eastAsiaTheme="minorEastAsia" w:cs="Arial"/>
            <w:bCs/>
            <w:szCs w:val="20"/>
            <w:lang w:eastAsia="sl-SI"/>
          </w:rPr>
          <w:tab/>
        </w:r>
        <w:r w:rsidR="002D05F0" w:rsidRPr="007F723F">
          <w:rPr>
            <w:rStyle w:val="Hyperlink"/>
            <w:rFonts w:cs="Arial"/>
            <w:bCs/>
            <w:szCs w:val="20"/>
          </w:rPr>
          <w:t>Pravna podlaga</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_Toc104810183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5</w:t>
        </w:r>
        <w:r w:rsidR="002D05F0" w:rsidRPr="007F723F">
          <w:rPr>
            <w:rFonts w:cs="Arial"/>
            <w:bCs/>
            <w:webHidden/>
            <w:szCs w:val="20"/>
          </w:rPr>
          <w:fldChar w:fldCharType="end"/>
        </w:r>
      </w:hyperlink>
    </w:p>
    <w:p w14:paraId="2C2730E2" w14:textId="4C4D831C" w:rsidR="002D05F0" w:rsidRPr="007F723F" w:rsidRDefault="007F723F">
      <w:pPr>
        <w:pStyle w:val="TOC2"/>
        <w:rPr>
          <w:rFonts w:eastAsiaTheme="minorEastAsia" w:cs="Arial"/>
          <w:bCs/>
          <w:szCs w:val="20"/>
          <w:lang w:eastAsia="sl-SI"/>
        </w:rPr>
      </w:pPr>
      <w:hyperlink w:anchor="_Toc104810184" w:history="1">
        <w:r w:rsidR="002D05F0" w:rsidRPr="007F723F">
          <w:rPr>
            <w:rStyle w:val="Hyperlink"/>
            <w:rFonts w:cs="Arial"/>
            <w:bCs/>
            <w:szCs w:val="20"/>
          </w:rPr>
          <w:t>2.3</w:t>
        </w:r>
        <w:r w:rsidR="002D05F0" w:rsidRPr="007F723F">
          <w:rPr>
            <w:rFonts w:eastAsiaTheme="minorEastAsia" w:cs="Arial"/>
            <w:bCs/>
            <w:szCs w:val="20"/>
            <w:lang w:eastAsia="sl-SI"/>
          </w:rPr>
          <w:tab/>
        </w:r>
        <w:r w:rsidR="002D05F0" w:rsidRPr="007F723F">
          <w:rPr>
            <w:rStyle w:val="Hyperlink"/>
            <w:rFonts w:cs="Arial"/>
            <w:bCs/>
            <w:szCs w:val="20"/>
          </w:rPr>
          <w:t>Temeljna pravila poslovanja</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_Toc104810184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5</w:t>
        </w:r>
        <w:r w:rsidR="002D05F0" w:rsidRPr="007F723F">
          <w:rPr>
            <w:rFonts w:cs="Arial"/>
            <w:bCs/>
            <w:webHidden/>
            <w:szCs w:val="20"/>
          </w:rPr>
          <w:fldChar w:fldCharType="end"/>
        </w:r>
      </w:hyperlink>
    </w:p>
    <w:p w14:paraId="768B0818" w14:textId="5594130A" w:rsidR="002D05F0" w:rsidRPr="007F723F" w:rsidRDefault="007F723F">
      <w:pPr>
        <w:pStyle w:val="TOC1"/>
        <w:rPr>
          <w:rFonts w:eastAsiaTheme="minorEastAsia"/>
          <w:b w:val="0"/>
          <w:szCs w:val="20"/>
          <w:lang w:eastAsia="sl-SI"/>
        </w:rPr>
      </w:pPr>
      <w:hyperlink w:anchor="_Toc104810185" w:history="1">
        <w:r w:rsidR="002D05F0" w:rsidRPr="007F723F">
          <w:rPr>
            <w:rStyle w:val="Hyperlink"/>
            <w:b w:val="0"/>
            <w:szCs w:val="20"/>
          </w:rPr>
          <w:t>3</w:t>
        </w:r>
        <w:r w:rsidR="002D05F0" w:rsidRPr="007F723F">
          <w:rPr>
            <w:rFonts w:eastAsiaTheme="minorEastAsia"/>
            <w:b w:val="0"/>
            <w:szCs w:val="20"/>
            <w:lang w:eastAsia="sl-SI"/>
          </w:rPr>
          <w:tab/>
        </w:r>
        <w:r w:rsidR="002D05F0" w:rsidRPr="007F723F">
          <w:rPr>
            <w:rStyle w:val="Hyperlink"/>
            <w:b w:val="0"/>
            <w:szCs w:val="20"/>
          </w:rPr>
          <w:t>PREDMET JAVNEGA NAROČILA</w:t>
        </w:r>
        <w:r w:rsidR="002D05F0" w:rsidRPr="007F723F">
          <w:rPr>
            <w:b w:val="0"/>
            <w:webHidden/>
            <w:szCs w:val="20"/>
          </w:rPr>
          <w:tab/>
        </w:r>
        <w:r w:rsidR="002D05F0" w:rsidRPr="007F723F">
          <w:rPr>
            <w:b w:val="0"/>
            <w:webHidden/>
            <w:szCs w:val="20"/>
          </w:rPr>
          <w:fldChar w:fldCharType="begin"/>
        </w:r>
        <w:r w:rsidR="002D05F0" w:rsidRPr="007F723F">
          <w:rPr>
            <w:b w:val="0"/>
            <w:webHidden/>
            <w:szCs w:val="20"/>
          </w:rPr>
          <w:instrText xml:space="preserve"> PAGEREF _Toc104810185 \h </w:instrText>
        </w:r>
        <w:r w:rsidR="002D05F0" w:rsidRPr="007F723F">
          <w:rPr>
            <w:b w:val="0"/>
            <w:webHidden/>
            <w:szCs w:val="20"/>
          </w:rPr>
        </w:r>
        <w:r w:rsidR="002D05F0" w:rsidRPr="007F723F">
          <w:rPr>
            <w:b w:val="0"/>
            <w:webHidden/>
            <w:szCs w:val="20"/>
          </w:rPr>
          <w:fldChar w:fldCharType="separate"/>
        </w:r>
        <w:r>
          <w:rPr>
            <w:b w:val="0"/>
            <w:webHidden/>
            <w:szCs w:val="20"/>
          </w:rPr>
          <w:t>6</w:t>
        </w:r>
        <w:r w:rsidR="002D05F0" w:rsidRPr="007F723F">
          <w:rPr>
            <w:b w:val="0"/>
            <w:webHidden/>
            <w:szCs w:val="20"/>
          </w:rPr>
          <w:fldChar w:fldCharType="end"/>
        </w:r>
      </w:hyperlink>
    </w:p>
    <w:p w14:paraId="4EC2712F" w14:textId="42B25E29" w:rsidR="002D05F0" w:rsidRPr="007F723F" w:rsidRDefault="007F723F">
      <w:pPr>
        <w:pStyle w:val="TOC2"/>
        <w:rPr>
          <w:rFonts w:eastAsiaTheme="minorEastAsia" w:cs="Arial"/>
          <w:bCs/>
          <w:szCs w:val="20"/>
          <w:lang w:eastAsia="sl-SI"/>
        </w:rPr>
      </w:pPr>
      <w:hyperlink w:anchor="_Toc104810186" w:history="1">
        <w:r w:rsidR="002D05F0" w:rsidRPr="007F723F">
          <w:rPr>
            <w:rStyle w:val="Hyperlink"/>
            <w:rFonts w:cs="Arial"/>
            <w:bCs/>
            <w:szCs w:val="20"/>
          </w:rPr>
          <w:t>3.1</w:t>
        </w:r>
        <w:r w:rsidR="002D05F0" w:rsidRPr="007F723F">
          <w:rPr>
            <w:rFonts w:eastAsiaTheme="minorEastAsia" w:cs="Arial"/>
            <w:bCs/>
            <w:szCs w:val="20"/>
            <w:lang w:eastAsia="sl-SI"/>
          </w:rPr>
          <w:tab/>
        </w:r>
        <w:r w:rsidR="002D05F0" w:rsidRPr="007F723F">
          <w:rPr>
            <w:rStyle w:val="Hyperlink"/>
            <w:rFonts w:cs="Arial"/>
            <w:bCs/>
            <w:szCs w:val="20"/>
          </w:rPr>
          <w:t>splošno</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_Toc104810186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6</w:t>
        </w:r>
        <w:r w:rsidR="002D05F0" w:rsidRPr="007F723F">
          <w:rPr>
            <w:rFonts w:cs="Arial"/>
            <w:bCs/>
            <w:webHidden/>
            <w:szCs w:val="20"/>
          </w:rPr>
          <w:fldChar w:fldCharType="end"/>
        </w:r>
      </w:hyperlink>
    </w:p>
    <w:p w14:paraId="147D0AA4" w14:textId="731B079F" w:rsidR="002D05F0" w:rsidRPr="007F723F" w:rsidRDefault="007F723F">
      <w:pPr>
        <w:pStyle w:val="TOC2"/>
        <w:rPr>
          <w:rFonts w:eastAsiaTheme="minorEastAsia" w:cs="Arial"/>
          <w:bCs/>
          <w:szCs w:val="20"/>
          <w:lang w:eastAsia="sl-SI"/>
        </w:rPr>
      </w:pPr>
      <w:hyperlink w:anchor="_Toc104810187" w:history="1">
        <w:r w:rsidR="002D05F0" w:rsidRPr="007F723F">
          <w:rPr>
            <w:rStyle w:val="Hyperlink"/>
            <w:rFonts w:cs="Arial"/>
            <w:bCs/>
            <w:szCs w:val="20"/>
          </w:rPr>
          <w:t>3.2</w:t>
        </w:r>
        <w:r w:rsidR="002D05F0" w:rsidRPr="007F723F">
          <w:rPr>
            <w:rFonts w:eastAsiaTheme="minorEastAsia" w:cs="Arial"/>
            <w:bCs/>
            <w:szCs w:val="20"/>
            <w:lang w:eastAsia="sl-SI"/>
          </w:rPr>
          <w:tab/>
        </w:r>
        <w:r w:rsidR="002D05F0" w:rsidRPr="007F723F">
          <w:rPr>
            <w:rStyle w:val="Hyperlink"/>
            <w:rFonts w:cs="Arial"/>
            <w:bCs/>
            <w:szCs w:val="20"/>
          </w:rPr>
          <w:t>SPECIFIKACIJA IN TEHNIČNE ZAHTEVE</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_Toc104810187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6</w:t>
        </w:r>
        <w:r w:rsidR="002D05F0" w:rsidRPr="007F723F">
          <w:rPr>
            <w:rFonts w:cs="Arial"/>
            <w:bCs/>
            <w:webHidden/>
            <w:szCs w:val="20"/>
          </w:rPr>
          <w:fldChar w:fldCharType="end"/>
        </w:r>
      </w:hyperlink>
    </w:p>
    <w:p w14:paraId="1C0E0501" w14:textId="78CCE391"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188" w:history="1">
        <w:r w:rsidR="002D05F0" w:rsidRPr="007F723F">
          <w:rPr>
            <w:rStyle w:val="Hyperlink"/>
            <w:rFonts w:ascii="Arial" w:hAnsi="Arial" w:cs="Arial"/>
            <w:bCs/>
            <w:noProof/>
            <w:szCs w:val="20"/>
          </w:rPr>
          <w:t>3.2.1</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Vrsta blaga in storitev</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_Toc104810188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6</w:t>
        </w:r>
        <w:r w:rsidR="002D05F0" w:rsidRPr="007F723F">
          <w:rPr>
            <w:rFonts w:ascii="Arial" w:hAnsi="Arial" w:cs="Arial"/>
            <w:bCs/>
            <w:noProof/>
            <w:webHidden/>
            <w:szCs w:val="20"/>
          </w:rPr>
          <w:fldChar w:fldCharType="end"/>
        </w:r>
      </w:hyperlink>
    </w:p>
    <w:p w14:paraId="60E2BF84" w14:textId="14D53968"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189" w:history="1">
        <w:r w:rsidR="002D05F0" w:rsidRPr="007F723F">
          <w:rPr>
            <w:rStyle w:val="Hyperlink"/>
            <w:rFonts w:ascii="Arial" w:hAnsi="Arial" w:cs="Arial"/>
            <w:bCs/>
            <w:noProof/>
            <w:szCs w:val="20"/>
          </w:rPr>
          <w:t>3.2.2</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Specifikacija količine in časovna razporeditev</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_Toc104810189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6</w:t>
        </w:r>
        <w:r w:rsidR="002D05F0" w:rsidRPr="007F723F">
          <w:rPr>
            <w:rFonts w:ascii="Arial" w:hAnsi="Arial" w:cs="Arial"/>
            <w:bCs/>
            <w:noProof/>
            <w:webHidden/>
            <w:szCs w:val="20"/>
          </w:rPr>
          <w:fldChar w:fldCharType="end"/>
        </w:r>
      </w:hyperlink>
    </w:p>
    <w:p w14:paraId="75DA2815" w14:textId="75B1D023"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190" w:history="1">
        <w:r w:rsidR="002D05F0" w:rsidRPr="007F723F">
          <w:rPr>
            <w:rStyle w:val="Hyperlink"/>
            <w:rFonts w:ascii="Arial" w:hAnsi="Arial" w:cs="Arial"/>
            <w:bCs/>
            <w:noProof/>
            <w:szCs w:val="20"/>
          </w:rPr>
          <w:t>3.2.3</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Kakovost</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_Toc104810190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7</w:t>
        </w:r>
        <w:r w:rsidR="002D05F0" w:rsidRPr="007F723F">
          <w:rPr>
            <w:rFonts w:ascii="Arial" w:hAnsi="Arial" w:cs="Arial"/>
            <w:bCs/>
            <w:noProof/>
            <w:webHidden/>
            <w:szCs w:val="20"/>
          </w:rPr>
          <w:fldChar w:fldCharType="end"/>
        </w:r>
      </w:hyperlink>
    </w:p>
    <w:p w14:paraId="4D409481" w14:textId="01E6A517" w:rsidR="002D05F0" w:rsidRPr="007F723F" w:rsidRDefault="007F723F">
      <w:pPr>
        <w:pStyle w:val="TOC1"/>
        <w:rPr>
          <w:rFonts w:eastAsiaTheme="minorEastAsia"/>
          <w:b w:val="0"/>
          <w:szCs w:val="20"/>
          <w:lang w:eastAsia="sl-SI"/>
        </w:rPr>
      </w:pPr>
      <w:hyperlink w:anchor="_Toc104810191" w:history="1">
        <w:r w:rsidR="002D05F0" w:rsidRPr="007F723F">
          <w:rPr>
            <w:rStyle w:val="Hyperlink"/>
            <w:b w:val="0"/>
            <w:szCs w:val="20"/>
          </w:rPr>
          <w:t>4</w:t>
        </w:r>
        <w:r w:rsidR="002D05F0" w:rsidRPr="007F723F">
          <w:rPr>
            <w:rFonts w:eastAsiaTheme="minorEastAsia"/>
            <w:b w:val="0"/>
            <w:szCs w:val="20"/>
            <w:lang w:eastAsia="sl-SI"/>
          </w:rPr>
          <w:tab/>
        </w:r>
        <w:r w:rsidR="002D05F0" w:rsidRPr="007F723F">
          <w:rPr>
            <w:rStyle w:val="Hyperlink"/>
            <w:b w:val="0"/>
            <w:szCs w:val="20"/>
          </w:rPr>
          <w:t>PONUDBENA DOKUMENTACIJA</w:t>
        </w:r>
        <w:r w:rsidR="002D05F0" w:rsidRPr="007F723F">
          <w:rPr>
            <w:b w:val="0"/>
            <w:webHidden/>
            <w:szCs w:val="20"/>
          </w:rPr>
          <w:tab/>
        </w:r>
        <w:r w:rsidR="002D05F0" w:rsidRPr="007F723F">
          <w:rPr>
            <w:b w:val="0"/>
            <w:webHidden/>
            <w:szCs w:val="20"/>
          </w:rPr>
          <w:fldChar w:fldCharType="begin"/>
        </w:r>
        <w:r w:rsidR="002D05F0" w:rsidRPr="007F723F">
          <w:rPr>
            <w:b w:val="0"/>
            <w:webHidden/>
            <w:szCs w:val="20"/>
          </w:rPr>
          <w:instrText xml:space="preserve"> PAGEREF _Toc104810191 \h </w:instrText>
        </w:r>
        <w:r w:rsidR="002D05F0" w:rsidRPr="007F723F">
          <w:rPr>
            <w:b w:val="0"/>
            <w:webHidden/>
            <w:szCs w:val="20"/>
          </w:rPr>
        </w:r>
        <w:r w:rsidR="002D05F0" w:rsidRPr="007F723F">
          <w:rPr>
            <w:b w:val="0"/>
            <w:webHidden/>
            <w:szCs w:val="20"/>
          </w:rPr>
          <w:fldChar w:fldCharType="separate"/>
        </w:r>
        <w:r>
          <w:rPr>
            <w:b w:val="0"/>
            <w:webHidden/>
            <w:szCs w:val="20"/>
          </w:rPr>
          <w:t>9</w:t>
        </w:r>
        <w:r w:rsidR="002D05F0" w:rsidRPr="007F723F">
          <w:rPr>
            <w:b w:val="0"/>
            <w:webHidden/>
            <w:szCs w:val="20"/>
          </w:rPr>
          <w:fldChar w:fldCharType="end"/>
        </w:r>
      </w:hyperlink>
    </w:p>
    <w:p w14:paraId="418E01D7" w14:textId="3570E690" w:rsidR="002D05F0" w:rsidRPr="007F723F" w:rsidRDefault="007F723F">
      <w:pPr>
        <w:pStyle w:val="TOC2"/>
        <w:rPr>
          <w:rFonts w:eastAsiaTheme="minorEastAsia" w:cs="Arial"/>
          <w:bCs/>
          <w:szCs w:val="20"/>
          <w:lang w:eastAsia="sl-SI"/>
        </w:rPr>
      </w:pPr>
      <w:hyperlink w:anchor="_Toc104810192" w:history="1">
        <w:r w:rsidR="002D05F0" w:rsidRPr="007F723F">
          <w:rPr>
            <w:rStyle w:val="Hyperlink"/>
            <w:rFonts w:cs="Arial"/>
            <w:bCs/>
            <w:szCs w:val="20"/>
          </w:rPr>
          <w:t>4.1</w:t>
        </w:r>
        <w:r w:rsidR="002D05F0" w:rsidRPr="007F723F">
          <w:rPr>
            <w:rFonts w:eastAsiaTheme="minorEastAsia" w:cs="Arial"/>
            <w:bCs/>
            <w:szCs w:val="20"/>
            <w:lang w:eastAsia="sl-SI"/>
          </w:rPr>
          <w:tab/>
        </w:r>
        <w:r w:rsidR="002D05F0" w:rsidRPr="007F723F">
          <w:rPr>
            <w:rStyle w:val="Hyperlink"/>
            <w:rFonts w:cs="Arial"/>
            <w:bCs/>
            <w:szCs w:val="20"/>
          </w:rPr>
          <w:t>Splošni pogoji za izdelavo ponudbene dokumentacije</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_Toc104810192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9</w:t>
        </w:r>
        <w:r w:rsidR="002D05F0" w:rsidRPr="007F723F">
          <w:rPr>
            <w:rFonts w:cs="Arial"/>
            <w:bCs/>
            <w:webHidden/>
            <w:szCs w:val="20"/>
          </w:rPr>
          <w:fldChar w:fldCharType="end"/>
        </w:r>
      </w:hyperlink>
    </w:p>
    <w:p w14:paraId="7FE95AEF" w14:textId="7D354FFF"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193" w:history="1">
        <w:r w:rsidR="002D05F0" w:rsidRPr="007F723F">
          <w:rPr>
            <w:rStyle w:val="Hyperlink"/>
            <w:rFonts w:ascii="Arial" w:hAnsi="Arial" w:cs="Arial"/>
            <w:bCs/>
            <w:noProof/>
            <w:szCs w:val="20"/>
          </w:rPr>
          <w:t>4.1.1</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Pojasnila k Dokumentaciji v zvezi z oddajo javnega naročila</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_Toc104810193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9</w:t>
        </w:r>
        <w:r w:rsidR="002D05F0" w:rsidRPr="007F723F">
          <w:rPr>
            <w:rFonts w:ascii="Arial" w:hAnsi="Arial" w:cs="Arial"/>
            <w:bCs/>
            <w:noProof/>
            <w:webHidden/>
            <w:szCs w:val="20"/>
          </w:rPr>
          <w:fldChar w:fldCharType="end"/>
        </w:r>
      </w:hyperlink>
    </w:p>
    <w:p w14:paraId="36528E1E" w14:textId="30A67E1D"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194" w:history="1">
        <w:r w:rsidR="002D05F0" w:rsidRPr="007F723F">
          <w:rPr>
            <w:rStyle w:val="Hyperlink"/>
            <w:rFonts w:ascii="Arial" w:hAnsi="Arial" w:cs="Arial"/>
            <w:bCs/>
            <w:noProof/>
            <w:szCs w:val="20"/>
          </w:rPr>
          <w:t>4.1.2</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Jezik</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_Toc104810194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9</w:t>
        </w:r>
        <w:r w:rsidR="002D05F0" w:rsidRPr="007F723F">
          <w:rPr>
            <w:rFonts w:ascii="Arial" w:hAnsi="Arial" w:cs="Arial"/>
            <w:bCs/>
            <w:noProof/>
            <w:webHidden/>
            <w:szCs w:val="20"/>
          </w:rPr>
          <w:fldChar w:fldCharType="end"/>
        </w:r>
      </w:hyperlink>
    </w:p>
    <w:p w14:paraId="1822E227" w14:textId="1CA24244"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195" w:history="1">
        <w:r w:rsidR="002D05F0" w:rsidRPr="007F723F">
          <w:rPr>
            <w:rStyle w:val="Hyperlink"/>
            <w:rFonts w:ascii="Arial" w:hAnsi="Arial" w:cs="Arial"/>
            <w:bCs/>
            <w:noProof/>
            <w:szCs w:val="20"/>
          </w:rPr>
          <w:t>4.1.3</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Označevanje</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_Toc104810195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9</w:t>
        </w:r>
        <w:r w:rsidR="002D05F0" w:rsidRPr="007F723F">
          <w:rPr>
            <w:rFonts w:ascii="Arial" w:hAnsi="Arial" w:cs="Arial"/>
            <w:bCs/>
            <w:noProof/>
            <w:webHidden/>
            <w:szCs w:val="20"/>
          </w:rPr>
          <w:fldChar w:fldCharType="end"/>
        </w:r>
      </w:hyperlink>
    </w:p>
    <w:p w14:paraId="0D4AB010" w14:textId="614D237A"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196" w:history="1">
        <w:r w:rsidR="002D05F0" w:rsidRPr="007F723F">
          <w:rPr>
            <w:rStyle w:val="Hyperlink"/>
            <w:rFonts w:ascii="Arial" w:hAnsi="Arial" w:cs="Arial"/>
            <w:bCs/>
            <w:noProof/>
            <w:szCs w:val="20"/>
          </w:rPr>
          <w:t>4.1.4</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Vsebina ponudbe</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_Toc104810196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9</w:t>
        </w:r>
        <w:r w:rsidR="002D05F0" w:rsidRPr="007F723F">
          <w:rPr>
            <w:rFonts w:ascii="Arial" w:hAnsi="Arial" w:cs="Arial"/>
            <w:bCs/>
            <w:noProof/>
            <w:webHidden/>
            <w:szCs w:val="20"/>
          </w:rPr>
          <w:fldChar w:fldCharType="end"/>
        </w:r>
      </w:hyperlink>
    </w:p>
    <w:p w14:paraId="05510AA4" w14:textId="0DFD5BB8"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197" w:history="1">
        <w:r w:rsidR="002D05F0" w:rsidRPr="007F723F">
          <w:rPr>
            <w:rStyle w:val="Hyperlink"/>
            <w:rFonts w:ascii="Arial" w:hAnsi="Arial" w:cs="Arial"/>
            <w:bCs/>
            <w:noProof/>
            <w:szCs w:val="20"/>
          </w:rPr>
          <w:t>4.1.5</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Alternativne ponudbe in variante ponudbe</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_Toc104810197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9</w:t>
        </w:r>
        <w:r w:rsidR="002D05F0" w:rsidRPr="007F723F">
          <w:rPr>
            <w:rFonts w:ascii="Arial" w:hAnsi="Arial" w:cs="Arial"/>
            <w:bCs/>
            <w:noProof/>
            <w:webHidden/>
            <w:szCs w:val="20"/>
          </w:rPr>
          <w:fldChar w:fldCharType="end"/>
        </w:r>
      </w:hyperlink>
    </w:p>
    <w:p w14:paraId="1111EB3B" w14:textId="619E6C6C"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198" w:history="1">
        <w:r w:rsidR="002D05F0" w:rsidRPr="007F723F">
          <w:rPr>
            <w:rStyle w:val="Hyperlink"/>
            <w:rFonts w:ascii="Arial" w:hAnsi="Arial" w:cs="Arial"/>
            <w:bCs/>
            <w:noProof/>
            <w:szCs w:val="20"/>
          </w:rPr>
          <w:t>4.1.6</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Oblika ponudbe</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_Toc104810198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9</w:t>
        </w:r>
        <w:r w:rsidR="002D05F0" w:rsidRPr="007F723F">
          <w:rPr>
            <w:rFonts w:ascii="Arial" w:hAnsi="Arial" w:cs="Arial"/>
            <w:bCs/>
            <w:noProof/>
            <w:webHidden/>
            <w:szCs w:val="20"/>
          </w:rPr>
          <w:fldChar w:fldCharType="end"/>
        </w:r>
      </w:hyperlink>
    </w:p>
    <w:p w14:paraId="7779EC01" w14:textId="76E7CF57"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199" w:history="1">
        <w:r w:rsidR="002D05F0" w:rsidRPr="007F723F">
          <w:rPr>
            <w:rStyle w:val="Hyperlink"/>
            <w:rFonts w:ascii="Arial" w:hAnsi="Arial" w:cs="Arial"/>
            <w:bCs/>
            <w:noProof/>
            <w:szCs w:val="20"/>
          </w:rPr>
          <w:t>4.1.7</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Veljavnost ponudb</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_Toc104810199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10</w:t>
        </w:r>
        <w:r w:rsidR="002D05F0" w:rsidRPr="007F723F">
          <w:rPr>
            <w:rFonts w:ascii="Arial" w:hAnsi="Arial" w:cs="Arial"/>
            <w:bCs/>
            <w:noProof/>
            <w:webHidden/>
            <w:szCs w:val="20"/>
          </w:rPr>
          <w:fldChar w:fldCharType="end"/>
        </w:r>
      </w:hyperlink>
    </w:p>
    <w:p w14:paraId="1B5FDDB3" w14:textId="433B9264" w:rsidR="002D05F0" w:rsidRPr="007F723F" w:rsidRDefault="007F723F">
      <w:pPr>
        <w:pStyle w:val="TOC2"/>
        <w:rPr>
          <w:rFonts w:eastAsiaTheme="minorEastAsia" w:cs="Arial"/>
          <w:bCs/>
          <w:szCs w:val="20"/>
          <w:lang w:eastAsia="sl-SI"/>
        </w:rPr>
      </w:pPr>
      <w:hyperlink w:anchor="_Toc104810200" w:history="1">
        <w:r w:rsidR="002D05F0" w:rsidRPr="007F723F">
          <w:rPr>
            <w:rStyle w:val="Hyperlink"/>
            <w:rFonts w:cs="Arial"/>
            <w:bCs/>
            <w:szCs w:val="20"/>
          </w:rPr>
          <w:t>4.2</w:t>
        </w:r>
        <w:r w:rsidR="002D05F0" w:rsidRPr="007F723F">
          <w:rPr>
            <w:rFonts w:eastAsiaTheme="minorEastAsia" w:cs="Arial"/>
            <w:bCs/>
            <w:szCs w:val="20"/>
            <w:lang w:eastAsia="sl-SI"/>
          </w:rPr>
          <w:tab/>
        </w:r>
        <w:r w:rsidR="002D05F0" w:rsidRPr="007F723F">
          <w:rPr>
            <w:rStyle w:val="Hyperlink"/>
            <w:rFonts w:cs="Arial"/>
            <w:bCs/>
            <w:szCs w:val="20"/>
          </w:rPr>
          <w:t>Dokumenti v ponudbeni dokumentaciji</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_Toc104810200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10</w:t>
        </w:r>
        <w:r w:rsidR="002D05F0" w:rsidRPr="007F723F">
          <w:rPr>
            <w:rFonts w:cs="Arial"/>
            <w:bCs/>
            <w:webHidden/>
            <w:szCs w:val="20"/>
          </w:rPr>
          <w:fldChar w:fldCharType="end"/>
        </w:r>
      </w:hyperlink>
    </w:p>
    <w:p w14:paraId="47C8CEE7" w14:textId="4AEDA77D"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201" w:history="1">
        <w:r w:rsidR="002D05F0" w:rsidRPr="007F723F">
          <w:rPr>
            <w:rStyle w:val="Hyperlink"/>
            <w:rFonts w:ascii="Arial" w:hAnsi="Arial" w:cs="Arial"/>
            <w:bCs/>
            <w:noProof/>
            <w:szCs w:val="20"/>
          </w:rPr>
          <w:t>4.2.1</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Podatki o ponudniku (OBR-1)</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_Toc104810201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10</w:t>
        </w:r>
        <w:r w:rsidR="002D05F0" w:rsidRPr="007F723F">
          <w:rPr>
            <w:rFonts w:ascii="Arial" w:hAnsi="Arial" w:cs="Arial"/>
            <w:bCs/>
            <w:noProof/>
            <w:webHidden/>
            <w:szCs w:val="20"/>
          </w:rPr>
          <w:fldChar w:fldCharType="end"/>
        </w:r>
      </w:hyperlink>
    </w:p>
    <w:p w14:paraId="7DB65A91" w14:textId="06F2900A"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202" w:history="1">
        <w:r w:rsidR="002D05F0" w:rsidRPr="007F723F">
          <w:rPr>
            <w:rStyle w:val="Hyperlink"/>
            <w:rFonts w:ascii="Arial" w:hAnsi="Arial" w:cs="Arial"/>
            <w:bCs/>
            <w:noProof/>
            <w:szCs w:val="20"/>
          </w:rPr>
          <w:t>4.2.2</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Izjava o podizvajalcih in seznam podizvajalcev (OBR-1B)</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_Toc104810202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10</w:t>
        </w:r>
        <w:r w:rsidR="002D05F0" w:rsidRPr="007F723F">
          <w:rPr>
            <w:rFonts w:ascii="Arial" w:hAnsi="Arial" w:cs="Arial"/>
            <w:bCs/>
            <w:noProof/>
            <w:webHidden/>
            <w:szCs w:val="20"/>
          </w:rPr>
          <w:fldChar w:fldCharType="end"/>
        </w:r>
      </w:hyperlink>
    </w:p>
    <w:p w14:paraId="57BD6708" w14:textId="02F641B4"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203" w:history="1">
        <w:r w:rsidR="002D05F0" w:rsidRPr="007F723F">
          <w:rPr>
            <w:rStyle w:val="Hyperlink"/>
            <w:rFonts w:ascii="Arial" w:hAnsi="Arial" w:cs="Arial"/>
            <w:bCs/>
            <w:noProof/>
            <w:szCs w:val="20"/>
          </w:rPr>
          <w:t>4.2.3</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Izjava o sprejemanju pogojev javnega naročila (OBR-2)</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_Toc104810203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10</w:t>
        </w:r>
        <w:r w:rsidR="002D05F0" w:rsidRPr="007F723F">
          <w:rPr>
            <w:rFonts w:ascii="Arial" w:hAnsi="Arial" w:cs="Arial"/>
            <w:bCs/>
            <w:noProof/>
            <w:webHidden/>
            <w:szCs w:val="20"/>
          </w:rPr>
          <w:fldChar w:fldCharType="end"/>
        </w:r>
      </w:hyperlink>
    </w:p>
    <w:p w14:paraId="18268F93" w14:textId="7AA11066"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204" w:history="1">
        <w:r w:rsidR="002D05F0" w:rsidRPr="007F723F">
          <w:rPr>
            <w:rStyle w:val="Hyperlink"/>
            <w:rFonts w:ascii="Arial" w:hAnsi="Arial" w:cs="Arial"/>
            <w:bCs/>
            <w:noProof/>
            <w:szCs w:val="20"/>
          </w:rPr>
          <w:t>4.2.4</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Povzetek predračuna (OBR-3)</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_Toc104810204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11</w:t>
        </w:r>
        <w:r w:rsidR="002D05F0" w:rsidRPr="007F723F">
          <w:rPr>
            <w:rFonts w:ascii="Arial" w:hAnsi="Arial" w:cs="Arial"/>
            <w:bCs/>
            <w:noProof/>
            <w:webHidden/>
            <w:szCs w:val="20"/>
          </w:rPr>
          <w:fldChar w:fldCharType="end"/>
        </w:r>
      </w:hyperlink>
    </w:p>
    <w:p w14:paraId="1A5EC2F0" w14:textId="49088442"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205" w:history="1">
        <w:r w:rsidR="002D05F0" w:rsidRPr="007F723F">
          <w:rPr>
            <w:rStyle w:val="Hyperlink"/>
            <w:rFonts w:ascii="Arial" w:hAnsi="Arial" w:cs="Arial"/>
            <w:bCs/>
            <w:noProof/>
            <w:szCs w:val="20"/>
          </w:rPr>
          <w:t>4.2.5</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Specifikacija predračuna (OBR-4)</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_Toc104810205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11</w:t>
        </w:r>
        <w:r w:rsidR="002D05F0" w:rsidRPr="007F723F">
          <w:rPr>
            <w:rFonts w:ascii="Arial" w:hAnsi="Arial" w:cs="Arial"/>
            <w:bCs/>
            <w:noProof/>
            <w:webHidden/>
            <w:szCs w:val="20"/>
          </w:rPr>
          <w:fldChar w:fldCharType="end"/>
        </w:r>
      </w:hyperlink>
    </w:p>
    <w:p w14:paraId="40691E12" w14:textId="6E785DEA"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206" w:history="1">
        <w:r w:rsidR="002D05F0" w:rsidRPr="007F723F">
          <w:rPr>
            <w:rStyle w:val="Hyperlink"/>
            <w:rFonts w:ascii="Arial" w:hAnsi="Arial" w:cs="Arial"/>
            <w:bCs/>
            <w:noProof/>
            <w:szCs w:val="20"/>
          </w:rPr>
          <w:t>4.2.6</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Izjava o zagotavljanju varovanja podatkov (OBR-5)</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_Toc104810206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11</w:t>
        </w:r>
        <w:r w:rsidR="002D05F0" w:rsidRPr="007F723F">
          <w:rPr>
            <w:rFonts w:ascii="Arial" w:hAnsi="Arial" w:cs="Arial"/>
            <w:bCs/>
            <w:noProof/>
            <w:webHidden/>
            <w:szCs w:val="20"/>
          </w:rPr>
          <w:fldChar w:fldCharType="end"/>
        </w:r>
      </w:hyperlink>
    </w:p>
    <w:p w14:paraId="1BB36AD0" w14:textId="1A88B7F3"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207" w:history="1">
        <w:r w:rsidR="002D05F0" w:rsidRPr="007F723F">
          <w:rPr>
            <w:rStyle w:val="Hyperlink"/>
            <w:rFonts w:ascii="Arial" w:hAnsi="Arial" w:cs="Arial"/>
            <w:bCs/>
            <w:noProof/>
            <w:szCs w:val="20"/>
          </w:rPr>
          <w:t>4.2.7</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Dokazilo o vpisu v seznam tiskarjev in izpolnjevanju standardov za obrazce univerzalnega plačilnega naloga</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_Toc104810207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11</w:t>
        </w:r>
        <w:r w:rsidR="002D05F0" w:rsidRPr="007F723F">
          <w:rPr>
            <w:rFonts w:ascii="Arial" w:hAnsi="Arial" w:cs="Arial"/>
            <w:bCs/>
            <w:noProof/>
            <w:webHidden/>
            <w:szCs w:val="20"/>
          </w:rPr>
          <w:fldChar w:fldCharType="end"/>
        </w:r>
      </w:hyperlink>
    </w:p>
    <w:p w14:paraId="4D1571F9" w14:textId="1659F7EA"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208" w:history="1">
        <w:r w:rsidR="002D05F0" w:rsidRPr="007F723F">
          <w:rPr>
            <w:rStyle w:val="Hyperlink"/>
            <w:rFonts w:ascii="Arial" w:hAnsi="Arial" w:cs="Arial"/>
            <w:bCs/>
            <w:noProof/>
            <w:szCs w:val="20"/>
          </w:rPr>
          <w:t>4.2.8</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Izjava o razpolaganju z ustreznimi tehničnimi in kadrovskimi kapacitetami (OBR-6)</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_Toc104810208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11</w:t>
        </w:r>
        <w:r w:rsidR="002D05F0" w:rsidRPr="007F723F">
          <w:rPr>
            <w:rFonts w:ascii="Arial" w:hAnsi="Arial" w:cs="Arial"/>
            <w:bCs/>
            <w:noProof/>
            <w:webHidden/>
            <w:szCs w:val="20"/>
          </w:rPr>
          <w:fldChar w:fldCharType="end"/>
        </w:r>
      </w:hyperlink>
    </w:p>
    <w:p w14:paraId="4AC23114" w14:textId="548F5E35"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209" w:history="1">
        <w:r w:rsidR="002D05F0" w:rsidRPr="007F723F">
          <w:rPr>
            <w:rStyle w:val="Hyperlink"/>
            <w:rFonts w:ascii="Arial" w:hAnsi="Arial" w:cs="Arial"/>
            <w:bCs/>
            <w:noProof/>
            <w:szCs w:val="20"/>
          </w:rPr>
          <w:t>4.2.9</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Izjava o zagotavljanju roka izvedbe (OBR-7)</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_Toc104810209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11</w:t>
        </w:r>
        <w:r w:rsidR="002D05F0" w:rsidRPr="007F723F">
          <w:rPr>
            <w:rFonts w:ascii="Arial" w:hAnsi="Arial" w:cs="Arial"/>
            <w:bCs/>
            <w:noProof/>
            <w:webHidden/>
            <w:szCs w:val="20"/>
          </w:rPr>
          <w:fldChar w:fldCharType="end"/>
        </w:r>
      </w:hyperlink>
    </w:p>
    <w:p w14:paraId="16E19B05" w14:textId="692C7B11"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210" w:history="1">
        <w:r w:rsidR="002D05F0" w:rsidRPr="007F723F">
          <w:rPr>
            <w:rStyle w:val="Hyperlink"/>
            <w:rFonts w:ascii="Arial" w:hAnsi="Arial" w:cs="Arial"/>
            <w:bCs/>
            <w:noProof/>
            <w:szCs w:val="20"/>
          </w:rPr>
          <w:t>4.2.10</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Obrazec »Spisek naročnikov« - (OBR-8) in »Referenčna izjava« - (OBR-9)</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_Toc104810210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11</w:t>
        </w:r>
        <w:r w:rsidR="002D05F0" w:rsidRPr="007F723F">
          <w:rPr>
            <w:rFonts w:ascii="Arial" w:hAnsi="Arial" w:cs="Arial"/>
            <w:bCs/>
            <w:noProof/>
            <w:webHidden/>
            <w:szCs w:val="20"/>
          </w:rPr>
          <w:fldChar w:fldCharType="end"/>
        </w:r>
      </w:hyperlink>
    </w:p>
    <w:p w14:paraId="6804BE9E" w14:textId="6B2E4D79"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211" w:history="1">
        <w:r w:rsidR="002D05F0" w:rsidRPr="007F723F">
          <w:rPr>
            <w:rStyle w:val="Hyperlink"/>
            <w:rFonts w:ascii="Arial" w:hAnsi="Arial" w:cs="Arial"/>
            <w:bCs/>
            <w:noProof/>
            <w:szCs w:val="20"/>
          </w:rPr>
          <w:t>4.2.11</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Predložitev ponudbe</w:t>
        </w:r>
        <w:r w:rsidR="002D05F0" w:rsidRPr="007F723F">
          <w:rPr>
            <w:rStyle w:val="Hyperlink"/>
            <w:rFonts w:ascii="Arial" w:hAnsi="Arial" w:cs="Arial"/>
            <w:bCs/>
            <w:noProof/>
            <w:szCs w:val="20"/>
          </w:rPr>
          <w:t xml:space="preserve"> </w:t>
        </w:r>
        <w:r w:rsidR="002D05F0" w:rsidRPr="007F723F">
          <w:rPr>
            <w:rStyle w:val="Hyperlink"/>
            <w:rFonts w:ascii="Arial" w:hAnsi="Arial" w:cs="Arial"/>
            <w:bCs/>
            <w:noProof/>
            <w:szCs w:val="20"/>
          </w:rPr>
          <w:t>s podizvajalci</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_Toc104810211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11</w:t>
        </w:r>
        <w:r w:rsidR="002D05F0" w:rsidRPr="007F723F">
          <w:rPr>
            <w:rFonts w:ascii="Arial" w:hAnsi="Arial" w:cs="Arial"/>
            <w:bCs/>
            <w:noProof/>
            <w:webHidden/>
            <w:szCs w:val="20"/>
          </w:rPr>
          <w:fldChar w:fldCharType="end"/>
        </w:r>
      </w:hyperlink>
    </w:p>
    <w:p w14:paraId="1911AF42" w14:textId="5AED04E2"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212" w:history="1">
        <w:r w:rsidR="002D05F0" w:rsidRPr="007F723F">
          <w:rPr>
            <w:rStyle w:val="Hyperlink"/>
            <w:rFonts w:ascii="Arial" w:hAnsi="Arial" w:cs="Arial"/>
            <w:bCs/>
            <w:noProof/>
            <w:szCs w:val="20"/>
          </w:rPr>
          <w:t>4.2.12</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Skupna ponudba</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_Toc104810212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11</w:t>
        </w:r>
        <w:r w:rsidR="002D05F0" w:rsidRPr="007F723F">
          <w:rPr>
            <w:rFonts w:ascii="Arial" w:hAnsi="Arial" w:cs="Arial"/>
            <w:bCs/>
            <w:noProof/>
            <w:webHidden/>
            <w:szCs w:val="20"/>
          </w:rPr>
          <w:fldChar w:fldCharType="end"/>
        </w:r>
      </w:hyperlink>
    </w:p>
    <w:p w14:paraId="567D341E" w14:textId="47C11E51"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213" w:history="1">
        <w:r w:rsidR="002D05F0" w:rsidRPr="007F723F">
          <w:rPr>
            <w:rStyle w:val="Hyperlink"/>
            <w:rFonts w:ascii="Arial" w:hAnsi="Arial" w:cs="Arial"/>
            <w:bCs/>
            <w:noProof/>
            <w:szCs w:val="20"/>
          </w:rPr>
          <w:t>4.2.13</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Vzorec pogodbe (OBR-10)</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_Toc104810213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12</w:t>
        </w:r>
        <w:r w:rsidR="002D05F0" w:rsidRPr="007F723F">
          <w:rPr>
            <w:rFonts w:ascii="Arial" w:hAnsi="Arial" w:cs="Arial"/>
            <w:bCs/>
            <w:noProof/>
            <w:webHidden/>
            <w:szCs w:val="20"/>
          </w:rPr>
          <w:fldChar w:fldCharType="end"/>
        </w:r>
      </w:hyperlink>
    </w:p>
    <w:p w14:paraId="1C454522" w14:textId="7334E83F"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214" w:history="1">
        <w:r w:rsidR="002D05F0" w:rsidRPr="007F723F">
          <w:rPr>
            <w:rStyle w:val="Hyperlink"/>
            <w:rFonts w:ascii="Arial" w:hAnsi="Arial" w:cs="Arial"/>
            <w:bCs/>
            <w:noProof/>
            <w:szCs w:val="20"/>
          </w:rPr>
          <w:t>4.2.14</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Garancija za resnost ponudbe (OBR-11)</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_Toc104810214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12</w:t>
        </w:r>
        <w:r w:rsidR="002D05F0" w:rsidRPr="007F723F">
          <w:rPr>
            <w:rFonts w:ascii="Arial" w:hAnsi="Arial" w:cs="Arial"/>
            <w:bCs/>
            <w:noProof/>
            <w:webHidden/>
            <w:szCs w:val="20"/>
          </w:rPr>
          <w:fldChar w:fldCharType="end"/>
        </w:r>
      </w:hyperlink>
    </w:p>
    <w:p w14:paraId="2879E1D9" w14:textId="5F06C4C2"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215" w:history="1">
        <w:r w:rsidR="002D05F0" w:rsidRPr="007F723F">
          <w:rPr>
            <w:rStyle w:val="Hyperlink"/>
            <w:rFonts w:ascii="Arial" w:hAnsi="Arial" w:cs="Arial"/>
            <w:bCs/>
            <w:noProof/>
            <w:szCs w:val="20"/>
          </w:rPr>
          <w:t>4.2.15</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Izjava o predložitvi garancije za dobro izvedbo pogodbenih obveznosti (OBR-12)</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_Toc104810215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12</w:t>
        </w:r>
        <w:r w:rsidR="002D05F0" w:rsidRPr="007F723F">
          <w:rPr>
            <w:rFonts w:ascii="Arial" w:hAnsi="Arial" w:cs="Arial"/>
            <w:bCs/>
            <w:noProof/>
            <w:webHidden/>
            <w:szCs w:val="20"/>
          </w:rPr>
          <w:fldChar w:fldCharType="end"/>
        </w:r>
      </w:hyperlink>
    </w:p>
    <w:p w14:paraId="66DA1A05" w14:textId="0C8D1080"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216" w:history="1">
        <w:r w:rsidR="002D05F0" w:rsidRPr="007F723F">
          <w:rPr>
            <w:rStyle w:val="Hyperlink"/>
            <w:rFonts w:ascii="Arial" w:hAnsi="Arial" w:cs="Arial"/>
            <w:bCs/>
            <w:noProof/>
            <w:szCs w:val="20"/>
          </w:rPr>
          <w:t>4.2.16</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Izjava o posredovanju podatkov o razkritju lastništva ponudnika (OBR-13)</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_Toc104810216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12</w:t>
        </w:r>
        <w:r w:rsidR="002D05F0" w:rsidRPr="007F723F">
          <w:rPr>
            <w:rFonts w:ascii="Arial" w:hAnsi="Arial" w:cs="Arial"/>
            <w:bCs/>
            <w:noProof/>
            <w:webHidden/>
            <w:szCs w:val="20"/>
          </w:rPr>
          <w:fldChar w:fldCharType="end"/>
        </w:r>
      </w:hyperlink>
    </w:p>
    <w:p w14:paraId="58252A00" w14:textId="241FCE91"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217" w:history="1">
        <w:r w:rsidR="002D05F0" w:rsidRPr="007F723F">
          <w:rPr>
            <w:rStyle w:val="Hyperlink"/>
            <w:rFonts w:ascii="Arial" w:hAnsi="Arial" w:cs="Arial"/>
            <w:bCs/>
            <w:noProof/>
            <w:szCs w:val="20"/>
          </w:rPr>
          <w:t>4.2.17</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ESPD obrazec</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_Toc104810217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13</w:t>
        </w:r>
        <w:r w:rsidR="002D05F0" w:rsidRPr="007F723F">
          <w:rPr>
            <w:rFonts w:ascii="Arial" w:hAnsi="Arial" w:cs="Arial"/>
            <w:bCs/>
            <w:noProof/>
            <w:webHidden/>
            <w:szCs w:val="20"/>
          </w:rPr>
          <w:fldChar w:fldCharType="end"/>
        </w:r>
      </w:hyperlink>
    </w:p>
    <w:p w14:paraId="24C92954" w14:textId="20BA5285" w:rsidR="002D05F0" w:rsidRPr="007F723F" w:rsidRDefault="007F723F">
      <w:pPr>
        <w:pStyle w:val="TOC2"/>
        <w:rPr>
          <w:rFonts w:eastAsiaTheme="minorEastAsia" w:cs="Arial"/>
          <w:bCs/>
          <w:szCs w:val="20"/>
          <w:lang w:eastAsia="sl-SI"/>
        </w:rPr>
      </w:pPr>
      <w:hyperlink w:anchor="_Toc104810218" w:history="1">
        <w:r w:rsidR="002D05F0" w:rsidRPr="007F723F">
          <w:rPr>
            <w:rStyle w:val="Hyperlink"/>
            <w:rFonts w:cs="Arial"/>
            <w:bCs/>
            <w:szCs w:val="20"/>
          </w:rPr>
          <w:t>4.3</w:t>
        </w:r>
        <w:r w:rsidR="002D05F0" w:rsidRPr="007F723F">
          <w:rPr>
            <w:rFonts w:eastAsiaTheme="minorEastAsia" w:cs="Arial"/>
            <w:bCs/>
            <w:szCs w:val="20"/>
            <w:lang w:eastAsia="sl-SI"/>
          </w:rPr>
          <w:tab/>
        </w:r>
        <w:r w:rsidR="002D05F0" w:rsidRPr="007F723F">
          <w:rPr>
            <w:rStyle w:val="Hyperlink"/>
            <w:rFonts w:cs="Arial"/>
            <w:bCs/>
            <w:szCs w:val="20"/>
          </w:rPr>
          <w:t>Preverjanje sposobnosti in pogojev za sodelovanje</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_Toc104810218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13</w:t>
        </w:r>
        <w:r w:rsidR="002D05F0" w:rsidRPr="007F723F">
          <w:rPr>
            <w:rFonts w:cs="Arial"/>
            <w:bCs/>
            <w:webHidden/>
            <w:szCs w:val="20"/>
          </w:rPr>
          <w:fldChar w:fldCharType="end"/>
        </w:r>
      </w:hyperlink>
    </w:p>
    <w:p w14:paraId="5443417F" w14:textId="3CC5DC29"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219" w:history="1">
        <w:r w:rsidR="002D05F0" w:rsidRPr="007F723F">
          <w:rPr>
            <w:rStyle w:val="Hyperlink"/>
            <w:rFonts w:ascii="Arial" w:hAnsi="Arial" w:cs="Arial"/>
            <w:bCs/>
            <w:noProof/>
            <w:szCs w:val="20"/>
          </w:rPr>
          <w:t>4.3.1</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Preverjanje razlogov za izključitev</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_Toc104810219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13</w:t>
        </w:r>
        <w:r w:rsidR="002D05F0" w:rsidRPr="007F723F">
          <w:rPr>
            <w:rFonts w:ascii="Arial" w:hAnsi="Arial" w:cs="Arial"/>
            <w:bCs/>
            <w:noProof/>
            <w:webHidden/>
            <w:szCs w:val="20"/>
          </w:rPr>
          <w:fldChar w:fldCharType="end"/>
        </w:r>
      </w:hyperlink>
    </w:p>
    <w:p w14:paraId="33349801" w14:textId="303B8EF9" w:rsidR="002D05F0" w:rsidRPr="007F723F" w:rsidRDefault="007F723F">
      <w:pPr>
        <w:pStyle w:val="TOC3"/>
        <w:tabs>
          <w:tab w:val="left" w:pos="1200"/>
          <w:tab w:val="right" w:leader="underscore" w:pos="9062"/>
        </w:tabs>
        <w:rPr>
          <w:rFonts w:ascii="Arial" w:eastAsiaTheme="minorEastAsia" w:hAnsi="Arial" w:cs="Arial"/>
          <w:bCs/>
          <w:noProof/>
          <w:szCs w:val="20"/>
          <w:lang w:eastAsia="sl-SI"/>
        </w:rPr>
      </w:pPr>
      <w:hyperlink w:anchor="_Toc104810220" w:history="1">
        <w:r w:rsidR="002D05F0" w:rsidRPr="007F723F">
          <w:rPr>
            <w:rStyle w:val="Hyperlink"/>
            <w:rFonts w:ascii="Arial" w:hAnsi="Arial" w:cs="Arial"/>
            <w:bCs/>
            <w:noProof/>
            <w:szCs w:val="20"/>
          </w:rPr>
          <w:t>4.3.2</w:t>
        </w:r>
        <w:r w:rsidR="002D05F0" w:rsidRPr="007F723F">
          <w:rPr>
            <w:rFonts w:ascii="Arial" w:eastAsiaTheme="minorEastAsia" w:hAnsi="Arial" w:cs="Arial"/>
            <w:bCs/>
            <w:noProof/>
            <w:szCs w:val="20"/>
            <w:lang w:eastAsia="sl-SI"/>
          </w:rPr>
          <w:tab/>
        </w:r>
        <w:r w:rsidR="002D05F0" w:rsidRPr="007F723F">
          <w:rPr>
            <w:rStyle w:val="Hyperlink"/>
            <w:rFonts w:ascii="Arial" w:hAnsi="Arial" w:cs="Arial"/>
            <w:bCs/>
            <w:noProof/>
            <w:szCs w:val="20"/>
          </w:rPr>
          <w:t>Preverjanje pogojev za sodelovanje</w:t>
        </w:r>
        <w:r w:rsidR="002D05F0" w:rsidRPr="007F723F">
          <w:rPr>
            <w:rFonts w:ascii="Arial" w:hAnsi="Arial" w:cs="Arial"/>
            <w:bCs/>
            <w:noProof/>
            <w:webHidden/>
            <w:szCs w:val="20"/>
          </w:rPr>
          <w:tab/>
        </w:r>
        <w:r w:rsidR="002D05F0" w:rsidRPr="007F723F">
          <w:rPr>
            <w:rFonts w:ascii="Arial" w:hAnsi="Arial" w:cs="Arial"/>
            <w:bCs/>
            <w:noProof/>
            <w:webHidden/>
            <w:szCs w:val="20"/>
          </w:rPr>
          <w:fldChar w:fldCharType="begin"/>
        </w:r>
        <w:r w:rsidR="002D05F0" w:rsidRPr="007F723F">
          <w:rPr>
            <w:rFonts w:ascii="Arial" w:hAnsi="Arial" w:cs="Arial"/>
            <w:bCs/>
            <w:noProof/>
            <w:webHidden/>
            <w:szCs w:val="20"/>
          </w:rPr>
          <w:instrText xml:space="preserve"> PAGEREF _Toc104810220 \h </w:instrText>
        </w:r>
        <w:r w:rsidR="002D05F0" w:rsidRPr="007F723F">
          <w:rPr>
            <w:rFonts w:ascii="Arial" w:hAnsi="Arial" w:cs="Arial"/>
            <w:bCs/>
            <w:noProof/>
            <w:webHidden/>
            <w:szCs w:val="20"/>
          </w:rPr>
        </w:r>
        <w:r w:rsidR="002D05F0" w:rsidRPr="007F723F">
          <w:rPr>
            <w:rFonts w:ascii="Arial" w:hAnsi="Arial" w:cs="Arial"/>
            <w:bCs/>
            <w:noProof/>
            <w:webHidden/>
            <w:szCs w:val="20"/>
          </w:rPr>
          <w:fldChar w:fldCharType="separate"/>
        </w:r>
        <w:r>
          <w:rPr>
            <w:rFonts w:ascii="Arial" w:hAnsi="Arial" w:cs="Arial"/>
            <w:bCs/>
            <w:noProof/>
            <w:webHidden/>
            <w:szCs w:val="20"/>
          </w:rPr>
          <w:t>14</w:t>
        </w:r>
        <w:r w:rsidR="002D05F0" w:rsidRPr="007F723F">
          <w:rPr>
            <w:rFonts w:ascii="Arial" w:hAnsi="Arial" w:cs="Arial"/>
            <w:bCs/>
            <w:noProof/>
            <w:webHidden/>
            <w:szCs w:val="20"/>
          </w:rPr>
          <w:fldChar w:fldCharType="end"/>
        </w:r>
      </w:hyperlink>
    </w:p>
    <w:p w14:paraId="03B8234D" w14:textId="33FB59C1" w:rsidR="002D05F0" w:rsidRPr="007F723F" w:rsidRDefault="007F723F">
      <w:pPr>
        <w:pStyle w:val="TOC1"/>
        <w:rPr>
          <w:rFonts w:eastAsiaTheme="minorEastAsia"/>
          <w:b w:val="0"/>
          <w:szCs w:val="20"/>
          <w:lang w:eastAsia="sl-SI"/>
        </w:rPr>
      </w:pPr>
      <w:hyperlink w:anchor="_Toc104810221" w:history="1">
        <w:r w:rsidR="002D05F0" w:rsidRPr="007F723F">
          <w:rPr>
            <w:rStyle w:val="Hyperlink"/>
            <w:b w:val="0"/>
            <w:szCs w:val="20"/>
          </w:rPr>
          <w:t>5</w:t>
        </w:r>
        <w:r w:rsidR="002D05F0" w:rsidRPr="007F723F">
          <w:rPr>
            <w:rFonts w:eastAsiaTheme="minorEastAsia"/>
            <w:b w:val="0"/>
            <w:szCs w:val="20"/>
            <w:lang w:eastAsia="sl-SI"/>
          </w:rPr>
          <w:tab/>
        </w:r>
        <w:r w:rsidR="002D05F0" w:rsidRPr="007F723F">
          <w:rPr>
            <w:rStyle w:val="Hyperlink"/>
            <w:b w:val="0"/>
            <w:szCs w:val="20"/>
          </w:rPr>
          <w:t>MERILO ZA IZBIRO NAJUGODNEJŠEGA PONUDNIKA</w:t>
        </w:r>
        <w:r w:rsidR="002D05F0" w:rsidRPr="007F723F">
          <w:rPr>
            <w:b w:val="0"/>
            <w:webHidden/>
            <w:szCs w:val="20"/>
          </w:rPr>
          <w:tab/>
        </w:r>
        <w:r w:rsidR="002D05F0" w:rsidRPr="007F723F">
          <w:rPr>
            <w:b w:val="0"/>
            <w:webHidden/>
            <w:szCs w:val="20"/>
          </w:rPr>
          <w:fldChar w:fldCharType="begin"/>
        </w:r>
        <w:r w:rsidR="002D05F0" w:rsidRPr="007F723F">
          <w:rPr>
            <w:b w:val="0"/>
            <w:webHidden/>
            <w:szCs w:val="20"/>
          </w:rPr>
          <w:instrText xml:space="preserve"> PAGEREF _Toc104810221 \h </w:instrText>
        </w:r>
        <w:r w:rsidR="002D05F0" w:rsidRPr="007F723F">
          <w:rPr>
            <w:b w:val="0"/>
            <w:webHidden/>
            <w:szCs w:val="20"/>
          </w:rPr>
        </w:r>
        <w:r w:rsidR="002D05F0" w:rsidRPr="007F723F">
          <w:rPr>
            <w:b w:val="0"/>
            <w:webHidden/>
            <w:szCs w:val="20"/>
          </w:rPr>
          <w:fldChar w:fldCharType="separate"/>
        </w:r>
        <w:r>
          <w:rPr>
            <w:b w:val="0"/>
            <w:webHidden/>
            <w:szCs w:val="20"/>
          </w:rPr>
          <w:t>15</w:t>
        </w:r>
        <w:r w:rsidR="002D05F0" w:rsidRPr="007F723F">
          <w:rPr>
            <w:b w:val="0"/>
            <w:webHidden/>
            <w:szCs w:val="20"/>
          </w:rPr>
          <w:fldChar w:fldCharType="end"/>
        </w:r>
      </w:hyperlink>
    </w:p>
    <w:p w14:paraId="4A2EF8A5" w14:textId="708803E7" w:rsidR="002D05F0" w:rsidRPr="007F723F" w:rsidRDefault="007F723F">
      <w:pPr>
        <w:pStyle w:val="TOC2"/>
        <w:rPr>
          <w:rFonts w:eastAsiaTheme="minorEastAsia" w:cs="Arial"/>
          <w:bCs/>
          <w:szCs w:val="20"/>
          <w:lang w:eastAsia="sl-SI"/>
        </w:rPr>
      </w:pPr>
      <w:hyperlink w:anchor="_Toc104810222" w:history="1">
        <w:r w:rsidR="002D05F0" w:rsidRPr="007F723F">
          <w:rPr>
            <w:rStyle w:val="Hyperlink"/>
            <w:rFonts w:cs="Arial"/>
            <w:bCs/>
            <w:szCs w:val="20"/>
          </w:rPr>
          <w:t>5.1</w:t>
        </w:r>
        <w:r w:rsidR="002D05F0" w:rsidRPr="007F723F">
          <w:rPr>
            <w:rFonts w:eastAsiaTheme="minorEastAsia" w:cs="Arial"/>
            <w:bCs/>
            <w:szCs w:val="20"/>
            <w:lang w:eastAsia="sl-SI"/>
          </w:rPr>
          <w:tab/>
        </w:r>
        <w:r w:rsidR="002D05F0" w:rsidRPr="007F723F">
          <w:rPr>
            <w:rStyle w:val="Hyperlink"/>
            <w:rFonts w:cs="Arial"/>
            <w:bCs/>
            <w:szCs w:val="20"/>
          </w:rPr>
          <w:t>Primer dveh ponudb z enakim številom točk pri ocenjevanju</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_Toc104810222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15</w:t>
        </w:r>
        <w:r w:rsidR="002D05F0" w:rsidRPr="007F723F">
          <w:rPr>
            <w:rFonts w:cs="Arial"/>
            <w:bCs/>
            <w:webHidden/>
            <w:szCs w:val="20"/>
          </w:rPr>
          <w:fldChar w:fldCharType="end"/>
        </w:r>
      </w:hyperlink>
    </w:p>
    <w:p w14:paraId="0705AA36" w14:textId="0C1017D3" w:rsidR="002D05F0" w:rsidRPr="007F723F" w:rsidRDefault="007F723F">
      <w:pPr>
        <w:pStyle w:val="TOC1"/>
        <w:rPr>
          <w:rFonts w:eastAsiaTheme="minorEastAsia"/>
          <w:b w:val="0"/>
          <w:szCs w:val="20"/>
          <w:lang w:eastAsia="sl-SI"/>
        </w:rPr>
      </w:pPr>
      <w:hyperlink w:anchor="_Toc104810223" w:history="1">
        <w:r w:rsidR="002D05F0" w:rsidRPr="007F723F">
          <w:rPr>
            <w:rStyle w:val="Hyperlink"/>
            <w:b w:val="0"/>
            <w:szCs w:val="20"/>
          </w:rPr>
          <w:t>6</w:t>
        </w:r>
        <w:r w:rsidR="002D05F0" w:rsidRPr="007F723F">
          <w:rPr>
            <w:rFonts w:eastAsiaTheme="minorEastAsia"/>
            <w:b w:val="0"/>
            <w:szCs w:val="20"/>
            <w:lang w:eastAsia="sl-SI"/>
          </w:rPr>
          <w:tab/>
        </w:r>
        <w:r w:rsidR="002D05F0" w:rsidRPr="007F723F">
          <w:rPr>
            <w:rStyle w:val="Hyperlink"/>
            <w:b w:val="0"/>
            <w:szCs w:val="20"/>
          </w:rPr>
          <w:t>MOŽNOST REVIZIJE</w:t>
        </w:r>
        <w:r w:rsidR="002D05F0" w:rsidRPr="007F723F">
          <w:rPr>
            <w:b w:val="0"/>
            <w:webHidden/>
            <w:szCs w:val="20"/>
          </w:rPr>
          <w:tab/>
        </w:r>
        <w:r w:rsidR="002D05F0" w:rsidRPr="007F723F">
          <w:rPr>
            <w:b w:val="0"/>
            <w:webHidden/>
            <w:szCs w:val="20"/>
          </w:rPr>
          <w:fldChar w:fldCharType="begin"/>
        </w:r>
        <w:r w:rsidR="002D05F0" w:rsidRPr="007F723F">
          <w:rPr>
            <w:b w:val="0"/>
            <w:webHidden/>
            <w:szCs w:val="20"/>
          </w:rPr>
          <w:instrText xml:space="preserve"> PAGEREF _Toc104810223 \h </w:instrText>
        </w:r>
        <w:r w:rsidR="002D05F0" w:rsidRPr="007F723F">
          <w:rPr>
            <w:b w:val="0"/>
            <w:webHidden/>
            <w:szCs w:val="20"/>
          </w:rPr>
        </w:r>
        <w:r w:rsidR="002D05F0" w:rsidRPr="007F723F">
          <w:rPr>
            <w:b w:val="0"/>
            <w:webHidden/>
            <w:szCs w:val="20"/>
          </w:rPr>
          <w:fldChar w:fldCharType="separate"/>
        </w:r>
        <w:r>
          <w:rPr>
            <w:b w:val="0"/>
            <w:webHidden/>
            <w:szCs w:val="20"/>
          </w:rPr>
          <w:t>15</w:t>
        </w:r>
        <w:r w:rsidR="002D05F0" w:rsidRPr="007F723F">
          <w:rPr>
            <w:b w:val="0"/>
            <w:webHidden/>
            <w:szCs w:val="20"/>
          </w:rPr>
          <w:fldChar w:fldCharType="end"/>
        </w:r>
      </w:hyperlink>
    </w:p>
    <w:p w14:paraId="7F5F8C0A" w14:textId="14615538" w:rsidR="002D05F0" w:rsidRPr="007F723F" w:rsidRDefault="007F723F">
      <w:pPr>
        <w:pStyle w:val="TOC2"/>
        <w:rPr>
          <w:rFonts w:eastAsiaTheme="minorEastAsia" w:cs="Arial"/>
          <w:bCs/>
          <w:szCs w:val="20"/>
          <w:lang w:eastAsia="sl-SI"/>
        </w:rPr>
      </w:pPr>
      <w:hyperlink w:anchor="_Toc104810224" w:history="1">
        <w:r w:rsidR="002D05F0" w:rsidRPr="007F723F">
          <w:rPr>
            <w:rStyle w:val="Hyperlink"/>
            <w:rFonts w:cs="Arial"/>
            <w:bCs/>
            <w:szCs w:val="20"/>
          </w:rPr>
          <w:t>6.1</w:t>
        </w:r>
        <w:r w:rsidR="002D05F0" w:rsidRPr="007F723F">
          <w:rPr>
            <w:rFonts w:eastAsiaTheme="minorEastAsia" w:cs="Arial"/>
            <w:bCs/>
            <w:szCs w:val="20"/>
            <w:lang w:eastAsia="sl-SI"/>
          </w:rPr>
          <w:tab/>
        </w:r>
        <w:r w:rsidR="002D05F0" w:rsidRPr="007F723F">
          <w:rPr>
            <w:rStyle w:val="Hyperlink"/>
            <w:rFonts w:cs="Arial"/>
            <w:bCs/>
            <w:szCs w:val="20"/>
          </w:rPr>
          <w:t>Pravna podlaga in roki za vložitev</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_Toc104810224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15</w:t>
        </w:r>
        <w:r w:rsidR="002D05F0" w:rsidRPr="007F723F">
          <w:rPr>
            <w:rFonts w:cs="Arial"/>
            <w:bCs/>
            <w:webHidden/>
            <w:szCs w:val="20"/>
          </w:rPr>
          <w:fldChar w:fldCharType="end"/>
        </w:r>
      </w:hyperlink>
    </w:p>
    <w:p w14:paraId="0F8C6534" w14:textId="5BB6F316" w:rsidR="002D05F0" w:rsidRPr="007F723F" w:rsidRDefault="007F723F">
      <w:pPr>
        <w:pStyle w:val="TOC2"/>
        <w:rPr>
          <w:rFonts w:eastAsiaTheme="minorEastAsia" w:cs="Arial"/>
          <w:bCs/>
          <w:szCs w:val="20"/>
          <w:lang w:eastAsia="sl-SI"/>
        </w:rPr>
      </w:pPr>
      <w:hyperlink w:anchor="_Toc104810225" w:history="1">
        <w:r w:rsidR="002D05F0" w:rsidRPr="007F723F">
          <w:rPr>
            <w:rStyle w:val="Hyperlink"/>
            <w:rFonts w:cs="Arial"/>
            <w:bCs/>
            <w:szCs w:val="20"/>
          </w:rPr>
          <w:t>6.2</w:t>
        </w:r>
        <w:r w:rsidR="002D05F0" w:rsidRPr="007F723F">
          <w:rPr>
            <w:rFonts w:eastAsiaTheme="minorEastAsia" w:cs="Arial"/>
            <w:bCs/>
            <w:szCs w:val="20"/>
            <w:lang w:eastAsia="sl-SI"/>
          </w:rPr>
          <w:tab/>
        </w:r>
        <w:r w:rsidR="002D05F0" w:rsidRPr="007F723F">
          <w:rPr>
            <w:rStyle w:val="Hyperlink"/>
            <w:rFonts w:cs="Arial"/>
            <w:bCs/>
            <w:szCs w:val="20"/>
          </w:rPr>
          <w:t>Način vložitve revizije</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_Toc104810225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15</w:t>
        </w:r>
        <w:r w:rsidR="002D05F0" w:rsidRPr="007F723F">
          <w:rPr>
            <w:rFonts w:cs="Arial"/>
            <w:bCs/>
            <w:webHidden/>
            <w:szCs w:val="20"/>
          </w:rPr>
          <w:fldChar w:fldCharType="end"/>
        </w:r>
      </w:hyperlink>
    </w:p>
    <w:p w14:paraId="18134240" w14:textId="3A3D0EE4" w:rsidR="002D05F0" w:rsidRPr="007F723F" w:rsidRDefault="007F723F">
      <w:pPr>
        <w:pStyle w:val="TOC1"/>
        <w:rPr>
          <w:rFonts w:eastAsiaTheme="minorEastAsia"/>
          <w:b w:val="0"/>
          <w:szCs w:val="20"/>
          <w:lang w:eastAsia="sl-SI"/>
        </w:rPr>
      </w:pPr>
      <w:hyperlink w:anchor="_Toc104810226" w:history="1">
        <w:r w:rsidR="002D05F0" w:rsidRPr="007F723F">
          <w:rPr>
            <w:rStyle w:val="Hyperlink"/>
            <w:b w:val="0"/>
            <w:szCs w:val="20"/>
          </w:rPr>
          <w:t>7</w:t>
        </w:r>
        <w:r w:rsidR="002D05F0" w:rsidRPr="007F723F">
          <w:rPr>
            <w:rFonts w:eastAsiaTheme="minorEastAsia"/>
            <w:b w:val="0"/>
            <w:szCs w:val="20"/>
            <w:lang w:eastAsia="sl-SI"/>
          </w:rPr>
          <w:tab/>
        </w:r>
        <w:r w:rsidR="002D05F0" w:rsidRPr="007F723F">
          <w:rPr>
            <w:rStyle w:val="Hyperlink"/>
            <w:b w:val="0"/>
            <w:szCs w:val="20"/>
          </w:rPr>
          <w:t>OBRAZCI</w:t>
        </w:r>
        <w:r w:rsidR="002D05F0" w:rsidRPr="007F723F">
          <w:rPr>
            <w:b w:val="0"/>
            <w:webHidden/>
            <w:szCs w:val="20"/>
          </w:rPr>
          <w:tab/>
        </w:r>
        <w:r w:rsidR="002D05F0" w:rsidRPr="007F723F">
          <w:rPr>
            <w:b w:val="0"/>
            <w:webHidden/>
            <w:szCs w:val="20"/>
          </w:rPr>
          <w:fldChar w:fldCharType="begin"/>
        </w:r>
        <w:r w:rsidR="002D05F0" w:rsidRPr="007F723F">
          <w:rPr>
            <w:b w:val="0"/>
            <w:webHidden/>
            <w:szCs w:val="20"/>
          </w:rPr>
          <w:instrText xml:space="preserve"> PAGEREF _Toc104810226 \h </w:instrText>
        </w:r>
        <w:r w:rsidR="002D05F0" w:rsidRPr="007F723F">
          <w:rPr>
            <w:b w:val="0"/>
            <w:webHidden/>
            <w:szCs w:val="20"/>
          </w:rPr>
        </w:r>
        <w:r w:rsidR="002D05F0" w:rsidRPr="007F723F">
          <w:rPr>
            <w:b w:val="0"/>
            <w:webHidden/>
            <w:szCs w:val="20"/>
          </w:rPr>
          <w:fldChar w:fldCharType="separate"/>
        </w:r>
        <w:r>
          <w:rPr>
            <w:b w:val="0"/>
            <w:webHidden/>
            <w:szCs w:val="20"/>
          </w:rPr>
          <w:t>15</w:t>
        </w:r>
        <w:r w:rsidR="002D05F0" w:rsidRPr="007F723F">
          <w:rPr>
            <w:b w:val="0"/>
            <w:webHidden/>
            <w:szCs w:val="20"/>
          </w:rPr>
          <w:fldChar w:fldCharType="end"/>
        </w:r>
      </w:hyperlink>
    </w:p>
    <w:p w14:paraId="35E15A3B" w14:textId="34EAE5DD" w:rsidR="002D05F0" w:rsidRPr="007F723F" w:rsidRDefault="007F723F">
      <w:pPr>
        <w:pStyle w:val="TOC2"/>
        <w:rPr>
          <w:rFonts w:eastAsiaTheme="minorEastAsia" w:cs="Arial"/>
          <w:bCs/>
          <w:szCs w:val="20"/>
          <w:lang w:eastAsia="sl-SI"/>
        </w:rPr>
      </w:pPr>
      <w:hyperlink w:anchor="_Toc104810227" w:history="1">
        <w:r w:rsidR="002D05F0" w:rsidRPr="007F723F">
          <w:rPr>
            <w:rStyle w:val="Hyperlink"/>
            <w:rFonts w:cs="Arial"/>
            <w:bCs/>
            <w:szCs w:val="20"/>
          </w:rPr>
          <w:t>Podatki o ponudniku ali podizvajalcu ali partnerju</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_Toc104810227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16</w:t>
        </w:r>
        <w:r w:rsidR="002D05F0" w:rsidRPr="007F723F">
          <w:rPr>
            <w:rFonts w:cs="Arial"/>
            <w:bCs/>
            <w:webHidden/>
            <w:szCs w:val="20"/>
          </w:rPr>
          <w:fldChar w:fldCharType="end"/>
        </w:r>
      </w:hyperlink>
    </w:p>
    <w:p w14:paraId="214F6021" w14:textId="1E6455B3" w:rsidR="002D05F0" w:rsidRPr="007F723F" w:rsidRDefault="007F723F">
      <w:pPr>
        <w:pStyle w:val="TOC2"/>
        <w:rPr>
          <w:rFonts w:eastAsiaTheme="minorEastAsia" w:cs="Arial"/>
          <w:bCs/>
          <w:szCs w:val="20"/>
          <w:lang w:eastAsia="sl-SI"/>
        </w:rPr>
      </w:pPr>
      <w:hyperlink w:anchor="_Toc104810228" w:history="1">
        <w:r w:rsidR="002D05F0" w:rsidRPr="007F723F">
          <w:rPr>
            <w:rStyle w:val="Hyperlink"/>
            <w:rFonts w:cs="Arial"/>
            <w:bCs/>
            <w:szCs w:val="20"/>
          </w:rPr>
          <w:t>Izjava o podizvajalcih in seznam podizvajalcev</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_Toc104810228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17</w:t>
        </w:r>
        <w:r w:rsidR="002D05F0" w:rsidRPr="007F723F">
          <w:rPr>
            <w:rFonts w:cs="Arial"/>
            <w:bCs/>
            <w:webHidden/>
            <w:szCs w:val="20"/>
          </w:rPr>
          <w:fldChar w:fldCharType="end"/>
        </w:r>
      </w:hyperlink>
    </w:p>
    <w:p w14:paraId="7D278B88" w14:textId="317D0AD0" w:rsidR="002D05F0" w:rsidRPr="007F723F" w:rsidRDefault="007F723F">
      <w:pPr>
        <w:pStyle w:val="TOC2"/>
        <w:rPr>
          <w:rFonts w:eastAsiaTheme="minorEastAsia" w:cs="Arial"/>
          <w:bCs/>
          <w:szCs w:val="20"/>
          <w:lang w:eastAsia="sl-SI"/>
        </w:rPr>
      </w:pPr>
      <w:hyperlink w:anchor="_Toc104810229" w:history="1">
        <w:r w:rsidR="002D05F0" w:rsidRPr="007F723F">
          <w:rPr>
            <w:rStyle w:val="Hyperlink"/>
            <w:rFonts w:cs="Arial"/>
            <w:bCs/>
            <w:szCs w:val="20"/>
          </w:rPr>
          <w:t>Izjava o sprejemanju pogojev javnega naročila</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_Toc104810229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18</w:t>
        </w:r>
        <w:r w:rsidR="002D05F0" w:rsidRPr="007F723F">
          <w:rPr>
            <w:rFonts w:cs="Arial"/>
            <w:bCs/>
            <w:webHidden/>
            <w:szCs w:val="20"/>
          </w:rPr>
          <w:fldChar w:fldCharType="end"/>
        </w:r>
      </w:hyperlink>
    </w:p>
    <w:p w14:paraId="7120CD6D" w14:textId="20F753AA" w:rsidR="002D05F0" w:rsidRPr="007F723F" w:rsidRDefault="007F723F">
      <w:pPr>
        <w:pStyle w:val="TOC2"/>
        <w:rPr>
          <w:rFonts w:eastAsiaTheme="minorEastAsia" w:cs="Arial"/>
          <w:bCs/>
          <w:szCs w:val="20"/>
          <w:lang w:eastAsia="sl-SI"/>
        </w:rPr>
      </w:pPr>
      <w:hyperlink w:anchor="_Toc104810230" w:history="1">
        <w:r w:rsidR="002D05F0" w:rsidRPr="007F723F">
          <w:rPr>
            <w:rStyle w:val="Hyperlink"/>
            <w:rFonts w:cs="Arial"/>
            <w:bCs/>
            <w:szCs w:val="20"/>
          </w:rPr>
          <w:t>OBR-4</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_Toc104810230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20</w:t>
        </w:r>
        <w:r w:rsidR="002D05F0" w:rsidRPr="007F723F">
          <w:rPr>
            <w:rFonts w:cs="Arial"/>
            <w:bCs/>
            <w:webHidden/>
            <w:szCs w:val="20"/>
          </w:rPr>
          <w:fldChar w:fldCharType="end"/>
        </w:r>
      </w:hyperlink>
    </w:p>
    <w:p w14:paraId="1275B387" w14:textId="0F0A1A92" w:rsidR="002D05F0" w:rsidRPr="007F723F" w:rsidRDefault="007F723F">
      <w:pPr>
        <w:pStyle w:val="TOC2"/>
        <w:rPr>
          <w:rFonts w:eastAsiaTheme="minorEastAsia" w:cs="Arial"/>
          <w:bCs/>
          <w:szCs w:val="20"/>
          <w:lang w:eastAsia="sl-SI"/>
        </w:rPr>
      </w:pPr>
      <w:hyperlink w:anchor="_Toc104810231" w:history="1">
        <w:r w:rsidR="002D05F0" w:rsidRPr="007F723F">
          <w:rPr>
            <w:rStyle w:val="Hyperlink"/>
            <w:rFonts w:cs="Arial"/>
            <w:bCs/>
            <w:szCs w:val="20"/>
          </w:rPr>
          <w:t>Izjava o zagotavljanju varovanja podatkov</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_Toc104810231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21</w:t>
        </w:r>
        <w:r w:rsidR="002D05F0" w:rsidRPr="007F723F">
          <w:rPr>
            <w:rFonts w:cs="Arial"/>
            <w:bCs/>
            <w:webHidden/>
            <w:szCs w:val="20"/>
          </w:rPr>
          <w:fldChar w:fldCharType="end"/>
        </w:r>
      </w:hyperlink>
    </w:p>
    <w:p w14:paraId="48750F4B" w14:textId="413099FD" w:rsidR="002D05F0" w:rsidRPr="007F723F" w:rsidRDefault="007F723F">
      <w:pPr>
        <w:pStyle w:val="TOC2"/>
        <w:rPr>
          <w:rFonts w:eastAsiaTheme="minorEastAsia" w:cs="Arial"/>
          <w:bCs/>
          <w:szCs w:val="20"/>
          <w:lang w:eastAsia="sl-SI"/>
        </w:rPr>
      </w:pPr>
      <w:hyperlink w:anchor="_Toc104810232" w:history="1">
        <w:r w:rsidR="002D05F0" w:rsidRPr="007F723F">
          <w:rPr>
            <w:rStyle w:val="Hyperlink"/>
            <w:rFonts w:cs="Arial"/>
            <w:bCs/>
            <w:szCs w:val="20"/>
          </w:rPr>
          <w:t>Izjava o razpolaganju z ustreznimi tehničnimi in kadrovskimi kapacitetami</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_Toc104810232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22</w:t>
        </w:r>
        <w:r w:rsidR="002D05F0" w:rsidRPr="007F723F">
          <w:rPr>
            <w:rFonts w:cs="Arial"/>
            <w:bCs/>
            <w:webHidden/>
            <w:szCs w:val="20"/>
          </w:rPr>
          <w:fldChar w:fldCharType="end"/>
        </w:r>
      </w:hyperlink>
    </w:p>
    <w:p w14:paraId="4DD89480" w14:textId="3E0DFF63" w:rsidR="002D05F0" w:rsidRPr="007F723F" w:rsidRDefault="007F723F">
      <w:pPr>
        <w:pStyle w:val="TOC2"/>
        <w:rPr>
          <w:rFonts w:eastAsiaTheme="minorEastAsia" w:cs="Arial"/>
          <w:bCs/>
          <w:szCs w:val="20"/>
          <w:lang w:eastAsia="sl-SI"/>
        </w:rPr>
      </w:pPr>
      <w:hyperlink w:anchor="_Toc104810233" w:history="1">
        <w:r w:rsidR="002D05F0" w:rsidRPr="007F723F">
          <w:rPr>
            <w:rStyle w:val="Hyperlink"/>
            <w:rFonts w:cs="Arial"/>
            <w:bCs/>
            <w:szCs w:val="20"/>
          </w:rPr>
          <w:t>Izjava o zagotavljanju roka izvedbe</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_Toc104810233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23</w:t>
        </w:r>
        <w:r w:rsidR="002D05F0" w:rsidRPr="007F723F">
          <w:rPr>
            <w:rFonts w:cs="Arial"/>
            <w:bCs/>
            <w:webHidden/>
            <w:szCs w:val="20"/>
          </w:rPr>
          <w:fldChar w:fldCharType="end"/>
        </w:r>
      </w:hyperlink>
    </w:p>
    <w:p w14:paraId="08C5CDB1" w14:textId="5D8BDBF5" w:rsidR="002D05F0" w:rsidRPr="007F723F" w:rsidRDefault="007F723F">
      <w:pPr>
        <w:pStyle w:val="TOC2"/>
        <w:rPr>
          <w:rFonts w:eastAsiaTheme="minorEastAsia" w:cs="Arial"/>
          <w:bCs/>
          <w:szCs w:val="20"/>
          <w:lang w:eastAsia="sl-SI"/>
        </w:rPr>
      </w:pPr>
      <w:hyperlink w:anchor="_Toc104810234" w:history="1">
        <w:r w:rsidR="002D05F0" w:rsidRPr="007F723F">
          <w:rPr>
            <w:rStyle w:val="Hyperlink"/>
            <w:rFonts w:cs="Arial"/>
            <w:bCs/>
            <w:szCs w:val="20"/>
          </w:rPr>
          <w:t>Spisek naročnikov</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_Toc104810234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24</w:t>
        </w:r>
        <w:r w:rsidR="002D05F0" w:rsidRPr="007F723F">
          <w:rPr>
            <w:rFonts w:cs="Arial"/>
            <w:bCs/>
            <w:webHidden/>
            <w:szCs w:val="20"/>
          </w:rPr>
          <w:fldChar w:fldCharType="end"/>
        </w:r>
      </w:hyperlink>
    </w:p>
    <w:p w14:paraId="2770B4F4" w14:textId="7048D06C" w:rsidR="002D05F0" w:rsidRPr="007F723F" w:rsidRDefault="007F723F">
      <w:pPr>
        <w:pStyle w:val="TOC2"/>
        <w:rPr>
          <w:rFonts w:eastAsiaTheme="minorEastAsia" w:cs="Arial"/>
          <w:bCs/>
          <w:szCs w:val="20"/>
          <w:lang w:eastAsia="sl-SI"/>
        </w:rPr>
      </w:pPr>
      <w:hyperlink w:anchor="_Toc104810235" w:history="1">
        <w:r w:rsidR="002D05F0" w:rsidRPr="007F723F">
          <w:rPr>
            <w:rStyle w:val="Hyperlink"/>
            <w:rFonts w:cs="Arial"/>
            <w:bCs/>
            <w:szCs w:val="20"/>
          </w:rPr>
          <w:t>Referenčna izjava</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_Toc104810235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25</w:t>
        </w:r>
        <w:r w:rsidR="002D05F0" w:rsidRPr="007F723F">
          <w:rPr>
            <w:rFonts w:cs="Arial"/>
            <w:bCs/>
            <w:webHidden/>
            <w:szCs w:val="20"/>
          </w:rPr>
          <w:fldChar w:fldCharType="end"/>
        </w:r>
      </w:hyperlink>
    </w:p>
    <w:p w14:paraId="29DAAA37" w14:textId="62E32F3A" w:rsidR="002D05F0" w:rsidRPr="007F723F" w:rsidRDefault="007F723F">
      <w:pPr>
        <w:pStyle w:val="TOC2"/>
        <w:rPr>
          <w:rFonts w:eastAsiaTheme="minorEastAsia" w:cs="Arial"/>
          <w:bCs/>
          <w:szCs w:val="20"/>
          <w:lang w:eastAsia="sl-SI"/>
        </w:rPr>
      </w:pPr>
      <w:hyperlink w:anchor="_Toc104810236" w:history="1">
        <w:r w:rsidR="002D05F0" w:rsidRPr="007F723F">
          <w:rPr>
            <w:rStyle w:val="Hyperlink"/>
            <w:rFonts w:cs="Arial"/>
            <w:bCs/>
            <w:szCs w:val="20"/>
          </w:rPr>
          <w:t>Vzorec pogodbe</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_Toc104810236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26</w:t>
        </w:r>
        <w:r w:rsidR="002D05F0" w:rsidRPr="007F723F">
          <w:rPr>
            <w:rFonts w:cs="Arial"/>
            <w:bCs/>
            <w:webHidden/>
            <w:szCs w:val="20"/>
          </w:rPr>
          <w:fldChar w:fldCharType="end"/>
        </w:r>
      </w:hyperlink>
    </w:p>
    <w:p w14:paraId="44C0D4F3" w14:textId="13F660CB" w:rsidR="002D05F0" w:rsidRPr="007F723F" w:rsidRDefault="007F723F">
      <w:pPr>
        <w:pStyle w:val="TOC2"/>
        <w:rPr>
          <w:rFonts w:eastAsiaTheme="minorEastAsia" w:cs="Arial"/>
          <w:bCs/>
          <w:szCs w:val="20"/>
          <w:lang w:eastAsia="sl-SI"/>
        </w:rPr>
      </w:pPr>
      <w:hyperlink w:anchor="_Toc104810237" w:history="1">
        <w:r w:rsidR="002D05F0" w:rsidRPr="007F723F">
          <w:rPr>
            <w:rStyle w:val="Hyperlink"/>
            <w:rFonts w:cs="Arial"/>
            <w:bCs/>
            <w:szCs w:val="20"/>
          </w:rPr>
          <w:t>Garancija za resnost ponudbe</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_Toc104810237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35</w:t>
        </w:r>
        <w:r w:rsidR="002D05F0" w:rsidRPr="007F723F">
          <w:rPr>
            <w:rFonts w:cs="Arial"/>
            <w:bCs/>
            <w:webHidden/>
            <w:szCs w:val="20"/>
          </w:rPr>
          <w:fldChar w:fldCharType="end"/>
        </w:r>
      </w:hyperlink>
    </w:p>
    <w:p w14:paraId="34B6475E" w14:textId="12FB5040" w:rsidR="002D05F0" w:rsidRPr="007F723F" w:rsidRDefault="007F723F">
      <w:pPr>
        <w:pStyle w:val="TOC2"/>
        <w:rPr>
          <w:rFonts w:eastAsiaTheme="minorEastAsia" w:cs="Arial"/>
          <w:bCs/>
          <w:szCs w:val="20"/>
          <w:lang w:eastAsia="sl-SI"/>
        </w:rPr>
      </w:pPr>
      <w:hyperlink w:anchor="_Toc104810238" w:history="1">
        <w:r w:rsidR="002D05F0" w:rsidRPr="007F723F">
          <w:rPr>
            <w:rStyle w:val="Hyperlink"/>
            <w:rFonts w:cs="Arial"/>
            <w:bCs/>
            <w:szCs w:val="20"/>
          </w:rPr>
          <w:t>Izjava o posredovanju podatkov o razkritju lastništva ponudnika</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_Toc104810238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37</w:t>
        </w:r>
        <w:r w:rsidR="002D05F0" w:rsidRPr="007F723F">
          <w:rPr>
            <w:rFonts w:cs="Arial"/>
            <w:bCs/>
            <w:webHidden/>
            <w:szCs w:val="20"/>
          </w:rPr>
          <w:fldChar w:fldCharType="end"/>
        </w:r>
      </w:hyperlink>
    </w:p>
    <w:p w14:paraId="4FDCB9DD" w14:textId="650C474E" w:rsidR="002D05F0" w:rsidRPr="007F723F" w:rsidRDefault="007F723F">
      <w:pPr>
        <w:pStyle w:val="TOC2"/>
        <w:rPr>
          <w:rFonts w:eastAsiaTheme="minorEastAsia" w:cs="Arial"/>
          <w:bCs/>
          <w:szCs w:val="20"/>
          <w:lang w:eastAsia="sl-SI"/>
        </w:rPr>
      </w:pPr>
      <w:hyperlink w:anchor="_Toc104810239" w:history="1">
        <w:r w:rsidR="002D05F0" w:rsidRPr="007F723F">
          <w:rPr>
            <w:rStyle w:val="Hyperlink"/>
            <w:rFonts w:cs="Arial"/>
            <w:bCs/>
            <w:szCs w:val="20"/>
          </w:rPr>
          <w:t>Izjava o udeležbi fizičnih in pravnih oseb v lastništvu ponudnika</w:t>
        </w:r>
        <w:r w:rsidR="002D05F0" w:rsidRPr="007F723F">
          <w:rPr>
            <w:rFonts w:cs="Arial"/>
            <w:bCs/>
            <w:webHidden/>
            <w:szCs w:val="20"/>
          </w:rPr>
          <w:tab/>
        </w:r>
        <w:r w:rsidR="002D05F0" w:rsidRPr="007F723F">
          <w:rPr>
            <w:rFonts w:cs="Arial"/>
            <w:bCs/>
            <w:webHidden/>
            <w:szCs w:val="20"/>
          </w:rPr>
          <w:fldChar w:fldCharType="begin"/>
        </w:r>
        <w:r w:rsidR="002D05F0" w:rsidRPr="007F723F">
          <w:rPr>
            <w:rFonts w:cs="Arial"/>
            <w:bCs/>
            <w:webHidden/>
            <w:szCs w:val="20"/>
          </w:rPr>
          <w:instrText xml:space="preserve"> PAGEREF _Toc104810239 \h </w:instrText>
        </w:r>
        <w:r w:rsidR="002D05F0" w:rsidRPr="007F723F">
          <w:rPr>
            <w:rFonts w:cs="Arial"/>
            <w:bCs/>
            <w:webHidden/>
            <w:szCs w:val="20"/>
          </w:rPr>
        </w:r>
        <w:r w:rsidR="002D05F0" w:rsidRPr="007F723F">
          <w:rPr>
            <w:rFonts w:cs="Arial"/>
            <w:bCs/>
            <w:webHidden/>
            <w:szCs w:val="20"/>
          </w:rPr>
          <w:fldChar w:fldCharType="separate"/>
        </w:r>
        <w:r>
          <w:rPr>
            <w:rFonts w:cs="Arial"/>
            <w:bCs/>
            <w:webHidden/>
            <w:szCs w:val="20"/>
          </w:rPr>
          <w:t>38</w:t>
        </w:r>
        <w:r w:rsidR="002D05F0" w:rsidRPr="007F723F">
          <w:rPr>
            <w:rFonts w:cs="Arial"/>
            <w:bCs/>
            <w:webHidden/>
            <w:szCs w:val="20"/>
          </w:rPr>
          <w:fldChar w:fldCharType="end"/>
        </w:r>
      </w:hyperlink>
    </w:p>
    <w:p w14:paraId="703CAC00" w14:textId="61D32F85" w:rsidR="00EE1DA5" w:rsidRDefault="00D94DF4" w:rsidP="00E5093C">
      <w:pPr>
        <w:rPr>
          <w:rFonts w:cs="Arial"/>
          <w:bCs/>
          <w:noProof/>
          <w:szCs w:val="20"/>
        </w:rPr>
      </w:pPr>
      <w:r w:rsidRPr="007F723F">
        <w:rPr>
          <w:rFonts w:cs="Arial"/>
          <w:bCs/>
          <w:noProof/>
          <w:szCs w:val="20"/>
        </w:rPr>
        <w:fldChar w:fldCharType="end"/>
      </w:r>
    </w:p>
    <w:p w14:paraId="629F6EB7" w14:textId="77777777" w:rsidR="00CA29F0" w:rsidRDefault="00CA29F0" w:rsidP="00E5093C">
      <w:pPr>
        <w:rPr>
          <w:rFonts w:cs="Arial"/>
          <w:bCs/>
          <w:noProof/>
          <w:szCs w:val="20"/>
        </w:rPr>
      </w:pPr>
    </w:p>
    <w:p w14:paraId="19673FEB" w14:textId="77777777" w:rsidR="00CA29F0" w:rsidRDefault="00CA29F0" w:rsidP="00E5093C">
      <w:pPr>
        <w:rPr>
          <w:rFonts w:cs="Arial"/>
          <w:bCs/>
          <w:noProof/>
          <w:szCs w:val="20"/>
        </w:rPr>
      </w:pPr>
    </w:p>
    <w:p w14:paraId="290BE141" w14:textId="77777777" w:rsidR="00CA29F0" w:rsidRDefault="00CA29F0" w:rsidP="00E5093C">
      <w:pPr>
        <w:rPr>
          <w:rFonts w:cs="Arial"/>
          <w:bCs/>
          <w:noProof/>
          <w:szCs w:val="20"/>
        </w:rPr>
      </w:pPr>
    </w:p>
    <w:p w14:paraId="47CD4E02" w14:textId="77777777" w:rsidR="00CA29F0" w:rsidRDefault="00CA29F0" w:rsidP="00E5093C">
      <w:pPr>
        <w:rPr>
          <w:rFonts w:cs="Arial"/>
          <w:bCs/>
          <w:noProof/>
          <w:szCs w:val="20"/>
        </w:rPr>
      </w:pPr>
    </w:p>
    <w:p w14:paraId="2A3682F0" w14:textId="77777777" w:rsidR="00CA29F0" w:rsidRDefault="00CA29F0" w:rsidP="00E5093C">
      <w:pPr>
        <w:rPr>
          <w:rFonts w:cs="Arial"/>
          <w:bCs/>
          <w:noProof/>
          <w:szCs w:val="20"/>
        </w:rPr>
      </w:pPr>
    </w:p>
    <w:p w14:paraId="0849ED5C" w14:textId="77777777" w:rsidR="00CA29F0" w:rsidRDefault="00CA29F0" w:rsidP="00E5093C">
      <w:pPr>
        <w:rPr>
          <w:rFonts w:cs="Arial"/>
          <w:bCs/>
          <w:noProof/>
          <w:szCs w:val="20"/>
        </w:rPr>
      </w:pPr>
    </w:p>
    <w:p w14:paraId="1723906E" w14:textId="77777777" w:rsidR="00CA29F0" w:rsidRDefault="00CA29F0" w:rsidP="00E5093C">
      <w:pPr>
        <w:rPr>
          <w:rFonts w:cs="Arial"/>
          <w:bCs/>
          <w:noProof/>
          <w:szCs w:val="20"/>
        </w:rPr>
      </w:pPr>
    </w:p>
    <w:p w14:paraId="4A6893AB" w14:textId="77777777" w:rsidR="00CA29F0" w:rsidRDefault="00CA29F0" w:rsidP="00E5093C">
      <w:pPr>
        <w:rPr>
          <w:rFonts w:cs="Arial"/>
          <w:bCs/>
          <w:noProof/>
          <w:szCs w:val="20"/>
        </w:rPr>
      </w:pPr>
    </w:p>
    <w:p w14:paraId="28F5DA71" w14:textId="77777777" w:rsidR="00CA29F0" w:rsidRDefault="00CA29F0" w:rsidP="00E5093C">
      <w:pPr>
        <w:rPr>
          <w:rFonts w:cs="Arial"/>
          <w:bCs/>
          <w:noProof/>
          <w:szCs w:val="20"/>
        </w:rPr>
      </w:pPr>
    </w:p>
    <w:p w14:paraId="7AC9FA4A" w14:textId="77777777" w:rsidR="00CA29F0" w:rsidRDefault="00CA29F0" w:rsidP="00E5093C">
      <w:pPr>
        <w:rPr>
          <w:rFonts w:cs="Arial"/>
          <w:bCs/>
          <w:noProof/>
          <w:szCs w:val="20"/>
        </w:rPr>
      </w:pPr>
    </w:p>
    <w:p w14:paraId="3193CF89" w14:textId="77777777" w:rsidR="00CA29F0" w:rsidRDefault="00CA29F0" w:rsidP="00E5093C">
      <w:pPr>
        <w:rPr>
          <w:rFonts w:cs="Arial"/>
          <w:bCs/>
          <w:noProof/>
          <w:szCs w:val="20"/>
        </w:rPr>
      </w:pPr>
    </w:p>
    <w:p w14:paraId="0E8D8EEB" w14:textId="77777777" w:rsidR="00CA29F0" w:rsidRDefault="00CA29F0" w:rsidP="00E5093C">
      <w:pPr>
        <w:rPr>
          <w:rFonts w:cs="Arial"/>
          <w:bCs/>
          <w:noProof/>
          <w:szCs w:val="20"/>
        </w:rPr>
      </w:pPr>
    </w:p>
    <w:p w14:paraId="67B0802C" w14:textId="77777777" w:rsidR="00CA29F0" w:rsidRDefault="00CA29F0" w:rsidP="00E5093C">
      <w:pPr>
        <w:rPr>
          <w:rFonts w:cs="Arial"/>
          <w:bCs/>
          <w:noProof/>
          <w:szCs w:val="20"/>
        </w:rPr>
      </w:pPr>
    </w:p>
    <w:p w14:paraId="7931F7AA" w14:textId="77777777" w:rsidR="00CA29F0" w:rsidRDefault="00CA29F0" w:rsidP="00E5093C">
      <w:pPr>
        <w:rPr>
          <w:rFonts w:cs="Arial"/>
          <w:bCs/>
          <w:noProof/>
          <w:szCs w:val="20"/>
        </w:rPr>
      </w:pPr>
    </w:p>
    <w:p w14:paraId="0CF7333D" w14:textId="77777777" w:rsidR="00CA29F0" w:rsidRDefault="00CA29F0" w:rsidP="00E5093C">
      <w:pPr>
        <w:rPr>
          <w:rFonts w:cs="Arial"/>
          <w:bCs/>
          <w:noProof/>
          <w:szCs w:val="20"/>
        </w:rPr>
      </w:pPr>
    </w:p>
    <w:p w14:paraId="02757605" w14:textId="77777777" w:rsidR="00CA29F0" w:rsidRDefault="00CA29F0" w:rsidP="00E5093C">
      <w:pPr>
        <w:rPr>
          <w:rFonts w:cs="Arial"/>
          <w:bCs/>
          <w:noProof/>
          <w:szCs w:val="20"/>
        </w:rPr>
      </w:pPr>
    </w:p>
    <w:p w14:paraId="6F3D3C89" w14:textId="77777777" w:rsidR="00CA29F0" w:rsidRDefault="00CA29F0" w:rsidP="00E5093C">
      <w:pPr>
        <w:rPr>
          <w:rFonts w:cs="Arial"/>
          <w:bCs/>
          <w:noProof/>
          <w:szCs w:val="20"/>
        </w:rPr>
      </w:pPr>
    </w:p>
    <w:p w14:paraId="1B483FBF" w14:textId="77777777" w:rsidR="00CA29F0" w:rsidRDefault="00CA29F0" w:rsidP="00E5093C">
      <w:pPr>
        <w:rPr>
          <w:rFonts w:cs="Arial"/>
          <w:bCs/>
          <w:noProof/>
          <w:szCs w:val="20"/>
        </w:rPr>
      </w:pPr>
    </w:p>
    <w:p w14:paraId="3DC2430D" w14:textId="77777777" w:rsidR="00CA29F0" w:rsidRDefault="00CA29F0" w:rsidP="00E5093C">
      <w:pPr>
        <w:rPr>
          <w:rFonts w:cs="Arial"/>
          <w:bCs/>
          <w:noProof/>
          <w:szCs w:val="20"/>
        </w:rPr>
      </w:pPr>
    </w:p>
    <w:p w14:paraId="60931A32" w14:textId="77777777" w:rsidR="00CA29F0" w:rsidRDefault="00CA29F0" w:rsidP="00E5093C">
      <w:pPr>
        <w:rPr>
          <w:rFonts w:cs="Arial"/>
          <w:bCs/>
          <w:noProof/>
          <w:szCs w:val="20"/>
        </w:rPr>
      </w:pPr>
    </w:p>
    <w:p w14:paraId="0660CD27" w14:textId="77777777" w:rsidR="00CA29F0" w:rsidRDefault="00CA29F0" w:rsidP="00E5093C">
      <w:pPr>
        <w:rPr>
          <w:rFonts w:cs="Arial"/>
          <w:bCs/>
          <w:noProof/>
          <w:szCs w:val="20"/>
        </w:rPr>
      </w:pPr>
    </w:p>
    <w:p w14:paraId="4AAB149A" w14:textId="77777777" w:rsidR="00CA29F0" w:rsidRDefault="00CA29F0" w:rsidP="00E5093C">
      <w:pPr>
        <w:rPr>
          <w:rFonts w:cs="Arial"/>
          <w:bCs/>
          <w:noProof/>
          <w:szCs w:val="20"/>
        </w:rPr>
      </w:pPr>
    </w:p>
    <w:p w14:paraId="20424412" w14:textId="77777777" w:rsidR="00CA29F0" w:rsidRDefault="00CA29F0" w:rsidP="00E5093C">
      <w:pPr>
        <w:rPr>
          <w:rFonts w:cs="Arial"/>
          <w:bCs/>
          <w:noProof/>
          <w:szCs w:val="20"/>
        </w:rPr>
      </w:pPr>
    </w:p>
    <w:p w14:paraId="293A1E23" w14:textId="77777777" w:rsidR="00CA29F0" w:rsidRDefault="00CA29F0" w:rsidP="00E5093C">
      <w:pPr>
        <w:rPr>
          <w:rFonts w:cs="Arial"/>
          <w:bCs/>
          <w:noProof/>
          <w:szCs w:val="20"/>
        </w:rPr>
      </w:pPr>
    </w:p>
    <w:p w14:paraId="35A2F603" w14:textId="77777777" w:rsidR="00CA29F0" w:rsidRDefault="00CA29F0" w:rsidP="00E5093C">
      <w:pPr>
        <w:rPr>
          <w:rFonts w:cs="Arial"/>
          <w:bCs/>
          <w:noProof/>
          <w:szCs w:val="20"/>
        </w:rPr>
      </w:pPr>
    </w:p>
    <w:p w14:paraId="47C4AE00" w14:textId="77777777" w:rsidR="00CA29F0" w:rsidRDefault="00CA29F0" w:rsidP="00E5093C">
      <w:pPr>
        <w:rPr>
          <w:rFonts w:cs="Arial"/>
          <w:bCs/>
          <w:noProof/>
          <w:szCs w:val="20"/>
        </w:rPr>
      </w:pPr>
    </w:p>
    <w:p w14:paraId="5F5418D4" w14:textId="65BC8C60" w:rsidR="00CA29F0" w:rsidRDefault="00CA29F0" w:rsidP="00E5093C">
      <w:pPr>
        <w:rPr>
          <w:rFonts w:cs="Arial"/>
          <w:bCs/>
          <w:noProof/>
          <w:szCs w:val="20"/>
        </w:rPr>
      </w:pPr>
    </w:p>
    <w:p w14:paraId="0D6222D5" w14:textId="08DF1029" w:rsidR="00E5093C" w:rsidRDefault="00E5093C" w:rsidP="00E5093C">
      <w:pPr>
        <w:rPr>
          <w:rFonts w:cs="Arial"/>
          <w:bCs/>
          <w:noProof/>
          <w:szCs w:val="20"/>
        </w:rPr>
      </w:pPr>
    </w:p>
    <w:p w14:paraId="707BB302" w14:textId="548F43D1" w:rsidR="00E5093C" w:rsidRDefault="00E5093C" w:rsidP="00E5093C">
      <w:pPr>
        <w:rPr>
          <w:rFonts w:cs="Arial"/>
          <w:bCs/>
          <w:noProof/>
          <w:szCs w:val="20"/>
        </w:rPr>
      </w:pPr>
    </w:p>
    <w:p w14:paraId="17299EF1" w14:textId="32C33A40" w:rsidR="00E5093C" w:rsidRDefault="00E5093C" w:rsidP="00E5093C">
      <w:pPr>
        <w:rPr>
          <w:rFonts w:cs="Arial"/>
          <w:bCs/>
          <w:noProof/>
          <w:szCs w:val="20"/>
        </w:rPr>
      </w:pPr>
    </w:p>
    <w:p w14:paraId="069E73A8" w14:textId="07C7B5AC" w:rsidR="00E5093C" w:rsidRDefault="00E5093C" w:rsidP="00E5093C">
      <w:pPr>
        <w:rPr>
          <w:rFonts w:cs="Arial"/>
          <w:bCs/>
          <w:noProof/>
          <w:szCs w:val="20"/>
        </w:rPr>
      </w:pPr>
    </w:p>
    <w:p w14:paraId="13913F75" w14:textId="463C3948" w:rsidR="00E5093C" w:rsidRDefault="00E5093C" w:rsidP="00E5093C">
      <w:pPr>
        <w:rPr>
          <w:rFonts w:cs="Arial"/>
          <w:bCs/>
          <w:noProof/>
          <w:szCs w:val="20"/>
        </w:rPr>
      </w:pPr>
    </w:p>
    <w:p w14:paraId="0F6E4777" w14:textId="14B85E93" w:rsidR="00E5093C" w:rsidRDefault="00E5093C" w:rsidP="00E5093C">
      <w:pPr>
        <w:rPr>
          <w:rFonts w:cs="Arial"/>
          <w:bCs/>
          <w:noProof/>
          <w:szCs w:val="20"/>
        </w:rPr>
      </w:pPr>
    </w:p>
    <w:p w14:paraId="0010E5AD" w14:textId="2347E123" w:rsidR="00E5093C" w:rsidRDefault="00E5093C" w:rsidP="00E5093C">
      <w:pPr>
        <w:rPr>
          <w:rFonts w:cs="Arial"/>
          <w:bCs/>
          <w:noProof/>
          <w:szCs w:val="20"/>
        </w:rPr>
      </w:pPr>
    </w:p>
    <w:p w14:paraId="1794B38A" w14:textId="3EB8829C" w:rsidR="00E5093C" w:rsidRDefault="00E5093C" w:rsidP="00E5093C">
      <w:pPr>
        <w:rPr>
          <w:rFonts w:cs="Arial"/>
          <w:bCs/>
          <w:noProof/>
          <w:szCs w:val="20"/>
        </w:rPr>
      </w:pPr>
    </w:p>
    <w:p w14:paraId="47776D78" w14:textId="4BAF636B" w:rsidR="00E5093C" w:rsidRDefault="00E5093C" w:rsidP="00E5093C">
      <w:pPr>
        <w:rPr>
          <w:rFonts w:cs="Arial"/>
          <w:bCs/>
          <w:noProof/>
          <w:szCs w:val="20"/>
        </w:rPr>
      </w:pPr>
    </w:p>
    <w:p w14:paraId="2285DD02" w14:textId="047C671A" w:rsidR="00E5093C" w:rsidRDefault="00E5093C" w:rsidP="00E5093C">
      <w:pPr>
        <w:rPr>
          <w:rFonts w:cs="Arial"/>
          <w:bCs/>
          <w:noProof/>
          <w:szCs w:val="20"/>
        </w:rPr>
      </w:pPr>
    </w:p>
    <w:p w14:paraId="338C0DF6" w14:textId="77777777" w:rsidR="00E5093C" w:rsidRDefault="00E5093C" w:rsidP="00E5093C">
      <w:pPr>
        <w:rPr>
          <w:rFonts w:cs="Arial"/>
          <w:bCs/>
          <w:noProof/>
          <w:szCs w:val="20"/>
        </w:rPr>
      </w:pPr>
    </w:p>
    <w:p w14:paraId="38496D42" w14:textId="77777777" w:rsidR="00CA29F0" w:rsidRDefault="00CA29F0" w:rsidP="00E5093C">
      <w:pPr>
        <w:rPr>
          <w:rFonts w:cs="Arial"/>
          <w:bCs/>
          <w:noProof/>
          <w:szCs w:val="20"/>
        </w:rPr>
      </w:pPr>
    </w:p>
    <w:p w14:paraId="73F15A8F" w14:textId="77777777" w:rsidR="00CA29F0" w:rsidRDefault="00CA29F0" w:rsidP="00E5093C">
      <w:pPr>
        <w:rPr>
          <w:rFonts w:cs="Arial"/>
          <w:bCs/>
          <w:noProof/>
          <w:szCs w:val="20"/>
        </w:rPr>
      </w:pPr>
    </w:p>
    <w:p w14:paraId="0D2C1B22" w14:textId="77777777" w:rsidR="00CA29F0" w:rsidRDefault="00CA29F0" w:rsidP="00E5093C">
      <w:pPr>
        <w:rPr>
          <w:rFonts w:cs="Arial"/>
          <w:bCs/>
          <w:noProof/>
          <w:szCs w:val="20"/>
        </w:rPr>
      </w:pPr>
    </w:p>
    <w:p w14:paraId="7019B281" w14:textId="77777777" w:rsidR="00CA29F0" w:rsidRDefault="00CA29F0" w:rsidP="00E5093C">
      <w:pPr>
        <w:rPr>
          <w:rFonts w:cs="Arial"/>
          <w:bCs/>
          <w:noProof/>
          <w:szCs w:val="20"/>
        </w:rPr>
      </w:pPr>
    </w:p>
    <w:p w14:paraId="24E1DFD3" w14:textId="77777777" w:rsidR="00CA29F0" w:rsidRDefault="00CA29F0" w:rsidP="00E5093C">
      <w:pPr>
        <w:rPr>
          <w:rFonts w:cs="Arial"/>
          <w:bCs/>
          <w:noProof/>
          <w:szCs w:val="20"/>
        </w:rPr>
      </w:pPr>
    </w:p>
    <w:p w14:paraId="085456EE" w14:textId="77777777" w:rsidR="00CA29F0" w:rsidRDefault="00CA29F0" w:rsidP="00E5093C">
      <w:pPr>
        <w:rPr>
          <w:rFonts w:cs="Arial"/>
          <w:bCs/>
          <w:noProof/>
          <w:szCs w:val="20"/>
        </w:rPr>
      </w:pPr>
    </w:p>
    <w:p w14:paraId="2697A18F" w14:textId="77777777" w:rsidR="00CA29F0" w:rsidRDefault="00CA29F0" w:rsidP="00E5093C">
      <w:pPr>
        <w:rPr>
          <w:rFonts w:cs="Arial"/>
          <w:bCs/>
          <w:noProof/>
          <w:szCs w:val="20"/>
        </w:rPr>
      </w:pPr>
    </w:p>
    <w:p w14:paraId="221DAE29" w14:textId="77777777" w:rsidR="00CA29F0" w:rsidRDefault="00CA29F0" w:rsidP="00E5093C">
      <w:pPr>
        <w:rPr>
          <w:rFonts w:cs="Arial"/>
          <w:bCs/>
          <w:noProof/>
          <w:szCs w:val="20"/>
        </w:rPr>
      </w:pPr>
    </w:p>
    <w:p w14:paraId="6866C37A" w14:textId="77777777" w:rsidR="00CA29F0" w:rsidRPr="00225C55" w:rsidRDefault="00CA29F0" w:rsidP="00E5093C">
      <w:pPr>
        <w:rPr>
          <w:noProof/>
        </w:rPr>
      </w:pPr>
    </w:p>
    <w:p w14:paraId="496610D6" w14:textId="77777777" w:rsidR="00EE1DA5" w:rsidRPr="00225C55" w:rsidRDefault="00EE1DA5" w:rsidP="00E5093C">
      <w:pPr>
        <w:framePr w:hSpace="141" w:wrap="around" w:vAnchor="text" w:hAnchor="page" w:x="6632" w:y="1"/>
        <w:rPr>
          <w:rFonts w:cs="Arial"/>
          <w:noProof/>
        </w:rPr>
      </w:pPr>
      <w:r w:rsidRPr="00225C55">
        <w:rPr>
          <w:rFonts w:cs="Arial"/>
          <w:noProof/>
          <w:lang w:val="en-US"/>
        </w:rPr>
        <w:drawing>
          <wp:inline distT="0" distB="0" distL="0" distR="0" wp14:anchorId="22C3CB7D" wp14:editId="4C624E8E">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6BA0C2B2" w14:textId="77777777" w:rsidR="00EE1DA5" w:rsidRPr="00225C55" w:rsidRDefault="00EE1DA5" w:rsidP="00E5093C">
      <w:pPr>
        <w:jc w:val="center"/>
        <w:rPr>
          <w:noProof/>
        </w:rPr>
      </w:pPr>
    </w:p>
    <w:p w14:paraId="115A2885" w14:textId="77777777" w:rsidR="00EE1DA5" w:rsidRPr="00225C55" w:rsidRDefault="00EE1DA5" w:rsidP="00E5093C">
      <w:pPr>
        <w:jc w:val="center"/>
        <w:rPr>
          <w:noProof/>
        </w:rPr>
      </w:pPr>
    </w:p>
    <w:p w14:paraId="4AD1218D" w14:textId="77777777" w:rsidR="00EE1DA5" w:rsidRPr="00225C55" w:rsidRDefault="00EE1DA5" w:rsidP="00E5093C">
      <w:pPr>
        <w:jc w:val="center"/>
        <w:rPr>
          <w:noProof/>
        </w:rPr>
      </w:pPr>
    </w:p>
    <w:p w14:paraId="5400F0A5" w14:textId="1F007514" w:rsidR="00EE1DA5" w:rsidRDefault="00EE1DA5" w:rsidP="00E5093C">
      <w:pPr>
        <w:rPr>
          <w:noProof/>
        </w:rPr>
      </w:pPr>
    </w:p>
    <w:p w14:paraId="6F984A84" w14:textId="77777777" w:rsidR="00E5093C" w:rsidRPr="00225C55" w:rsidRDefault="00E5093C" w:rsidP="00E5093C">
      <w:pPr>
        <w:rPr>
          <w:noProof/>
        </w:rPr>
      </w:pPr>
    </w:p>
    <w:p w14:paraId="431CBC4A" w14:textId="77777777" w:rsidR="00EE1DA5" w:rsidRPr="00225C55" w:rsidRDefault="00EE1DA5" w:rsidP="00E5093C">
      <w:pPr>
        <w:rPr>
          <w:noProof/>
        </w:rPr>
      </w:pPr>
    </w:p>
    <w:p w14:paraId="2AAB8FD7" w14:textId="406FAA61" w:rsidR="00EE1DA5" w:rsidRDefault="00EE1DA5" w:rsidP="00E5093C">
      <w:pPr>
        <w:pStyle w:val="Heading1"/>
        <w:tabs>
          <w:tab w:val="clear" w:pos="432"/>
          <w:tab w:val="num" w:pos="289"/>
        </w:tabs>
        <w:spacing w:before="0" w:after="0"/>
        <w:rPr>
          <w:b/>
          <w:noProof/>
        </w:rPr>
      </w:pPr>
      <w:bookmarkStart w:id="0" w:name="_Toc8536253"/>
      <w:bookmarkStart w:id="1" w:name="_Toc14052250"/>
      <w:bookmarkStart w:id="2" w:name="_Toc14052427"/>
      <w:bookmarkStart w:id="3" w:name="_Toc14055371"/>
      <w:bookmarkStart w:id="4" w:name="_Toc15030892"/>
      <w:bookmarkStart w:id="5" w:name="_Toc104810180"/>
      <w:r w:rsidRPr="00225C55">
        <w:rPr>
          <w:b/>
          <w:noProof/>
        </w:rPr>
        <w:t>POVABILO K ODDAJI PONUDBE</w:t>
      </w:r>
      <w:bookmarkEnd w:id="0"/>
      <w:bookmarkEnd w:id="1"/>
      <w:bookmarkEnd w:id="2"/>
      <w:bookmarkEnd w:id="3"/>
      <w:bookmarkEnd w:id="4"/>
      <w:bookmarkEnd w:id="5"/>
    </w:p>
    <w:p w14:paraId="16E831F8" w14:textId="77777777" w:rsidR="00E5093C" w:rsidRPr="00E5093C" w:rsidRDefault="00E5093C" w:rsidP="00E5093C"/>
    <w:p w14:paraId="12B9FA3C" w14:textId="77777777" w:rsidR="00EE1DA5" w:rsidRPr="00225C55" w:rsidRDefault="00EE1DA5" w:rsidP="00E5093C">
      <w:pPr>
        <w:tabs>
          <w:tab w:val="left" w:pos="-180"/>
        </w:tabs>
        <w:rPr>
          <w:noProof/>
        </w:rPr>
      </w:pPr>
    </w:p>
    <w:p w14:paraId="7048976E" w14:textId="77777777" w:rsidR="00865847" w:rsidRDefault="00865847" w:rsidP="00E5093C">
      <w:pPr>
        <w:tabs>
          <w:tab w:val="left" w:pos="-180"/>
        </w:tabs>
        <w:rPr>
          <w:rFonts w:cs="Arial"/>
        </w:rPr>
      </w:pPr>
      <w:r w:rsidRPr="00EC2E7D">
        <w:rPr>
          <w:rFonts w:cs="Arial"/>
        </w:rPr>
        <w:t xml:space="preserve">Radiotelevizija Slovenija, Javni zavod, objavlja na podlagi a) točke prvega ostavka 39. člena Zakona o </w:t>
      </w:r>
      <w:r w:rsidRPr="00865847">
        <w:rPr>
          <w:rFonts w:cs="Arial"/>
        </w:rPr>
        <w:t>javnem naročanju (Ur. list RS št. 91/2015 z vsemi nadaljnjimi spremembami in dopolnitvami, v nadaljevanju</w:t>
      </w:r>
      <w:r w:rsidRPr="00EC2E7D">
        <w:rPr>
          <w:rFonts w:cs="Arial"/>
        </w:rPr>
        <w:t xml:space="preserve"> ZJN-3), javno naročilo po odprtem postopku za:</w:t>
      </w:r>
    </w:p>
    <w:p w14:paraId="1B819755" w14:textId="77777777" w:rsidR="00663DA0" w:rsidRPr="00225C55" w:rsidRDefault="00663DA0" w:rsidP="00E5093C">
      <w:pPr>
        <w:tabs>
          <w:tab w:val="left" w:pos="-180"/>
        </w:tabs>
        <w:suppressAutoHyphens/>
        <w:rPr>
          <w:rFonts w:cs="Arial"/>
          <w:noProof/>
          <w:szCs w:val="20"/>
          <w:lang w:eastAsia="ar-SA"/>
        </w:rPr>
      </w:pPr>
    </w:p>
    <w:p w14:paraId="55976880" w14:textId="77777777" w:rsidR="006110BE" w:rsidRPr="006110BE" w:rsidRDefault="006110BE" w:rsidP="00E5093C">
      <w:pPr>
        <w:suppressAutoHyphens/>
        <w:rPr>
          <w:rFonts w:cs="Arial"/>
          <w:b/>
          <w:noProof/>
        </w:rPr>
      </w:pPr>
      <w:r w:rsidRPr="006110BE">
        <w:rPr>
          <w:rFonts w:cs="Arial"/>
          <w:b/>
          <w:noProof/>
        </w:rPr>
        <w:t>Izdelava vseh vrst obrazcev za RTV-prispevek, tiskanje ter oddajanje pošiljk pošti v prenos</w:t>
      </w:r>
      <w:r w:rsidR="00CA29F0">
        <w:rPr>
          <w:rFonts w:cs="Arial"/>
          <w:b/>
          <w:noProof/>
        </w:rPr>
        <w:t xml:space="preserve"> – za obdobje treh (3) let</w:t>
      </w:r>
      <w:r>
        <w:rPr>
          <w:rFonts w:cs="Arial"/>
          <w:b/>
          <w:noProof/>
        </w:rPr>
        <w:t>.</w:t>
      </w:r>
    </w:p>
    <w:p w14:paraId="2C90E16D" w14:textId="77777777" w:rsidR="00663DA0" w:rsidRPr="00225C55" w:rsidRDefault="00663DA0" w:rsidP="00E5093C">
      <w:pPr>
        <w:suppressAutoHyphens/>
        <w:rPr>
          <w:rFonts w:cs="Arial"/>
          <w:b/>
          <w:noProof/>
          <w:szCs w:val="20"/>
          <w:lang w:eastAsia="ar-SA"/>
        </w:rPr>
      </w:pPr>
    </w:p>
    <w:p w14:paraId="4D24CDCA" w14:textId="77777777" w:rsidR="00907A95" w:rsidRPr="00225C55" w:rsidRDefault="00907A95" w:rsidP="00E5093C">
      <w:pPr>
        <w:rPr>
          <w:rFonts w:eastAsia="Calibri" w:cs="Arial"/>
          <w:noProof/>
          <w:szCs w:val="22"/>
        </w:rPr>
      </w:pPr>
      <w:r w:rsidRPr="00225C55">
        <w:rPr>
          <w:rFonts w:eastAsia="Calibri" w:cs="Arial"/>
          <w:noProof/>
          <w:szCs w:val="22"/>
        </w:rPr>
        <w:t>Ponudniki morajo ponudbe predložiti v informacijski sistem e-JN</w:t>
      </w:r>
      <w:r w:rsidR="006F6374" w:rsidRPr="00225C55">
        <w:rPr>
          <w:rFonts w:eastAsia="Calibri" w:cs="Arial"/>
          <w:noProof/>
          <w:szCs w:val="22"/>
        </w:rPr>
        <w:t xml:space="preserve">, dosegljiv </w:t>
      </w:r>
      <w:r w:rsidRPr="00225C55">
        <w:rPr>
          <w:rFonts w:eastAsia="Calibri" w:cs="Arial"/>
          <w:noProof/>
          <w:szCs w:val="22"/>
        </w:rPr>
        <w:t xml:space="preserve">na spletnem naslovu </w:t>
      </w:r>
      <w:hyperlink r:id="rId9" w:history="1">
        <w:r w:rsidRPr="00225C55">
          <w:rPr>
            <w:rFonts w:eastAsia="Calibri" w:cs="Arial"/>
            <w:noProof/>
            <w:color w:val="0000FF"/>
            <w:szCs w:val="22"/>
            <w:u w:val="single"/>
          </w:rPr>
          <w:t>https://ejn.gov.si/eJN2</w:t>
        </w:r>
      </w:hyperlink>
      <w:r w:rsidRPr="00225C55">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225C55">
          <w:rPr>
            <w:rFonts w:eastAsia="Calibri" w:cs="Arial"/>
            <w:noProof/>
            <w:color w:val="0000FF"/>
            <w:szCs w:val="22"/>
            <w:u w:val="single"/>
          </w:rPr>
          <w:t>https://ejn.gov.si/eJN2</w:t>
        </w:r>
      </w:hyperlink>
      <w:r w:rsidRPr="00225C55">
        <w:rPr>
          <w:rFonts w:eastAsia="Calibri" w:cs="Arial"/>
          <w:noProof/>
          <w:szCs w:val="22"/>
        </w:rPr>
        <w:t>.</w:t>
      </w:r>
    </w:p>
    <w:p w14:paraId="17F7AB42" w14:textId="77777777" w:rsidR="00907A95" w:rsidRPr="00225C55" w:rsidRDefault="00907A95" w:rsidP="00E5093C">
      <w:pPr>
        <w:rPr>
          <w:rFonts w:cs="Arial"/>
          <w:noProof/>
          <w:szCs w:val="20"/>
        </w:rPr>
      </w:pPr>
    </w:p>
    <w:p w14:paraId="1371B388" w14:textId="77777777" w:rsidR="00907A95" w:rsidRPr="00225C55" w:rsidRDefault="00907A95" w:rsidP="00E5093C">
      <w:pPr>
        <w:rPr>
          <w:rFonts w:cs="Arial"/>
          <w:noProof/>
          <w:szCs w:val="20"/>
        </w:rPr>
      </w:pPr>
      <w:r w:rsidRPr="00225C55">
        <w:rPr>
          <w:rFonts w:cs="Arial"/>
          <w:noProof/>
          <w:szCs w:val="20"/>
        </w:rPr>
        <w:t xml:space="preserve">Ponudnik se mora pred oddajo ponudbe registrirati na spletnem naslovu </w:t>
      </w:r>
      <w:hyperlink r:id="rId11" w:history="1">
        <w:r w:rsidRPr="00225C55">
          <w:rPr>
            <w:rStyle w:val="Hyperlink"/>
            <w:rFonts w:cs="Arial"/>
            <w:noProof/>
            <w:szCs w:val="20"/>
          </w:rPr>
          <w:t>https://ejn.gov.si/eJN2</w:t>
        </w:r>
      </w:hyperlink>
      <w:r w:rsidRPr="00225C55">
        <w:rPr>
          <w:rFonts w:cs="Arial"/>
          <w:noProof/>
          <w:szCs w:val="20"/>
        </w:rPr>
        <w:t>, v skladu z Navodili za uporabo e-JN. Če je ponudnik že registriran v informacijsk</w:t>
      </w:r>
      <w:r w:rsidR="006F6374" w:rsidRPr="00225C55">
        <w:rPr>
          <w:rFonts w:cs="Arial"/>
          <w:noProof/>
          <w:szCs w:val="20"/>
        </w:rPr>
        <w:t>em</w:t>
      </w:r>
      <w:r w:rsidRPr="00225C55">
        <w:rPr>
          <w:rFonts w:cs="Arial"/>
          <w:noProof/>
          <w:szCs w:val="20"/>
        </w:rPr>
        <w:t xml:space="preserve"> sistem</w:t>
      </w:r>
      <w:r w:rsidR="006F6374" w:rsidRPr="00225C55">
        <w:rPr>
          <w:rFonts w:cs="Arial"/>
          <w:noProof/>
          <w:szCs w:val="20"/>
        </w:rPr>
        <w:t>u</w:t>
      </w:r>
      <w:r w:rsidRPr="00225C55">
        <w:rPr>
          <w:rFonts w:cs="Arial"/>
          <w:noProof/>
          <w:szCs w:val="20"/>
        </w:rPr>
        <w:t xml:space="preserve"> e-JN, se v aplikacijo prijavi na istem naslovu</w:t>
      </w:r>
      <w:r w:rsidR="006F6374" w:rsidRPr="00225C55">
        <w:rPr>
          <w:rFonts w:cs="Arial"/>
          <w:noProof/>
          <w:szCs w:val="20"/>
        </w:rPr>
        <w:t xml:space="preserve"> (</w:t>
      </w:r>
      <w:hyperlink r:id="rId12" w:history="1">
        <w:r w:rsidR="006F6374" w:rsidRPr="00225C55">
          <w:rPr>
            <w:rStyle w:val="Hyperlink"/>
            <w:rFonts w:cs="Arial"/>
            <w:noProof/>
            <w:szCs w:val="20"/>
          </w:rPr>
          <w:t>https://ejn.gov.si/eJN2</w:t>
        </w:r>
      </w:hyperlink>
      <w:r w:rsidR="006F6374" w:rsidRPr="00225C55">
        <w:rPr>
          <w:rStyle w:val="Hyperlink"/>
          <w:rFonts w:cs="Arial"/>
          <w:noProof/>
          <w:szCs w:val="20"/>
        </w:rPr>
        <w:t>)</w:t>
      </w:r>
      <w:r w:rsidRPr="00225C55">
        <w:rPr>
          <w:rFonts w:cs="Arial"/>
          <w:noProof/>
          <w:szCs w:val="20"/>
        </w:rPr>
        <w:t>.</w:t>
      </w:r>
    </w:p>
    <w:p w14:paraId="0C0136DC" w14:textId="77777777" w:rsidR="00907A95" w:rsidRPr="00225C55" w:rsidRDefault="00907A95" w:rsidP="00E5093C">
      <w:pPr>
        <w:rPr>
          <w:rFonts w:cs="Arial"/>
          <w:noProof/>
          <w:szCs w:val="20"/>
        </w:rPr>
      </w:pPr>
    </w:p>
    <w:p w14:paraId="25A25038" w14:textId="77777777" w:rsidR="006110BE" w:rsidRPr="006110BE" w:rsidRDefault="006110BE" w:rsidP="00E5093C">
      <w:r w:rsidRPr="006110BE">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EEC33F5" w14:textId="77777777" w:rsidR="00907A95" w:rsidRPr="006110BE" w:rsidRDefault="00907A95" w:rsidP="00E5093C">
      <w:pPr>
        <w:rPr>
          <w:rFonts w:cs="Arial"/>
          <w:noProof/>
          <w:szCs w:val="20"/>
          <w:lang w:eastAsia="sl-SI"/>
        </w:rPr>
      </w:pPr>
    </w:p>
    <w:p w14:paraId="26922003" w14:textId="75B000AC" w:rsidR="00907A95" w:rsidRPr="00225C55" w:rsidRDefault="00907A95" w:rsidP="00E5093C">
      <w:pPr>
        <w:rPr>
          <w:rFonts w:eastAsia="Calibri"/>
          <w:noProof/>
          <w:szCs w:val="22"/>
        </w:rPr>
      </w:pPr>
      <w:r w:rsidRPr="00225C55">
        <w:rPr>
          <w:rFonts w:eastAsia="Calibri" w:cs="Arial"/>
          <w:noProof/>
          <w:szCs w:val="22"/>
        </w:rPr>
        <w:t xml:space="preserve">Ponudba se šteje za pravočasno oddano, če jo naročnik prejme preko sistema e-JN </w:t>
      </w:r>
      <w:hyperlink r:id="rId13" w:history="1">
        <w:r w:rsidRPr="000C7178">
          <w:rPr>
            <w:rFonts w:eastAsia="Calibri" w:cs="Arial"/>
            <w:noProof/>
            <w:color w:val="0000FF"/>
            <w:szCs w:val="22"/>
            <w:u w:val="single"/>
          </w:rPr>
          <w:t>https://ejn.gov.si/eJN2</w:t>
        </w:r>
      </w:hyperlink>
      <w:r w:rsidR="00954F8A" w:rsidRPr="000C7178">
        <w:rPr>
          <w:rFonts w:eastAsia="Calibri" w:cs="Arial"/>
          <w:noProof/>
          <w:szCs w:val="22"/>
        </w:rPr>
        <w:t xml:space="preserve"> </w:t>
      </w:r>
      <w:r w:rsidRPr="000C7178">
        <w:rPr>
          <w:rFonts w:eastAsia="Calibri" w:cs="Arial"/>
          <w:b/>
          <w:noProof/>
          <w:szCs w:val="22"/>
        </w:rPr>
        <w:t xml:space="preserve">najkasneje do </w:t>
      </w:r>
      <w:r w:rsidR="000F6CEB" w:rsidRPr="000C7178">
        <w:rPr>
          <w:rFonts w:eastAsia="Calibri" w:cs="Arial"/>
          <w:b/>
          <w:noProof/>
          <w:szCs w:val="22"/>
        </w:rPr>
        <w:t>7</w:t>
      </w:r>
      <w:r w:rsidRPr="000C7178">
        <w:rPr>
          <w:rFonts w:eastAsia="Calibri" w:cs="Arial"/>
          <w:b/>
          <w:noProof/>
          <w:szCs w:val="22"/>
        </w:rPr>
        <w:t xml:space="preserve">. </w:t>
      </w:r>
      <w:r w:rsidR="000F6CEB" w:rsidRPr="000C7178">
        <w:rPr>
          <w:rFonts w:eastAsia="Calibri" w:cs="Arial"/>
          <w:b/>
          <w:noProof/>
          <w:szCs w:val="22"/>
        </w:rPr>
        <w:t>7</w:t>
      </w:r>
      <w:r w:rsidRPr="000C7178">
        <w:rPr>
          <w:rFonts w:eastAsia="Calibri" w:cs="Arial"/>
          <w:b/>
          <w:noProof/>
          <w:szCs w:val="22"/>
        </w:rPr>
        <w:t>. 20</w:t>
      </w:r>
      <w:r w:rsidR="00865847" w:rsidRPr="000C7178">
        <w:rPr>
          <w:rFonts w:eastAsia="Calibri" w:cs="Arial"/>
          <w:b/>
          <w:noProof/>
          <w:szCs w:val="22"/>
        </w:rPr>
        <w:t>22</w:t>
      </w:r>
      <w:r w:rsidRPr="000C7178">
        <w:rPr>
          <w:rFonts w:eastAsia="Calibri" w:cs="Arial"/>
          <w:b/>
          <w:i/>
          <w:noProof/>
          <w:szCs w:val="22"/>
        </w:rPr>
        <w:t xml:space="preserve"> </w:t>
      </w:r>
      <w:r w:rsidRPr="000C7178">
        <w:rPr>
          <w:rFonts w:eastAsia="Calibri"/>
          <w:b/>
          <w:noProof/>
          <w:szCs w:val="22"/>
        </w:rPr>
        <w:t xml:space="preserve">do </w:t>
      </w:r>
      <w:r w:rsidR="000F6CEB" w:rsidRPr="000C7178">
        <w:rPr>
          <w:rFonts w:eastAsia="Calibri"/>
          <w:b/>
          <w:noProof/>
          <w:szCs w:val="22"/>
        </w:rPr>
        <w:t>8</w:t>
      </w:r>
      <w:r w:rsidRPr="000C7178">
        <w:rPr>
          <w:rFonts w:eastAsia="Calibri"/>
          <w:b/>
          <w:noProof/>
          <w:szCs w:val="22"/>
        </w:rPr>
        <w:t xml:space="preserve">:00 ure. </w:t>
      </w:r>
      <w:r w:rsidRPr="000C7178">
        <w:rPr>
          <w:rFonts w:eastAsia="Calibri"/>
          <w:noProof/>
          <w:szCs w:val="22"/>
        </w:rPr>
        <w:t>Za oddano ponudbo se šteje ponudba,</w:t>
      </w:r>
      <w:r w:rsidRPr="00225C55">
        <w:rPr>
          <w:rFonts w:eastAsia="Calibri"/>
          <w:noProof/>
          <w:szCs w:val="22"/>
        </w:rPr>
        <w:t xml:space="preserve"> ki je v informacijskem sistemu e-JN označena s statusom »ODDANO«.</w:t>
      </w:r>
      <w:r w:rsidR="00D65EF1" w:rsidRPr="00225C55">
        <w:rPr>
          <w:rFonts w:eastAsia="Calibri"/>
          <w:noProof/>
          <w:szCs w:val="22"/>
        </w:rPr>
        <w:t xml:space="preserve"> </w:t>
      </w:r>
    </w:p>
    <w:p w14:paraId="4EE2DD0B" w14:textId="77777777" w:rsidR="00907A95" w:rsidRPr="00225C55" w:rsidRDefault="00907A95" w:rsidP="00E5093C">
      <w:pPr>
        <w:rPr>
          <w:rFonts w:eastAsia="Calibri"/>
          <w:noProof/>
          <w:szCs w:val="22"/>
        </w:rPr>
      </w:pPr>
    </w:p>
    <w:p w14:paraId="5AB492C5" w14:textId="77777777" w:rsidR="00E5093C" w:rsidRDefault="00907A95" w:rsidP="00E5093C">
      <w:pPr>
        <w:rPr>
          <w:rFonts w:eastAsia="Calibri"/>
          <w:noProof/>
          <w:szCs w:val="22"/>
        </w:rPr>
      </w:pPr>
      <w:r w:rsidRPr="00225C55">
        <w:rPr>
          <w:rFonts w:eastAsia="Calibri"/>
          <w:noProof/>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w:t>
      </w:r>
      <w:r w:rsidR="006F6374" w:rsidRPr="00225C55">
        <w:rPr>
          <w:rFonts w:eastAsia="Calibri"/>
          <w:noProof/>
          <w:szCs w:val="22"/>
        </w:rPr>
        <w:t xml:space="preserve">dostopna </w:t>
      </w:r>
      <w:r w:rsidRPr="00225C55">
        <w:rPr>
          <w:rFonts w:eastAsia="Calibri"/>
          <w:noProof/>
          <w:szCs w:val="22"/>
        </w:rPr>
        <w:t xml:space="preserve">zadnja oddana ponudba. </w:t>
      </w:r>
    </w:p>
    <w:p w14:paraId="3B56537E" w14:textId="77777777" w:rsidR="00E5093C" w:rsidRDefault="00E5093C" w:rsidP="00E5093C">
      <w:pPr>
        <w:rPr>
          <w:rFonts w:eastAsia="Calibri"/>
          <w:noProof/>
          <w:szCs w:val="22"/>
        </w:rPr>
      </w:pPr>
    </w:p>
    <w:p w14:paraId="5EAD6156" w14:textId="5C6F77DD" w:rsidR="00907A95" w:rsidRPr="00225C55" w:rsidRDefault="00907A95" w:rsidP="00E5093C">
      <w:pPr>
        <w:rPr>
          <w:rFonts w:eastAsia="Calibri"/>
          <w:noProof/>
          <w:szCs w:val="22"/>
        </w:rPr>
      </w:pPr>
      <w:r w:rsidRPr="00225C55">
        <w:rPr>
          <w:rFonts w:eastAsia="Calibri"/>
          <w:noProof/>
          <w:szCs w:val="22"/>
        </w:rPr>
        <w:t>Po preteku roka za predložitev ponudb</w:t>
      </w:r>
      <w:r w:rsidR="00AA350B" w:rsidRPr="00225C55">
        <w:rPr>
          <w:rFonts w:eastAsia="Calibri"/>
          <w:noProof/>
          <w:szCs w:val="22"/>
        </w:rPr>
        <w:t>,</w:t>
      </w:r>
      <w:r w:rsidRPr="00225C55">
        <w:rPr>
          <w:rFonts w:eastAsia="Calibri"/>
          <w:noProof/>
          <w:szCs w:val="22"/>
        </w:rPr>
        <w:t xml:space="preserve"> ponudbe </w:t>
      </w:r>
      <w:r w:rsidR="00AA350B" w:rsidRPr="00225C55">
        <w:rPr>
          <w:rFonts w:eastAsia="Calibri"/>
          <w:noProof/>
          <w:szCs w:val="22"/>
        </w:rPr>
        <w:t>ni mogoče več oddati</w:t>
      </w:r>
      <w:r w:rsidRPr="00225C55">
        <w:rPr>
          <w:rFonts w:eastAsia="Calibri"/>
          <w:noProof/>
          <w:szCs w:val="22"/>
        </w:rPr>
        <w:t>.</w:t>
      </w:r>
    </w:p>
    <w:p w14:paraId="3C7C04A6" w14:textId="77777777" w:rsidR="00907A95" w:rsidRPr="00225C55" w:rsidRDefault="00907A95" w:rsidP="00E5093C">
      <w:pPr>
        <w:rPr>
          <w:rFonts w:eastAsia="Calibri"/>
          <w:noProof/>
          <w:szCs w:val="22"/>
        </w:rPr>
      </w:pPr>
    </w:p>
    <w:p w14:paraId="7CCB1710" w14:textId="3EA4EAF2" w:rsidR="0033759A" w:rsidRDefault="00907A95" w:rsidP="00E5093C">
      <w:pPr>
        <w:rPr>
          <w:noProof/>
        </w:rPr>
      </w:pPr>
      <w:r w:rsidRPr="00225C55">
        <w:rPr>
          <w:noProof/>
        </w:rPr>
        <w:t>Dostop do povezave za oddajo elektronske ponudbe v tem postopku javnega naroč</w:t>
      </w:r>
      <w:r w:rsidR="00AA350B" w:rsidRPr="00225C55">
        <w:rPr>
          <w:noProof/>
        </w:rPr>
        <w:t>anja</w:t>
      </w:r>
      <w:r w:rsidRPr="00225C55">
        <w:rPr>
          <w:noProof/>
        </w:rPr>
        <w:t xml:space="preserve"> je na naslednji </w:t>
      </w:r>
      <w:r w:rsidRPr="0039599A">
        <w:rPr>
          <w:noProof/>
        </w:rPr>
        <w:t>povezavi:</w:t>
      </w:r>
      <w:r w:rsidR="00954F8A" w:rsidRPr="00225C55">
        <w:rPr>
          <w:noProof/>
        </w:rPr>
        <w:t xml:space="preserve"> </w:t>
      </w:r>
    </w:p>
    <w:p w14:paraId="57D6194F" w14:textId="77777777" w:rsidR="00865847" w:rsidRPr="00225C55" w:rsidRDefault="00865847" w:rsidP="00E5093C">
      <w:pPr>
        <w:rPr>
          <w:noProof/>
          <w:color w:val="0000FF"/>
        </w:rPr>
      </w:pPr>
    </w:p>
    <w:p w14:paraId="4C50B2C0" w14:textId="21427888" w:rsidR="0039599A" w:rsidRDefault="00523980" w:rsidP="00E5093C">
      <w:hyperlink r:id="rId14" w:history="1">
        <w:r w:rsidRPr="0072736F">
          <w:rPr>
            <w:rStyle w:val="Hyperlink"/>
          </w:rPr>
          <w:t>https://ejn.gov.si/ponudba/pages/aktualno/aktualno_jnc_podrobno.xhtml?zadevaId=14573</w:t>
        </w:r>
      </w:hyperlink>
    </w:p>
    <w:p w14:paraId="7E3EFD36" w14:textId="77777777" w:rsidR="00523980" w:rsidRDefault="00523980" w:rsidP="00E5093C">
      <w:pPr>
        <w:rPr>
          <w:rFonts w:eastAsia="Calibri" w:cs="Arial"/>
          <w:noProof/>
          <w:szCs w:val="22"/>
        </w:rPr>
      </w:pPr>
    </w:p>
    <w:p w14:paraId="4EE64B9D" w14:textId="7B257C6B" w:rsidR="00907A95" w:rsidRPr="00225C55" w:rsidRDefault="00907A95" w:rsidP="00E5093C">
      <w:pPr>
        <w:rPr>
          <w:rFonts w:eastAsia="Calibri" w:cs="Arial"/>
          <w:noProof/>
          <w:szCs w:val="22"/>
        </w:rPr>
      </w:pPr>
      <w:r w:rsidRPr="000C7178">
        <w:rPr>
          <w:rFonts w:eastAsia="Calibri" w:cs="Arial"/>
          <w:noProof/>
          <w:szCs w:val="22"/>
        </w:rPr>
        <w:t>Odpiranje ponudb bo potekalo avtomatično v informacijskem sistemu e-JN</w:t>
      </w:r>
      <w:r w:rsidR="00AA350B" w:rsidRPr="000C7178">
        <w:rPr>
          <w:rFonts w:eastAsia="Calibri" w:cs="Arial"/>
          <w:noProof/>
          <w:szCs w:val="22"/>
        </w:rPr>
        <w:t>,</w:t>
      </w:r>
      <w:r w:rsidRPr="000C7178">
        <w:rPr>
          <w:rFonts w:eastAsia="Calibri" w:cs="Arial"/>
          <w:noProof/>
          <w:szCs w:val="22"/>
        </w:rPr>
        <w:t xml:space="preserve"> dne </w:t>
      </w:r>
      <w:r w:rsidR="000F6CEB" w:rsidRPr="000C7178">
        <w:rPr>
          <w:rFonts w:eastAsia="Calibri" w:cs="Arial"/>
          <w:b/>
          <w:noProof/>
          <w:szCs w:val="22"/>
        </w:rPr>
        <w:t>7</w:t>
      </w:r>
      <w:r w:rsidRPr="000C7178">
        <w:rPr>
          <w:rFonts w:eastAsia="Calibri" w:cs="Arial"/>
          <w:b/>
          <w:noProof/>
          <w:szCs w:val="22"/>
        </w:rPr>
        <w:t xml:space="preserve">. </w:t>
      </w:r>
      <w:r w:rsidR="000F6CEB" w:rsidRPr="000C7178">
        <w:rPr>
          <w:rFonts w:eastAsia="Calibri" w:cs="Arial"/>
          <w:b/>
          <w:noProof/>
          <w:szCs w:val="22"/>
        </w:rPr>
        <w:t>7</w:t>
      </w:r>
      <w:r w:rsidRPr="000C7178">
        <w:rPr>
          <w:rFonts w:eastAsia="Calibri" w:cs="Arial"/>
          <w:b/>
          <w:noProof/>
          <w:szCs w:val="22"/>
        </w:rPr>
        <w:t>. 20</w:t>
      </w:r>
      <w:r w:rsidR="005876A3" w:rsidRPr="000C7178">
        <w:rPr>
          <w:rFonts w:eastAsia="Calibri" w:cs="Arial"/>
          <w:b/>
          <w:noProof/>
          <w:szCs w:val="22"/>
        </w:rPr>
        <w:t>22</w:t>
      </w:r>
      <w:r w:rsidRPr="000C7178">
        <w:rPr>
          <w:rFonts w:eastAsia="Calibri"/>
          <w:noProof/>
          <w:szCs w:val="22"/>
        </w:rPr>
        <w:t xml:space="preserve"> in se bo začelo </w:t>
      </w:r>
      <w:r w:rsidRPr="000C7178">
        <w:rPr>
          <w:rFonts w:eastAsia="Calibri"/>
          <w:b/>
          <w:noProof/>
          <w:szCs w:val="22"/>
        </w:rPr>
        <w:t xml:space="preserve">ob </w:t>
      </w:r>
      <w:r w:rsidR="00B5630C" w:rsidRPr="000C7178">
        <w:rPr>
          <w:rFonts w:eastAsia="Calibri"/>
          <w:b/>
          <w:noProof/>
          <w:szCs w:val="22"/>
        </w:rPr>
        <w:t>1</w:t>
      </w:r>
      <w:r w:rsidR="005876A3" w:rsidRPr="000C7178">
        <w:rPr>
          <w:rFonts w:eastAsia="Calibri"/>
          <w:b/>
          <w:noProof/>
          <w:szCs w:val="22"/>
        </w:rPr>
        <w:t>2</w:t>
      </w:r>
      <w:r w:rsidRPr="000C7178">
        <w:rPr>
          <w:rFonts w:eastAsia="Calibri"/>
          <w:b/>
          <w:noProof/>
          <w:szCs w:val="22"/>
        </w:rPr>
        <w:t>:0</w:t>
      </w:r>
      <w:r w:rsidR="005876A3" w:rsidRPr="000C7178">
        <w:rPr>
          <w:rFonts w:eastAsia="Calibri"/>
          <w:b/>
          <w:noProof/>
          <w:szCs w:val="22"/>
        </w:rPr>
        <w:t>0</w:t>
      </w:r>
      <w:r w:rsidRPr="000C7178">
        <w:rPr>
          <w:rFonts w:eastAsia="Calibri"/>
          <w:b/>
          <w:noProof/>
          <w:szCs w:val="22"/>
        </w:rPr>
        <w:t xml:space="preserve"> uri</w:t>
      </w:r>
      <w:r w:rsidRPr="000C7178">
        <w:rPr>
          <w:rFonts w:eastAsia="Calibri"/>
          <w:noProof/>
          <w:szCs w:val="22"/>
        </w:rPr>
        <w:t xml:space="preserve"> na spletnem naslovu </w:t>
      </w:r>
      <w:hyperlink r:id="rId15" w:history="1">
        <w:r w:rsidRPr="000C7178">
          <w:rPr>
            <w:rFonts w:eastAsia="Calibri" w:cs="Arial"/>
            <w:noProof/>
            <w:color w:val="0000FF"/>
            <w:szCs w:val="22"/>
            <w:u w:val="single"/>
          </w:rPr>
          <w:t>https://ejn.gov.si/eJN2</w:t>
        </w:r>
      </w:hyperlink>
      <w:r w:rsidRPr="000C7178">
        <w:rPr>
          <w:rFonts w:eastAsia="Calibri" w:cs="Arial"/>
          <w:noProof/>
          <w:szCs w:val="22"/>
        </w:rPr>
        <w:t>.</w:t>
      </w:r>
      <w:r w:rsidRPr="00225C55">
        <w:rPr>
          <w:rFonts w:eastAsia="Calibri" w:cs="Arial"/>
          <w:noProof/>
          <w:szCs w:val="22"/>
        </w:rPr>
        <w:t xml:space="preserve"> </w:t>
      </w:r>
    </w:p>
    <w:p w14:paraId="73EF9408" w14:textId="77777777" w:rsidR="00907A95" w:rsidRPr="00225C55" w:rsidRDefault="00907A95" w:rsidP="00E5093C">
      <w:pPr>
        <w:rPr>
          <w:rFonts w:eastAsia="Calibri"/>
          <w:noProof/>
          <w:szCs w:val="22"/>
        </w:rPr>
      </w:pPr>
    </w:p>
    <w:p w14:paraId="490EFA7B" w14:textId="77777777" w:rsidR="00907A95" w:rsidRPr="00225C55" w:rsidRDefault="00907A95" w:rsidP="00E5093C">
      <w:pPr>
        <w:rPr>
          <w:rFonts w:eastAsia="Calibri"/>
          <w:noProof/>
          <w:szCs w:val="22"/>
        </w:rPr>
      </w:pPr>
      <w:r w:rsidRPr="00225C55">
        <w:rPr>
          <w:rFonts w:eastAsia="Calibri"/>
          <w:noProof/>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5EAC1906" w14:textId="77777777" w:rsidR="00EE1DA5" w:rsidRPr="00225C55" w:rsidRDefault="00EE1DA5" w:rsidP="00E5093C">
      <w:pPr>
        <w:tabs>
          <w:tab w:val="left" w:pos="-180"/>
        </w:tabs>
        <w:rPr>
          <w:noProof/>
        </w:rPr>
      </w:pPr>
    </w:p>
    <w:p w14:paraId="0B48DAF1" w14:textId="77777777" w:rsidR="00EE1DA5" w:rsidRPr="00225C55" w:rsidRDefault="00EE1DA5" w:rsidP="00E5093C">
      <w:pPr>
        <w:tabs>
          <w:tab w:val="left" w:pos="-180"/>
        </w:tabs>
        <w:rPr>
          <w:noProof/>
        </w:rPr>
      </w:pPr>
    </w:p>
    <w:p w14:paraId="05040847" w14:textId="07AE7ACF" w:rsidR="00EE1DA5" w:rsidRPr="00225C55" w:rsidRDefault="00EE1DA5" w:rsidP="00E5093C">
      <w:pPr>
        <w:tabs>
          <w:tab w:val="left" w:pos="-180"/>
          <w:tab w:val="center" w:pos="7020"/>
        </w:tabs>
        <w:rPr>
          <w:noProof/>
        </w:rPr>
      </w:pPr>
      <w:r w:rsidRPr="000C7178">
        <w:rPr>
          <w:noProof/>
        </w:rPr>
        <w:t>Ljubljana,</w:t>
      </w:r>
      <w:r w:rsidR="005F6D56" w:rsidRPr="000C7178">
        <w:rPr>
          <w:noProof/>
        </w:rPr>
        <w:t xml:space="preserve"> </w:t>
      </w:r>
      <w:r w:rsidR="005876A3" w:rsidRPr="000C7178">
        <w:rPr>
          <w:noProof/>
        </w:rPr>
        <w:t>3</w:t>
      </w:r>
      <w:r w:rsidR="000C7178" w:rsidRPr="000C7178">
        <w:rPr>
          <w:noProof/>
        </w:rPr>
        <w:t>1</w:t>
      </w:r>
      <w:r w:rsidR="005876A3" w:rsidRPr="000C7178">
        <w:rPr>
          <w:noProof/>
        </w:rPr>
        <w:t>.5.2022</w:t>
      </w:r>
      <w:r w:rsidR="00663DA0" w:rsidRPr="000C7178">
        <w:rPr>
          <w:noProof/>
        </w:rPr>
        <w:tab/>
      </w:r>
      <w:r w:rsidRPr="000C7178">
        <w:rPr>
          <w:noProof/>
        </w:rPr>
        <w:t>Komercialna služba</w:t>
      </w:r>
    </w:p>
    <w:p w14:paraId="06BE2C2A" w14:textId="77777777" w:rsidR="00EE1DA5" w:rsidRPr="00225C55" w:rsidRDefault="00DB7B22" w:rsidP="00E5093C">
      <w:pPr>
        <w:tabs>
          <w:tab w:val="left" w:pos="-180"/>
          <w:tab w:val="center" w:pos="7020"/>
        </w:tabs>
        <w:rPr>
          <w:noProof/>
        </w:rPr>
      </w:pPr>
      <w:r>
        <w:rPr>
          <w:noProof/>
        </w:rPr>
        <w:t xml:space="preserve"> </w:t>
      </w:r>
      <w:r w:rsidR="00A86038" w:rsidRPr="00225C55">
        <w:rPr>
          <w:noProof/>
        </w:rPr>
        <w:tab/>
      </w:r>
      <w:r w:rsidR="00F85770" w:rsidRPr="00225C55">
        <w:rPr>
          <w:noProof/>
        </w:rPr>
        <w:t>RTV Slovenija</w:t>
      </w:r>
    </w:p>
    <w:p w14:paraId="48B10CB7" w14:textId="77777777" w:rsidR="00EE1DA5" w:rsidRDefault="00EE1DA5" w:rsidP="00E5093C">
      <w:pPr>
        <w:tabs>
          <w:tab w:val="left" w:pos="-180"/>
          <w:tab w:val="center" w:pos="7020"/>
        </w:tabs>
        <w:rPr>
          <w:noProof/>
        </w:rPr>
      </w:pPr>
    </w:p>
    <w:p w14:paraId="4B41B0EE" w14:textId="77777777" w:rsidR="00A8670B" w:rsidRPr="00225C55" w:rsidRDefault="00A8670B" w:rsidP="00E5093C">
      <w:pPr>
        <w:tabs>
          <w:tab w:val="left" w:pos="-180"/>
          <w:tab w:val="center" w:pos="7020"/>
        </w:tabs>
        <w:rPr>
          <w:noProof/>
        </w:rPr>
      </w:pPr>
    </w:p>
    <w:p w14:paraId="322D7C3E" w14:textId="77777777" w:rsidR="00EE1DA5" w:rsidRPr="00225C55" w:rsidRDefault="00EE1DA5" w:rsidP="00E5093C">
      <w:pPr>
        <w:tabs>
          <w:tab w:val="left" w:pos="-180"/>
        </w:tabs>
        <w:rPr>
          <w:noProof/>
        </w:rPr>
      </w:pPr>
    </w:p>
    <w:p w14:paraId="160431F0" w14:textId="79CDEC6D" w:rsidR="00EE1DA5" w:rsidRDefault="00EE1DA5" w:rsidP="00E5093C">
      <w:pPr>
        <w:pStyle w:val="Heading1"/>
        <w:spacing w:before="0" w:after="0"/>
        <w:rPr>
          <w:b/>
          <w:noProof/>
        </w:rPr>
      </w:pPr>
      <w:bookmarkStart w:id="6" w:name="_Toc8536254"/>
      <w:bookmarkStart w:id="7" w:name="_Toc14052251"/>
      <w:bookmarkStart w:id="8" w:name="_Toc14052428"/>
      <w:bookmarkStart w:id="9" w:name="_Toc14055372"/>
      <w:bookmarkStart w:id="10" w:name="_Toc15030893"/>
      <w:bookmarkStart w:id="11" w:name="_Toc104810181"/>
      <w:r w:rsidRPr="00225C55">
        <w:rPr>
          <w:b/>
          <w:noProof/>
        </w:rPr>
        <w:t>NAVODILO PONUDNIKOM ZA IZDELAVO PONUDBE</w:t>
      </w:r>
      <w:bookmarkEnd w:id="6"/>
      <w:bookmarkEnd w:id="7"/>
      <w:bookmarkEnd w:id="8"/>
      <w:bookmarkEnd w:id="9"/>
      <w:bookmarkEnd w:id="10"/>
      <w:bookmarkEnd w:id="11"/>
    </w:p>
    <w:p w14:paraId="6BF401C3" w14:textId="77777777" w:rsidR="00E5093C" w:rsidRPr="00E5093C" w:rsidRDefault="00E5093C" w:rsidP="00E5093C"/>
    <w:p w14:paraId="39FC8EBE" w14:textId="77777777" w:rsidR="00EE1DA5" w:rsidRPr="00225C55" w:rsidRDefault="00EE1DA5" w:rsidP="00E5093C">
      <w:pPr>
        <w:rPr>
          <w:noProof/>
          <w:sz w:val="22"/>
          <w:u w:val="single"/>
        </w:rPr>
      </w:pPr>
    </w:p>
    <w:p w14:paraId="28FCDE99" w14:textId="77777777" w:rsidR="00EE1DA5" w:rsidRPr="00225C55" w:rsidRDefault="00EE1DA5" w:rsidP="00E5093C">
      <w:pPr>
        <w:pStyle w:val="Heading2"/>
        <w:spacing w:before="0" w:after="0"/>
        <w:rPr>
          <w:b/>
          <w:noProof/>
        </w:rPr>
      </w:pPr>
      <w:bookmarkStart w:id="12" w:name="_Toc14052252"/>
      <w:bookmarkStart w:id="13" w:name="_Toc14052429"/>
      <w:bookmarkStart w:id="14" w:name="_Toc14055373"/>
      <w:bookmarkStart w:id="15" w:name="_Toc104810182"/>
      <w:r w:rsidRPr="00225C55">
        <w:rPr>
          <w:b/>
          <w:noProof/>
        </w:rPr>
        <w:t>N</w:t>
      </w:r>
      <w:bookmarkEnd w:id="12"/>
      <w:bookmarkEnd w:id="13"/>
      <w:bookmarkEnd w:id="14"/>
      <w:r w:rsidRPr="00225C55">
        <w:rPr>
          <w:b/>
          <w:noProof/>
        </w:rPr>
        <w:t>aročnik javnega naročila</w:t>
      </w:r>
      <w:bookmarkEnd w:id="15"/>
    </w:p>
    <w:p w14:paraId="07F469AE" w14:textId="77777777" w:rsidR="00EE1DA5" w:rsidRPr="00225C55" w:rsidRDefault="00EE1DA5" w:rsidP="00E5093C">
      <w:pPr>
        <w:rPr>
          <w:noProof/>
          <w:sz w:val="22"/>
        </w:rPr>
      </w:pPr>
    </w:p>
    <w:p w14:paraId="4686E05F" w14:textId="77777777" w:rsidR="00EE1DA5" w:rsidRPr="00225C55" w:rsidRDefault="00EE1DA5" w:rsidP="00E5093C">
      <w:pPr>
        <w:rPr>
          <w:b/>
          <w:noProof/>
        </w:rPr>
      </w:pPr>
      <w:bookmarkStart w:id="16" w:name="_Toc14052253"/>
      <w:bookmarkStart w:id="17" w:name="_Toc14052430"/>
      <w:bookmarkStart w:id="18" w:name="_Toc14055374"/>
      <w:r w:rsidRPr="00225C55">
        <w:rPr>
          <w:b/>
          <w:noProof/>
        </w:rPr>
        <w:t>Radiotelevizija Slovenija, Javni zavod, Kolodvorska 2, 1550 Ljubljana</w:t>
      </w:r>
    </w:p>
    <w:p w14:paraId="3F5A8423" w14:textId="77777777" w:rsidR="00187D42" w:rsidRPr="00225C55" w:rsidRDefault="00EE1DA5" w:rsidP="00E5093C">
      <w:pPr>
        <w:rPr>
          <w:noProof/>
        </w:rPr>
      </w:pPr>
      <w:r w:rsidRPr="00225C55">
        <w:rPr>
          <w:noProof/>
        </w:rPr>
        <w:t>Identifikacijska štev. za DDV: SI29865174</w:t>
      </w:r>
    </w:p>
    <w:p w14:paraId="0E8C1493" w14:textId="77777777" w:rsidR="00EE1DA5" w:rsidRPr="00225C55" w:rsidRDefault="00EE1DA5" w:rsidP="00E5093C">
      <w:pPr>
        <w:rPr>
          <w:noProof/>
        </w:rPr>
      </w:pPr>
      <w:r w:rsidRPr="00225C55">
        <w:rPr>
          <w:noProof/>
        </w:rPr>
        <w:t>Matična štev.: 5056497</w:t>
      </w:r>
    </w:p>
    <w:p w14:paraId="2EFE076C" w14:textId="77777777" w:rsidR="00EE1DA5" w:rsidRPr="00225C55" w:rsidRDefault="00EE1DA5" w:rsidP="00E5093C">
      <w:pPr>
        <w:rPr>
          <w:noProof/>
        </w:rPr>
      </w:pPr>
    </w:p>
    <w:p w14:paraId="626F80AA" w14:textId="77777777" w:rsidR="00EE1DA5" w:rsidRPr="00225C55" w:rsidRDefault="00EE1DA5" w:rsidP="00E5093C">
      <w:pPr>
        <w:rPr>
          <w:noProof/>
        </w:rPr>
      </w:pPr>
      <w:r w:rsidRPr="00225C55">
        <w:rPr>
          <w:noProof/>
        </w:rPr>
        <w:t xml:space="preserve">Ponudbe bo ocenjevala s strani generalnega direktorja pooblaščena strokovna komisija. Odločitev o oddaji naročila bo izdal generalni direktor Javnega zavoda RTV Slovenija. Pri ocenjevanju bo komisija upoštevala merila, ki so sestavni del </w:t>
      </w:r>
      <w:r w:rsidR="005E6E8B" w:rsidRPr="00225C55">
        <w:rPr>
          <w:noProof/>
        </w:rPr>
        <w:t>D</w:t>
      </w:r>
      <w:r w:rsidR="00A132EC" w:rsidRPr="00225C55">
        <w:rPr>
          <w:rFonts w:cs="Arial"/>
          <w:noProof/>
          <w:color w:val="282828"/>
          <w:szCs w:val="20"/>
        </w:rPr>
        <w:t xml:space="preserve">okumentacije </w:t>
      </w:r>
      <w:r w:rsidR="002E5FA9" w:rsidRPr="00225C55">
        <w:rPr>
          <w:rFonts w:cs="Arial"/>
          <w:noProof/>
          <w:color w:val="282828"/>
          <w:szCs w:val="20"/>
        </w:rPr>
        <w:t>v zvezi z oddajo</w:t>
      </w:r>
      <w:r w:rsidR="00A132EC" w:rsidRPr="00225C55">
        <w:rPr>
          <w:rFonts w:cs="Arial"/>
          <w:noProof/>
          <w:color w:val="282828"/>
          <w:szCs w:val="20"/>
        </w:rPr>
        <w:t xml:space="preserve"> javnega naročila</w:t>
      </w:r>
      <w:r w:rsidRPr="00225C55">
        <w:rPr>
          <w:noProof/>
        </w:rPr>
        <w:t>.</w:t>
      </w:r>
    </w:p>
    <w:p w14:paraId="6AA7F011" w14:textId="77777777" w:rsidR="00EE1DA5" w:rsidRPr="00225C55" w:rsidRDefault="00EE1DA5" w:rsidP="00E5093C">
      <w:pPr>
        <w:rPr>
          <w:bCs/>
          <w:noProof/>
        </w:rPr>
      </w:pPr>
    </w:p>
    <w:p w14:paraId="6765D420" w14:textId="77777777" w:rsidR="00E5093C" w:rsidRPr="00643607" w:rsidRDefault="00E5093C" w:rsidP="00E5093C">
      <w:pPr>
        <w:pStyle w:val="BodyText3"/>
        <w:rPr>
          <w:b/>
          <w:sz w:val="20"/>
          <w:lang w:val="sl-SI"/>
        </w:rPr>
      </w:pPr>
      <w:r w:rsidRPr="00643607">
        <w:rPr>
          <w:b/>
          <w:sz w:val="20"/>
          <w:lang w:val="sl-SI"/>
        </w:rPr>
        <w:t>Izbrani ponudnik mora v skladu z »Odločitvijo o oddaji javnega naročila« poslati pisno izjavo, da bo pristopil k podpisu pogodbe v roku 8 dni od vročitve. V kolikor izbrani ponudnik ne bo pristopil k podpisu pogodbe, bo naročnik uveljavil garancijo za resnost ponudbe.</w:t>
      </w:r>
    </w:p>
    <w:p w14:paraId="27DA4DD4" w14:textId="77777777" w:rsidR="00EE1DA5" w:rsidRPr="00225C55" w:rsidRDefault="00EE1DA5" w:rsidP="00E5093C">
      <w:pPr>
        <w:rPr>
          <w:b/>
          <w:noProof/>
        </w:rPr>
      </w:pPr>
    </w:p>
    <w:p w14:paraId="7CE88618" w14:textId="0AF492E6" w:rsidR="00EE1DA5" w:rsidRDefault="00C448B7" w:rsidP="00E5093C">
      <w:pPr>
        <w:suppressAutoHyphens/>
        <w:rPr>
          <w:rFonts w:cs="Arial"/>
          <w:noProof/>
          <w:szCs w:val="20"/>
          <w:lang w:eastAsia="ar-SA"/>
        </w:rPr>
      </w:pPr>
      <w:r w:rsidRPr="00225C55">
        <w:rPr>
          <w:rFonts w:cs="Arial"/>
          <w:noProof/>
          <w:szCs w:val="20"/>
          <w:lang w:eastAsia="ar-SA"/>
        </w:rPr>
        <w:t xml:space="preserve">Naročnik bo v primeru </w:t>
      </w:r>
      <w:r w:rsidR="007D1993" w:rsidRPr="00225C55">
        <w:rPr>
          <w:rFonts w:cs="Arial"/>
          <w:noProof/>
          <w:szCs w:val="20"/>
          <w:lang w:eastAsia="ar-SA"/>
        </w:rPr>
        <w:t>nedopustnih</w:t>
      </w:r>
      <w:r w:rsidRPr="00225C55">
        <w:rPr>
          <w:rFonts w:cs="Arial"/>
          <w:noProof/>
          <w:szCs w:val="20"/>
          <w:lang w:eastAsia="ar-SA"/>
        </w:rPr>
        <w:t xml:space="preserve"> ponudb razveljavil javno naročilo. Naročnik si skladno z </w:t>
      </w:r>
      <w:r w:rsidR="003131B5" w:rsidRPr="00225C55">
        <w:rPr>
          <w:rFonts w:cs="Arial"/>
          <w:noProof/>
          <w:szCs w:val="20"/>
          <w:lang w:eastAsia="ar-SA"/>
        </w:rPr>
        <w:t>9</w:t>
      </w:r>
      <w:r w:rsidRPr="00225C55">
        <w:rPr>
          <w:rFonts w:cs="Arial"/>
          <w:noProof/>
          <w:szCs w:val="20"/>
          <w:lang w:eastAsia="ar-SA"/>
        </w:rPr>
        <w:t>0. členom ZJN-</w:t>
      </w:r>
      <w:r w:rsidR="003131B5" w:rsidRPr="00225C55">
        <w:rPr>
          <w:rFonts w:cs="Arial"/>
          <w:noProof/>
          <w:szCs w:val="20"/>
          <w:lang w:eastAsia="ar-SA"/>
        </w:rPr>
        <w:t>3</w:t>
      </w:r>
      <w:r w:rsidRPr="00225C55">
        <w:rPr>
          <w:rFonts w:cs="Arial"/>
          <w:noProof/>
          <w:szCs w:val="20"/>
          <w:lang w:eastAsia="ar-SA"/>
        </w:rPr>
        <w:t xml:space="preserve"> pridržuje pravico, da ne izbere nobene ponudbe.</w:t>
      </w:r>
    </w:p>
    <w:p w14:paraId="63B43B2C" w14:textId="77777777" w:rsidR="00E5093C" w:rsidRPr="00225C55" w:rsidRDefault="00E5093C" w:rsidP="00E5093C">
      <w:pPr>
        <w:suppressAutoHyphens/>
        <w:rPr>
          <w:rFonts w:cs="Arial"/>
          <w:noProof/>
          <w:szCs w:val="20"/>
          <w:lang w:eastAsia="ar-SA"/>
        </w:rPr>
      </w:pPr>
    </w:p>
    <w:p w14:paraId="7F6D4861" w14:textId="77777777" w:rsidR="00EE1DA5" w:rsidRPr="00225C55" w:rsidRDefault="00EE1DA5" w:rsidP="00E5093C">
      <w:pPr>
        <w:rPr>
          <w:noProof/>
        </w:rPr>
      </w:pPr>
    </w:p>
    <w:p w14:paraId="1E7EAB00" w14:textId="77777777" w:rsidR="00EE1DA5" w:rsidRPr="00225C55" w:rsidRDefault="00EE1DA5" w:rsidP="00E5093C">
      <w:pPr>
        <w:pStyle w:val="Heading2"/>
        <w:spacing w:before="0" w:after="0"/>
        <w:rPr>
          <w:b/>
          <w:noProof/>
        </w:rPr>
      </w:pPr>
      <w:bookmarkStart w:id="19" w:name="_Toc104810183"/>
      <w:r w:rsidRPr="00225C55">
        <w:rPr>
          <w:b/>
          <w:noProof/>
        </w:rPr>
        <w:t>P</w:t>
      </w:r>
      <w:bookmarkEnd w:id="16"/>
      <w:bookmarkEnd w:id="17"/>
      <w:bookmarkEnd w:id="18"/>
      <w:r w:rsidRPr="00225C55">
        <w:rPr>
          <w:b/>
          <w:noProof/>
        </w:rPr>
        <w:t>ravna podlaga</w:t>
      </w:r>
      <w:bookmarkEnd w:id="19"/>
    </w:p>
    <w:p w14:paraId="7C72D8EB" w14:textId="77777777" w:rsidR="00EE1DA5" w:rsidRPr="00225C55" w:rsidRDefault="00EE1DA5" w:rsidP="00E5093C">
      <w:pPr>
        <w:rPr>
          <w:noProof/>
        </w:rPr>
      </w:pPr>
    </w:p>
    <w:p w14:paraId="25156918" w14:textId="77777777" w:rsidR="00432FDD" w:rsidRPr="00F5200F" w:rsidRDefault="00432FDD" w:rsidP="00432FDD">
      <w:pPr>
        <w:pStyle w:val="BodyText"/>
        <w:rPr>
          <w:b/>
        </w:rPr>
      </w:pPr>
      <w:r w:rsidRPr="00432FDD">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w:t>
      </w:r>
      <w:r w:rsidRPr="00432FDD">
        <w:rPr>
          <w:noProof/>
        </w:rPr>
        <w:t>Uradni list RS, št. 69/11 s spremembami in dopolnitvami</w:t>
      </w:r>
      <w:r w:rsidRPr="00432FDD">
        <w:t>), ter v skladu z veljavno zakonodajo, ki ureja področje javnih financ ter področje, ki je predmet javnega naročila.</w:t>
      </w:r>
    </w:p>
    <w:p w14:paraId="34FF0331" w14:textId="77777777" w:rsidR="00E5093C" w:rsidRPr="00225C55" w:rsidRDefault="00E5093C" w:rsidP="00E5093C">
      <w:pPr>
        <w:pStyle w:val="BodyText"/>
        <w:spacing w:after="0"/>
        <w:rPr>
          <w:noProof/>
        </w:rPr>
      </w:pPr>
    </w:p>
    <w:p w14:paraId="480D7342" w14:textId="77777777" w:rsidR="00EE1DA5" w:rsidRPr="00225C55" w:rsidRDefault="00EE1DA5" w:rsidP="00E5093C">
      <w:pPr>
        <w:pStyle w:val="BodyText"/>
        <w:spacing w:after="0"/>
        <w:rPr>
          <w:b/>
          <w:noProof/>
        </w:rPr>
      </w:pPr>
    </w:p>
    <w:p w14:paraId="470B996C" w14:textId="77777777" w:rsidR="00EE1DA5" w:rsidRPr="00225C55" w:rsidRDefault="00EE1DA5" w:rsidP="00E5093C">
      <w:pPr>
        <w:pStyle w:val="Heading2"/>
        <w:spacing w:before="0" w:after="0"/>
        <w:rPr>
          <w:b/>
          <w:noProof/>
        </w:rPr>
      </w:pPr>
      <w:bookmarkStart w:id="20" w:name="_Toc14052254"/>
      <w:bookmarkStart w:id="21" w:name="_Toc14052431"/>
      <w:bookmarkStart w:id="22" w:name="_Toc14055375"/>
      <w:bookmarkStart w:id="23" w:name="_Toc104810184"/>
      <w:r w:rsidRPr="00225C55">
        <w:rPr>
          <w:b/>
          <w:noProof/>
        </w:rPr>
        <w:t>T</w:t>
      </w:r>
      <w:bookmarkEnd w:id="20"/>
      <w:bookmarkEnd w:id="21"/>
      <w:bookmarkEnd w:id="22"/>
      <w:r w:rsidRPr="00225C55">
        <w:rPr>
          <w:b/>
          <w:noProof/>
        </w:rPr>
        <w:t>emeljna pravila poslovanja</w:t>
      </w:r>
      <w:bookmarkEnd w:id="23"/>
    </w:p>
    <w:p w14:paraId="23099409" w14:textId="77777777" w:rsidR="00EE1DA5" w:rsidRPr="00225C55" w:rsidRDefault="00EE1DA5" w:rsidP="00E5093C">
      <w:pPr>
        <w:rPr>
          <w:noProof/>
        </w:rPr>
      </w:pPr>
    </w:p>
    <w:p w14:paraId="4180E1E7" w14:textId="77777777" w:rsidR="00EE1DA5" w:rsidRPr="00225C55" w:rsidRDefault="00EE1DA5" w:rsidP="00E5093C">
      <w:pPr>
        <w:pStyle w:val="BodyText"/>
        <w:spacing w:after="0"/>
        <w:rPr>
          <w:noProof/>
        </w:rPr>
      </w:pPr>
      <w:r w:rsidRPr="00225C55">
        <w:rPr>
          <w:noProof/>
        </w:rPr>
        <w:t>Vsak ponudnikov poskus, da vpliva na naročnikovo obravnavo ponudb ali odločitev o izbiri, bo imel za posledico zavrnitev njegove ponudbe. Enako velja za poskuse vplivanja na delo in odločitve komisije.</w:t>
      </w:r>
    </w:p>
    <w:p w14:paraId="08674372" w14:textId="77777777" w:rsidR="0049757A" w:rsidRPr="00225C55" w:rsidRDefault="0049757A" w:rsidP="00E5093C">
      <w:pPr>
        <w:pStyle w:val="BodyText"/>
        <w:spacing w:after="0"/>
        <w:rPr>
          <w:noProof/>
        </w:rPr>
      </w:pPr>
    </w:p>
    <w:p w14:paraId="7C932ECC" w14:textId="77777777" w:rsidR="00EE1DA5" w:rsidRPr="00225C55" w:rsidRDefault="00EE1DA5" w:rsidP="00E5093C">
      <w:pPr>
        <w:pStyle w:val="BodyText"/>
        <w:spacing w:after="0"/>
        <w:rPr>
          <w:noProof/>
        </w:rPr>
      </w:pPr>
      <w:r w:rsidRPr="00225C55">
        <w:rPr>
          <w:noProof/>
        </w:rPr>
        <w:t>V času od objave do sklenitve pogodb</w:t>
      </w:r>
      <w:r w:rsidR="00154EE4" w:rsidRPr="00225C55">
        <w:rPr>
          <w:noProof/>
        </w:rPr>
        <w:t>,</w:t>
      </w:r>
      <w:r w:rsidRPr="00225C55">
        <w:rPr>
          <w:noProof/>
        </w:rPr>
        <w:t xml:space="preserve"> ponudnik ne sme pričenjati in izvajati dejanj, ki bi vnaprej določila izbiro določene ponudbe. V času od izbire ponudbe do začetka veljavnosti pogodbe</w:t>
      </w:r>
      <w:r w:rsidR="00154EE4" w:rsidRPr="00225C55">
        <w:rPr>
          <w:noProof/>
        </w:rPr>
        <w:t>,</w:t>
      </w:r>
      <w:r w:rsidRPr="00225C55">
        <w:rPr>
          <w:noProof/>
        </w:rPr>
        <w:t xml:space="preserve"> ponudnik ne sme pričenjati dejanj, ki bi lahko povzročila, da pogodba ne bi pričela veljati ali ne bi bila izpolnjena. V primeru ustavitve postopka</w:t>
      </w:r>
      <w:r w:rsidR="00154EE4" w:rsidRPr="00225C55">
        <w:rPr>
          <w:noProof/>
        </w:rPr>
        <w:t>,</w:t>
      </w:r>
      <w:r w:rsidRPr="00225C55">
        <w:rPr>
          <w:noProof/>
        </w:rPr>
        <w:t xml:space="preserve"> ponudnik ne sme pričenjati in izvajati postopkov, ki bi oteževali razveljavitev ali spremembo odločitve o izbiri najugodnejšega ponudnika ali ki bi vplivali na nepristranskost revizijske komisije.</w:t>
      </w:r>
    </w:p>
    <w:p w14:paraId="357745C4" w14:textId="77777777" w:rsidR="00EE1DA5" w:rsidRPr="00225C55" w:rsidRDefault="00EE1DA5" w:rsidP="00E5093C">
      <w:pPr>
        <w:rPr>
          <w:noProof/>
        </w:rPr>
      </w:pPr>
    </w:p>
    <w:p w14:paraId="3BBC3B35" w14:textId="77777777" w:rsidR="00EE1DA5" w:rsidRPr="00225C55" w:rsidRDefault="00EE1DA5" w:rsidP="00E5093C">
      <w:pPr>
        <w:rPr>
          <w:noProof/>
        </w:rPr>
      </w:pPr>
    </w:p>
    <w:p w14:paraId="3F383346" w14:textId="77777777" w:rsidR="00EE1DA5" w:rsidRPr="00225C55" w:rsidRDefault="00EE1DA5" w:rsidP="00E5093C">
      <w:pPr>
        <w:rPr>
          <w:noProof/>
        </w:rPr>
      </w:pPr>
    </w:p>
    <w:p w14:paraId="6A13E828" w14:textId="77777777" w:rsidR="009D0891" w:rsidRPr="00225C55" w:rsidRDefault="009D0891" w:rsidP="00E5093C">
      <w:pPr>
        <w:rPr>
          <w:noProof/>
        </w:rPr>
      </w:pPr>
    </w:p>
    <w:p w14:paraId="18BE3DAC" w14:textId="77777777" w:rsidR="009D0891" w:rsidRPr="00225C55" w:rsidRDefault="009D0891" w:rsidP="00E5093C">
      <w:pPr>
        <w:rPr>
          <w:noProof/>
        </w:rPr>
      </w:pPr>
    </w:p>
    <w:p w14:paraId="55509B9E" w14:textId="77777777" w:rsidR="000F1101" w:rsidRPr="00225C55" w:rsidRDefault="000F1101" w:rsidP="00E5093C">
      <w:pPr>
        <w:jc w:val="left"/>
        <w:rPr>
          <w:noProof/>
        </w:rPr>
      </w:pPr>
      <w:r w:rsidRPr="00225C55">
        <w:rPr>
          <w:noProof/>
        </w:rPr>
        <w:br w:type="page"/>
      </w:r>
    </w:p>
    <w:p w14:paraId="106ED5B7" w14:textId="77777777" w:rsidR="00EE1DA5" w:rsidRPr="00BE66B2" w:rsidRDefault="00EE1DA5" w:rsidP="00E5093C">
      <w:pPr>
        <w:pStyle w:val="Heading1"/>
        <w:spacing w:before="0" w:after="0"/>
        <w:rPr>
          <w:b/>
          <w:noProof/>
        </w:rPr>
      </w:pPr>
      <w:bookmarkStart w:id="24" w:name="_Toc224698174"/>
      <w:bookmarkStart w:id="25" w:name="_Toc224967098"/>
      <w:bookmarkStart w:id="26" w:name="_Toc104810185"/>
      <w:r w:rsidRPr="00BE66B2">
        <w:rPr>
          <w:b/>
          <w:noProof/>
        </w:rPr>
        <w:lastRenderedPageBreak/>
        <w:t>PREDMET JAVNEGA NAROČILA</w:t>
      </w:r>
      <w:bookmarkEnd w:id="24"/>
      <w:bookmarkEnd w:id="25"/>
      <w:bookmarkEnd w:id="26"/>
    </w:p>
    <w:p w14:paraId="070994BE" w14:textId="77777777" w:rsidR="006E0E69" w:rsidRDefault="006E0E69" w:rsidP="00E5093C">
      <w:pPr>
        <w:rPr>
          <w:noProof/>
        </w:rPr>
      </w:pPr>
      <w:bookmarkStart w:id="27" w:name="_Toc14052255"/>
      <w:bookmarkStart w:id="28" w:name="_Toc14052432"/>
      <w:bookmarkStart w:id="29" w:name="_Toc14055376"/>
      <w:bookmarkStart w:id="30" w:name="_Toc15030895"/>
      <w:bookmarkStart w:id="31" w:name="_Toc224527381"/>
    </w:p>
    <w:p w14:paraId="159BE689" w14:textId="77777777" w:rsidR="009B3C71" w:rsidRPr="00225C55" w:rsidRDefault="009B3C71" w:rsidP="00E5093C">
      <w:pPr>
        <w:rPr>
          <w:noProof/>
        </w:rPr>
      </w:pPr>
    </w:p>
    <w:p w14:paraId="18E7E160" w14:textId="77777777" w:rsidR="00B746EE" w:rsidRPr="00B746EE" w:rsidRDefault="00B746EE" w:rsidP="00E5093C">
      <w:pPr>
        <w:pStyle w:val="Heading2"/>
        <w:spacing w:before="0" w:after="0"/>
        <w:rPr>
          <w:b/>
        </w:rPr>
      </w:pPr>
      <w:bookmarkStart w:id="32" w:name="_Toc104810186"/>
      <w:r w:rsidRPr="00B746EE">
        <w:rPr>
          <w:b/>
        </w:rPr>
        <w:t>splošno</w:t>
      </w:r>
      <w:bookmarkEnd w:id="32"/>
    </w:p>
    <w:p w14:paraId="12BDDDEB" w14:textId="77777777" w:rsidR="00B746EE" w:rsidRDefault="00B746EE" w:rsidP="00E5093C">
      <w:pPr>
        <w:suppressAutoHyphens/>
        <w:rPr>
          <w:rFonts w:cs="Arial"/>
          <w:bCs/>
        </w:rPr>
      </w:pPr>
    </w:p>
    <w:p w14:paraId="18F74323" w14:textId="77777777" w:rsidR="009B3C71" w:rsidRPr="001526FC" w:rsidRDefault="009B3C71" w:rsidP="00E5093C">
      <w:pPr>
        <w:rPr>
          <w:szCs w:val="20"/>
        </w:rPr>
      </w:pPr>
      <w:r w:rsidRPr="001526FC">
        <w:rPr>
          <w:szCs w:val="20"/>
        </w:rPr>
        <w:t xml:space="preserve">Predmet javnega naročila je izdelava obrazcev za izpis mesečnih obračunov in opominov za RTV-prispevek, obvestil o višini bremenitve RTV-prispevka za zavezance z direktnimi bremenitvami, pisem s pozivom za prijavo sprejemnikov, odločb o obveznosti plačila prispevka za programe RTV Slovenija,  sklepov o davčni izvršbi, dopisov </w:t>
      </w:r>
      <w:r>
        <w:rPr>
          <w:szCs w:val="20"/>
        </w:rPr>
        <w:t>s kuvertiranjem</w:t>
      </w:r>
      <w:r w:rsidRPr="001526FC">
        <w:rPr>
          <w:szCs w:val="20"/>
        </w:rPr>
        <w:t>, izpisovanje vsebine, naslovne strani ter oddajanje pošiljk pošti v prenos in tisk nalepk s črtno kodo</w:t>
      </w:r>
      <w:r>
        <w:rPr>
          <w:szCs w:val="20"/>
        </w:rPr>
        <w:t xml:space="preserve"> ter izdelavo kuvert s tiskom</w:t>
      </w:r>
      <w:r w:rsidRPr="001526FC">
        <w:rPr>
          <w:szCs w:val="20"/>
        </w:rPr>
        <w:t>.</w:t>
      </w:r>
    </w:p>
    <w:p w14:paraId="60D7431F" w14:textId="77777777" w:rsidR="009B3C71" w:rsidRDefault="009B3C71" w:rsidP="00E5093C"/>
    <w:p w14:paraId="3D36D8F3" w14:textId="77777777" w:rsidR="00681437" w:rsidRPr="001526FC" w:rsidRDefault="00681437" w:rsidP="00E5093C">
      <w:r>
        <w:t xml:space="preserve">Pogodba bo z izbranim ponudnikom sklenjena za dobo treh let. </w:t>
      </w:r>
    </w:p>
    <w:p w14:paraId="7C2DB033" w14:textId="77777777" w:rsidR="00E524F4" w:rsidRDefault="00E524F4" w:rsidP="00E5093C">
      <w:pPr>
        <w:jc w:val="left"/>
      </w:pPr>
    </w:p>
    <w:p w14:paraId="7FCD9121" w14:textId="77777777" w:rsidR="00B746EE" w:rsidRDefault="00B746EE" w:rsidP="00E5093C">
      <w:pPr>
        <w:pStyle w:val="Heading2"/>
        <w:spacing w:before="0" w:after="0"/>
        <w:rPr>
          <w:b/>
        </w:rPr>
      </w:pPr>
      <w:bookmarkStart w:id="33" w:name="_Toc104810187"/>
      <w:r w:rsidRPr="00B746EE">
        <w:rPr>
          <w:b/>
        </w:rPr>
        <w:t>SPECIFIKACIJA IN TEHNIČNE ZAHTEVE</w:t>
      </w:r>
      <w:bookmarkEnd w:id="33"/>
      <w:r w:rsidRPr="00B746EE">
        <w:rPr>
          <w:b/>
        </w:rPr>
        <w:t xml:space="preserve"> </w:t>
      </w:r>
    </w:p>
    <w:p w14:paraId="0C45A1E4" w14:textId="77777777" w:rsidR="009B3C71" w:rsidRPr="009B3C71" w:rsidRDefault="009B3C71" w:rsidP="00E5093C"/>
    <w:p w14:paraId="666067E4" w14:textId="77777777" w:rsidR="00B746EE" w:rsidRPr="00430395" w:rsidRDefault="00B746EE" w:rsidP="00E5093C">
      <w:pPr>
        <w:pStyle w:val="Heading3"/>
        <w:tabs>
          <w:tab w:val="clear" w:pos="1288"/>
          <w:tab w:val="num" w:pos="567"/>
        </w:tabs>
        <w:spacing w:before="0" w:after="0"/>
        <w:ind w:hanging="1288"/>
        <w:rPr>
          <w:b/>
        </w:rPr>
      </w:pPr>
      <w:bookmarkStart w:id="34" w:name="_Toc104810188"/>
      <w:bookmarkStart w:id="35" w:name="_Toc526692894"/>
      <w:r w:rsidRPr="00430395">
        <w:rPr>
          <w:b/>
        </w:rPr>
        <w:t>V</w:t>
      </w:r>
      <w:r w:rsidR="009B3C71">
        <w:rPr>
          <w:b/>
        </w:rPr>
        <w:t>rsta blaga in storitev</w:t>
      </w:r>
      <w:bookmarkEnd w:id="34"/>
      <w:r w:rsidR="009B3C71">
        <w:rPr>
          <w:b/>
        </w:rPr>
        <w:t xml:space="preserve"> </w:t>
      </w:r>
      <w:r w:rsidRPr="00430395">
        <w:rPr>
          <w:b/>
        </w:rPr>
        <w:t xml:space="preserve"> </w:t>
      </w:r>
    </w:p>
    <w:p w14:paraId="1B7E7B49" w14:textId="77777777" w:rsidR="00B746EE" w:rsidRPr="00B746EE" w:rsidRDefault="00B746EE" w:rsidP="00E5093C"/>
    <w:p w14:paraId="5E4C50BF" w14:textId="77777777" w:rsidR="009B3C71" w:rsidRPr="001526FC" w:rsidRDefault="009B3C71" w:rsidP="00E5093C">
      <w:pPr>
        <w:numPr>
          <w:ilvl w:val="0"/>
          <w:numId w:val="18"/>
        </w:numPr>
      </w:pPr>
      <w:r w:rsidRPr="001526FC">
        <w:rPr>
          <w:b/>
        </w:rPr>
        <w:t>izdelava</w:t>
      </w:r>
      <w:r w:rsidRPr="001526FC">
        <w:rPr>
          <w:b/>
          <w:bCs/>
        </w:rPr>
        <w:t xml:space="preserve"> </w:t>
      </w:r>
      <w:r w:rsidRPr="001526FC">
        <w:t>obrazcev za izpis mesečnih obračunov in opominov za RTV-prispevek, obvestil o višini bremenitve RTV-prispevka za zavezance z direktnimi bremenitvami, pisem s pozivom za prijavo sprejemnikov, odločb o obveznosti plačila prispevka za programe RTV Slovenija,  sklepov o davčni izvršbi</w:t>
      </w:r>
      <w:r>
        <w:t xml:space="preserve"> in</w:t>
      </w:r>
      <w:r w:rsidRPr="001526FC">
        <w:t xml:space="preserve"> dopisov </w:t>
      </w:r>
      <w:r>
        <w:t xml:space="preserve">s </w:t>
      </w:r>
      <w:proofErr w:type="spellStart"/>
      <w:r>
        <w:t>kuvertirtanjem</w:t>
      </w:r>
      <w:proofErr w:type="spellEnd"/>
      <w:r w:rsidRPr="001526FC">
        <w:t xml:space="preserve">,  </w:t>
      </w:r>
    </w:p>
    <w:p w14:paraId="30C29631" w14:textId="77777777" w:rsidR="009B3C71" w:rsidRPr="001526FC" w:rsidRDefault="009B3C71" w:rsidP="00E5093C">
      <w:pPr>
        <w:numPr>
          <w:ilvl w:val="0"/>
          <w:numId w:val="18"/>
        </w:numPr>
      </w:pPr>
      <w:r w:rsidRPr="001526FC">
        <w:rPr>
          <w:b/>
        </w:rPr>
        <w:t>izpisovanje</w:t>
      </w:r>
      <w:r w:rsidRPr="001526FC">
        <w:rPr>
          <w:b/>
          <w:i/>
        </w:rPr>
        <w:t xml:space="preserve"> </w:t>
      </w:r>
      <w:r w:rsidRPr="001526FC">
        <w:t>vsebine /z variabilnimi</w:t>
      </w:r>
      <w:r>
        <w:t xml:space="preserve"> </w:t>
      </w:r>
      <w:r w:rsidRPr="001526FC">
        <w:t>podatk</w:t>
      </w:r>
      <w:r>
        <w:t>i</w:t>
      </w:r>
      <w:r w:rsidRPr="001526FC">
        <w:t>/ in naslovne strani in</w:t>
      </w:r>
    </w:p>
    <w:p w14:paraId="3408915F" w14:textId="77777777" w:rsidR="009B3C71" w:rsidRDefault="009B3C71" w:rsidP="00E5093C">
      <w:pPr>
        <w:numPr>
          <w:ilvl w:val="0"/>
          <w:numId w:val="18"/>
        </w:numPr>
      </w:pPr>
      <w:r w:rsidRPr="001526FC">
        <w:rPr>
          <w:b/>
        </w:rPr>
        <w:t>oddajanje</w:t>
      </w:r>
      <w:r w:rsidRPr="001526FC">
        <w:rPr>
          <w:b/>
          <w:i/>
        </w:rPr>
        <w:t xml:space="preserve"> </w:t>
      </w:r>
      <w:r w:rsidRPr="001526FC">
        <w:t>pošiljk pošti v prenos</w:t>
      </w:r>
      <w:r>
        <w:t xml:space="preserve"> ter</w:t>
      </w:r>
    </w:p>
    <w:p w14:paraId="47BDAC7F" w14:textId="77777777" w:rsidR="009B3C71" w:rsidRPr="001526FC" w:rsidRDefault="009B3C71" w:rsidP="00E5093C">
      <w:pPr>
        <w:numPr>
          <w:ilvl w:val="0"/>
          <w:numId w:val="18"/>
        </w:numPr>
      </w:pPr>
      <w:r w:rsidRPr="00E6581F">
        <w:rPr>
          <w:b/>
        </w:rPr>
        <w:t>izdelava kuvert s tiskom in nalepk s črtno kodo</w:t>
      </w:r>
      <w:r>
        <w:t xml:space="preserve"> z dostavo na sedež RTV Slovenija.</w:t>
      </w:r>
    </w:p>
    <w:p w14:paraId="528F6CD0" w14:textId="77777777" w:rsidR="009B3C71" w:rsidRPr="001526FC" w:rsidRDefault="009B3C71" w:rsidP="00E5093C">
      <w:pPr>
        <w:ind w:left="360"/>
        <w:rPr>
          <w:b/>
        </w:rPr>
      </w:pPr>
    </w:p>
    <w:p w14:paraId="634E37E2" w14:textId="77777777" w:rsidR="009B3C71" w:rsidRDefault="009B3C71" w:rsidP="00E5093C">
      <w:pPr>
        <w:pStyle w:val="BodyText"/>
        <w:spacing w:after="0"/>
        <w:rPr>
          <w:bCs/>
        </w:rPr>
      </w:pPr>
      <w:r w:rsidRPr="001526FC">
        <w:rPr>
          <w:bCs/>
        </w:rPr>
        <w:t>Hkrati z oddajo na pošto bo moral ponudnik posredovati naročniku tudi oddajno knjigo v elektronski obliki v dogovorjeni strukturi.</w:t>
      </w:r>
    </w:p>
    <w:p w14:paraId="4AC2CE84" w14:textId="77777777" w:rsidR="004E378E" w:rsidRDefault="004E378E" w:rsidP="00E5093C">
      <w:pPr>
        <w:pStyle w:val="BodyText"/>
        <w:spacing w:after="0"/>
        <w:rPr>
          <w:bCs/>
        </w:rPr>
      </w:pPr>
    </w:p>
    <w:p w14:paraId="2E7969A2" w14:textId="77777777" w:rsidR="004E378E" w:rsidRPr="00310DCC" w:rsidRDefault="004E378E" w:rsidP="00E5093C">
      <w:pPr>
        <w:pStyle w:val="BodyText"/>
        <w:spacing w:after="0"/>
      </w:pPr>
      <w:r w:rsidRPr="00310DCC">
        <w:rPr>
          <w:bCs/>
        </w:rPr>
        <w:t xml:space="preserve">Po izvedenem tisku variabilnih podatkov na obrazce za izpis </w:t>
      </w:r>
      <w:r w:rsidRPr="00310DCC">
        <w:t xml:space="preserve">obračunov in opominov za RTV-prispevek bo moral ponudnik naročniku na dogovorjeno mesto odložiti tudi izdelane račune oziroma opomine v PDF obliki. </w:t>
      </w:r>
    </w:p>
    <w:p w14:paraId="02D630DD" w14:textId="77777777" w:rsidR="004E378E" w:rsidRPr="001526FC" w:rsidRDefault="004E378E" w:rsidP="00E5093C">
      <w:pPr>
        <w:pStyle w:val="BodyText"/>
        <w:spacing w:after="0"/>
        <w:rPr>
          <w:b/>
          <w:bCs/>
        </w:rPr>
      </w:pPr>
    </w:p>
    <w:p w14:paraId="6E1D4CEC" w14:textId="77777777" w:rsidR="009B3C71" w:rsidRPr="001526FC" w:rsidRDefault="009B3C71" w:rsidP="00E5093C">
      <w:bookmarkStart w:id="36" w:name="_Toc9748339"/>
      <w:bookmarkStart w:id="37" w:name="_Toc10510352"/>
      <w:bookmarkStart w:id="38" w:name="_Toc11644788"/>
      <w:bookmarkStart w:id="39" w:name="_Toc11644881"/>
      <w:r w:rsidRPr="001526FC">
        <w:t>Obrazec za izpis obračunov in opominov za RTV-prispevek ter obraz</w:t>
      </w:r>
      <w:r>
        <w:t>e</w:t>
      </w:r>
      <w:r w:rsidRPr="001526FC">
        <w:t xml:space="preserve">c za izpis odločbe o obveznosti plačila vsebuje </w:t>
      </w:r>
      <w:proofErr w:type="spellStart"/>
      <w:r w:rsidRPr="001526FC">
        <w:t>predtiskan</w:t>
      </w:r>
      <w:proofErr w:type="spellEnd"/>
      <w:r w:rsidRPr="001526FC">
        <w:t xml:space="preserve"> </w:t>
      </w:r>
      <w:r>
        <w:t>univerzalni plačilni nalog</w:t>
      </w:r>
      <w:r w:rsidRPr="001526FC">
        <w:t xml:space="preserve"> (</w:t>
      </w:r>
      <w:r>
        <w:t>UPN</w:t>
      </w:r>
      <w:r w:rsidRPr="001526FC">
        <w:t>) v skladu s tehničnim opisom obrazcev.</w:t>
      </w:r>
      <w:bookmarkEnd w:id="36"/>
      <w:bookmarkEnd w:id="37"/>
      <w:bookmarkEnd w:id="38"/>
      <w:bookmarkEnd w:id="39"/>
      <w:r w:rsidRPr="001526FC">
        <w:t xml:space="preserve"> </w:t>
      </w:r>
    </w:p>
    <w:p w14:paraId="751CF43E" w14:textId="77777777" w:rsidR="009B3C71" w:rsidRPr="001526FC" w:rsidRDefault="009B3C71" w:rsidP="00E5093C"/>
    <w:p w14:paraId="72D2DEB0" w14:textId="77777777" w:rsidR="00B746EE" w:rsidRPr="00B746EE" w:rsidRDefault="009B3C71" w:rsidP="00E5093C">
      <w:pPr>
        <w:jc w:val="left"/>
      </w:pPr>
      <w:r w:rsidRPr="001526FC">
        <w:t>Ponujena cena je končna cena za izvedbo naročila, torej vključuje tudi morebitne spremembe vsebine ali postavitve obrazca ter morebitne spremembe strukture stavka za posredovanje podatkov</w:t>
      </w:r>
    </w:p>
    <w:p w14:paraId="1EB602FF" w14:textId="77777777" w:rsidR="00430395" w:rsidRDefault="00430395" w:rsidP="00E5093C">
      <w:pPr>
        <w:ind w:left="720"/>
        <w:jc w:val="left"/>
        <w:rPr>
          <w:rFonts w:asciiTheme="minorHAnsi" w:eastAsiaTheme="minorHAnsi" w:hAnsiTheme="minorHAnsi" w:cstheme="minorBidi"/>
          <w:b/>
          <w:bCs/>
          <w:sz w:val="22"/>
          <w:szCs w:val="22"/>
        </w:rPr>
      </w:pPr>
    </w:p>
    <w:p w14:paraId="479DAA42" w14:textId="77777777" w:rsidR="009B3C71" w:rsidRDefault="009B3C71" w:rsidP="00E5093C">
      <w:pPr>
        <w:ind w:left="720"/>
        <w:jc w:val="left"/>
        <w:rPr>
          <w:rFonts w:asciiTheme="minorHAnsi" w:eastAsiaTheme="minorHAnsi" w:hAnsiTheme="minorHAnsi" w:cstheme="minorBidi"/>
          <w:b/>
          <w:bCs/>
          <w:sz w:val="22"/>
          <w:szCs w:val="22"/>
        </w:rPr>
      </w:pPr>
    </w:p>
    <w:p w14:paraId="0699739B" w14:textId="77777777" w:rsidR="00B746EE" w:rsidRPr="00430395" w:rsidRDefault="009B3C71" w:rsidP="00E5093C">
      <w:pPr>
        <w:pStyle w:val="Heading3"/>
        <w:tabs>
          <w:tab w:val="clear" w:pos="1288"/>
          <w:tab w:val="num" w:pos="567"/>
        </w:tabs>
        <w:spacing w:before="0" w:after="0"/>
        <w:ind w:hanging="1288"/>
        <w:rPr>
          <w:b/>
        </w:rPr>
      </w:pPr>
      <w:bookmarkStart w:id="40" w:name="_Toc104810189"/>
      <w:r>
        <w:rPr>
          <w:b/>
        </w:rPr>
        <w:t xml:space="preserve">Specifikacija </w:t>
      </w:r>
      <w:bookmarkEnd w:id="35"/>
      <w:r>
        <w:rPr>
          <w:b/>
        </w:rPr>
        <w:t>količine in časovna razporeditev</w:t>
      </w:r>
      <w:bookmarkEnd w:id="40"/>
    </w:p>
    <w:p w14:paraId="47F4BBAD" w14:textId="77777777" w:rsidR="00B746EE" w:rsidRPr="00B746EE" w:rsidRDefault="00B746EE" w:rsidP="00E5093C">
      <w:pPr>
        <w:jc w:val="left"/>
        <w:rPr>
          <w:rFonts w:asciiTheme="minorHAnsi" w:eastAsiaTheme="minorHAnsi" w:hAnsiTheme="minorHAnsi" w:cstheme="minorBidi"/>
          <w:sz w:val="22"/>
          <w:szCs w:val="22"/>
        </w:rPr>
      </w:pPr>
    </w:p>
    <w:tbl>
      <w:tblPr>
        <w:tblW w:w="9357" w:type="dxa"/>
        <w:tblInd w:w="-72" w:type="dxa"/>
        <w:tblCellMar>
          <w:left w:w="70" w:type="dxa"/>
          <w:right w:w="70" w:type="dxa"/>
        </w:tblCellMar>
        <w:tblLook w:val="04A0" w:firstRow="1" w:lastRow="0" w:firstColumn="1" w:lastColumn="0" w:noHBand="0" w:noVBand="1"/>
      </w:tblPr>
      <w:tblGrid>
        <w:gridCol w:w="363"/>
        <w:gridCol w:w="5875"/>
        <w:gridCol w:w="1701"/>
        <w:gridCol w:w="1418"/>
      </w:tblGrid>
      <w:tr w:rsidR="009B3C71" w:rsidRPr="001526FC" w14:paraId="1E08FA7B" w14:textId="77777777" w:rsidTr="0021506C">
        <w:trPr>
          <w:trHeight w:val="525"/>
        </w:trPr>
        <w:tc>
          <w:tcPr>
            <w:tcW w:w="36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D0C8CC" w14:textId="77777777" w:rsidR="009B3C71" w:rsidRPr="001526FC" w:rsidRDefault="009B3C71" w:rsidP="00E5093C">
            <w:pPr>
              <w:jc w:val="left"/>
              <w:rPr>
                <w:rFonts w:cs="Arial"/>
                <w:color w:val="000000"/>
                <w:szCs w:val="20"/>
                <w:lang w:eastAsia="sl-SI"/>
              </w:rPr>
            </w:pPr>
            <w:r w:rsidRPr="001526FC">
              <w:rPr>
                <w:rFonts w:cs="Arial"/>
                <w:color w:val="000000"/>
                <w:szCs w:val="20"/>
                <w:lang w:eastAsia="sl-SI"/>
              </w:rPr>
              <w:t> </w:t>
            </w:r>
          </w:p>
        </w:tc>
        <w:tc>
          <w:tcPr>
            <w:tcW w:w="5875" w:type="dxa"/>
            <w:tcBorders>
              <w:top w:val="single" w:sz="4" w:space="0" w:color="auto"/>
              <w:left w:val="nil"/>
              <w:bottom w:val="single" w:sz="4" w:space="0" w:color="auto"/>
              <w:right w:val="single" w:sz="4" w:space="0" w:color="auto"/>
            </w:tcBorders>
            <w:shd w:val="clear" w:color="auto" w:fill="auto"/>
            <w:noWrap/>
            <w:vAlign w:val="bottom"/>
          </w:tcPr>
          <w:p w14:paraId="6EB3F1A1" w14:textId="77777777" w:rsidR="009B3C71" w:rsidRPr="001526FC" w:rsidRDefault="009B3C71" w:rsidP="00E5093C">
            <w:pPr>
              <w:jc w:val="left"/>
              <w:rPr>
                <w:rFonts w:cs="Arial"/>
                <w:b/>
                <w:bCs/>
                <w:color w:val="000000"/>
                <w:szCs w:val="20"/>
                <w:lang w:eastAsia="sl-SI"/>
              </w:rPr>
            </w:pPr>
            <w:r w:rsidRPr="001526FC">
              <w:rPr>
                <w:rFonts w:cs="Arial"/>
                <w:b/>
                <w:bCs/>
                <w:color w:val="000000"/>
                <w:szCs w:val="20"/>
                <w:lang w:eastAsia="sl-SI"/>
              </w:rPr>
              <w:t>NAZIV OBRAZCA</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8499E2F" w14:textId="77777777" w:rsidR="009B3C71" w:rsidRPr="001526FC" w:rsidRDefault="009B3C71" w:rsidP="00E5093C">
            <w:pPr>
              <w:jc w:val="center"/>
              <w:rPr>
                <w:rFonts w:cs="Arial"/>
                <w:b/>
                <w:bCs/>
                <w:color w:val="000000"/>
                <w:szCs w:val="20"/>
                <w:lang w:eastAsia="sl-SI"/>
              </w:rPr>
            </w:pPr>
            <w:r w:rsidRPr="001526FC">
              <w:rPr>
                <w:rFonts w:cs="Arial"/>
                <w:b/>
                <w:bCs/>
                <w:color w:val="000000"/>
                <w:szCs w:val="20"/>
                <w:lang w:eastAsia="sl-SI"/>
              </w:rPr>
              <w:t>KOLIČINA</w:t>
            </w:r>
          </w:p>
        </w:tc>
        <w:tc>
          <w:tcPr>
            <w:tcW w:w="1418" w:type="dxa"/>
            <w:tcBorders>
              <w:top w:val="single" w:sz="4" w:space="0" w:color="auto"/>
              <w:left w:val="nil"/>
              <w:bottom w:val="single" w:sz="4" w:space="0" w:color="auto"/>
              <w:right w:val="single" w:sz="4" w:space="0" w:color="auto"/>
            </w:tcBorders>
            <w:shd w:val="clear" w:color="auto" w:fill="auto"/>
            <w:vAlign w:val="bottom"/>
          </w:tcPr>
          <w:p w14:paraId="0B462BBF" w14:textId="77777777" w:rsidR="009B3C71" w:rsidRPr="001526FC" w:rsidRDefault="009B3C71" w:rsidP="00E5093C">
            <w:pPr>
              <w:jc w:val="center"/>
              <w:rPr>
                <w:rFonts w:cs="Arial"/>
                <w:b/>
                <w:bCs/>
                <w:color w:val="000000"/>
                <w:szCs w:val="20"/>
                <w:lang w:eastAsia="sl-SI"/>
              </w:rPr>
            </w:pPr>
            <w:r w:rsidRPr="001526FC">
              <w:rPr>
                <w:rFonts w:cs="Arial"/>
                <w:b/>
                <w:bCs/>
                <w:color w:val="000000"/>
                <w:szCs w:val="20"/>
                <w:lang w:eastAsia="sl-SI"/>
              </w:rPr>
              <w:t>POGOSTOST TISKA</w:t>
            </w:r>
          </w:p>
        </w:tc>
      </w:tr>
      <w:tr w:rsidR="009B3C71" w:rsidRPr="001526FC" w14:paraId="446838D8" w14:textId="77777777" w:rsidTr="001A4BA0">
        <w:trPr>
          <w:trHeight w:val="284"/>
        </w:trPr>
        <w:tc>
          <w:tcPr>
            <w:tcW w:w="363" w:type="dxa"/>
            <w:tcBorders>
              <w:top w:val="nil"/>
              <w:left w:val="single" w:sz="4" w:space="0" w:color="auto"/>
              <w:bottom w:val="single" w:sz="4" w:space="0" w:color="auto"/>
              <w:right w:val="single" w:sz="4" w:space="0" w:color="auto"/>
            </w:tcBorders>
            <w:shd w:val="clear" w:color="auto" w:fill="auto"/>
            <w:noWrap/>
            <w:vAlign w:val="center"/>
          </w:tcPr>
          <w:p w14:paraId="597E0E15" w14:textId="77777777" w:rsidR="009B3C71" w:rsidRPr="001526FC" w:rsidRDefault="009B3C71" w:rsidP="00E5093C">
            <w:pPr>
              <w:jc w:val="right"/>
              <w:rPr>
                <w:rFonts w:cs="Arial"/>
                <w:color w:val="000000"/>
                <w:szCs w:val="20"/>
                <w:lang w:eastAsia="sl-SI"/>
              </w:rPr>
            </w:pPr>
            <w:r w:rsidRPr="001526FC">
              <w:rPr>
                <w:rFonts w:cs="Arial"/>
                <w:color w:val="000000"/>
                <w:szCs w:val="20"/>
                <w:lang w:eastAsia="sl-SI"/>
              </w:rPr>
              <w:t>1</w:t>
            </w:r>
          </w:p>
        </w:tc>
        <w:tc>
          <w:tcPr>
            <w:tcW w:w="5875" w:type="dxa"/>
            <w:tcBorders>
              <w:top w:val="nil"/>
              <w:left w:val="nil"/>
              <w:bottom w:val="single" w:sz="4" w:space="0" w:color="auto"/>
              <w:right w:val="single" w:sz="4" w:space="0" w:color="auto"/>
            </w:tcBorders>
            <w:shd w:val="clear" w:color="auto" w:fill="auto"/>
            <w:noWrap/>
            <w:vAlign w:val="center"/>
          </w:tcPr>
          <w:p w14:paraId="53EF2DD2" w14:textId="77777777" w:rsidR="009B3C71" w:rsidRPr="001526FC" w:rsidRDefault="009B3C71" w:rsidP="00E5093C">
            <w:pPr>
              <w:jc w:val="left"/>
              <w:rPr>
                <w:rFonts w:cs="Arial"/>
                <w:color w:val="000000"/>
                <w:szCs w:val="20"/>
                <w:lang w:eastAsia="sl-SI"/>
              </w:rPr>
            </w:pPr>
            <w:r w:rsidRPr="001526FC">
              <w:rPr>
                <w:rFonts w:cs="Arial"/>
                <w:color w:val="000000"/>
                <w:szCs w:val="20"/>
                <w:lang w:eastAsia="sl-SI"/>
              </w:rPr>
              <w:t xml:space="preserve">Obračun RTV-prispevka </w:t>
            </w:r>
            <w:r>
              <w:rPr>
                <w:rFonts w:cs="Arial"/>
                <w:color w:val="000000"/>
                <w:szCs w:val="20"/>
                <w:lang w:eastAsia="sl-SI"/>
              </w:rPr>
              <w:t>z UPN nalogom,</w:t>
            </w:r>
            <w:r w:rsidRPr="001526FC">
              <w:rPr>
                <w:rFonts w:cs="Arial"/>
                <w:color w:val="000000"/>
                <w:szCs w:val="20"/>
                <w:lang w:eastAsia="sl-SI"/>
              </w:rPr>
              <w:t xml:space="preserve"> </w:t>
            </w:r>
            <w:r>
              <w:rPr>
                <w:rFonts w:cs="Arial"/>
                <w:color w:val="000000"/>
                <w:szCs w:val="20"/>
                <w:lang w:eastAsia="sl-SI"/>
              </w:rPr>
              <w:t xml:space="preserve"> </w:t>
            </w:r>
            <w:r w:rsidRPr="00731A05">
              <w:rPr>
                <w:rFonts w:cs="Arial"/>
                <w:color w:val="000000"/>
                <w:szCs w:val="20"/>
                <w:lang w:eastAsia="sl-SI"/>
              </w:rPr>
              <w:t>4/4</w:t>
            </w:r>
          </w:p>
        </w:tc>
        <w:tc>
          <w:tcPr>
            <w:tcW w:w="1701" w:type="dxa"/>
            <w:tcBorders>
              <w:top w:val="nil"/>
              <w:left w:val="nil"/>
              <w:bottom w:val="single" w:sz="4" w:space="0" w:color="auto"/>
              <w:right w:val="single" w:sz="4" w:space="0" w:color="auto"/>
            </w:tcBorders>
            <w:shd w:val="clear" w:color="auto" w:fill="auto"/>
            <w:noWrap/>
            <w:vAlign w:val="center"/>
          </w:tcPr>
          <w:p w14:paraId="19BDA43D" w14:textId="5D9536C6" w:rsidR="009B3C71" w:rsidRPr="001526FC" w:rsidRDefault="009B3C71" w:rsidP="00E5093C">
            <w:pPr>
              <w:jc w:val="center"/>
              <w:rPr>
                <w:rFonts w:cs="Arial"/>
                <w:color w:val="000000"/>
                <w:szCs w:val="20"/>
                <w:lang w:eastAsia="sl-SI"/>
              </w:rPr>
            </w:pPr>
            <w:r w:rsidRPr="001526FC">
              <w:rPr>
                <w:rFonts w:cs="Arial"/>
                <w:color w:val="000000"/>
                <w:szCs w:val="20"/>
                <w:lang w:eastAsia="sl-SI"/>
              </w:rPr>
              <w:t>4</w:t>
            </w:r>
            <w:r w:rsidR="001A64A7">
              <w:rPr>
                <w:rFonts w:cs="Arial"/>
                <w:color w:val="000000"/>
                <w:szCs w:val="20"/>
                <w:lang w:eastAsia="sl-SI"/>
              </w:rPr>
              <w:t>03</w:t>
            </w:r>
            <w:r w:rsidRPr="001526FC">
              <w:rPr>
                <w:rFonts w:cs="Arial"/>
                <w:color w:val="000000"/>
                <w:szCs w:val="20"/>
                <w:lang w:eastAsia="sl-SI"/>
              </w:rPr>
              <w:t>.000 kosov</w:t>
            </w:r>
          </w:p>
        </w:tc>
        <w:tc>
          <w:tcPr>
            <w:tcW w:w="1418" w:type="dxa"/>
            <w:tcBorders>
              <w:top w:val="nil"/>
              <w:left w:val="nil"/>
              <w:bottom w:val="single" w:sz="4" w:space="0" w:color="auto"/>
              <w:right w:val="single" w:sz="4" w:space="0" w:color="auto"/>
            </w:tcBorders>
            <w:shd w:val="clear" w:color="auto" w:fill="auto"/>
            <w:noWrap/>
            <w:vAlign w:val="center"/>
          </w:tcPr>
          <w:p w14:paraId="1B526E90" w14:textId="30125307" w:rsidR="009B3C71" w:rsidRPr="001526FC" w:rsidRDefault="009B3C71" w:rsidP="00E5093C">
            <w:pPr>
              <w:jc w:val="center"/>
              <w:rPr>
                <w:rFonts w:cs="Arial"/>
                <w:color w:val="000000"/>
                <w:szCs w:val="20"/>
                <w:lang w:eastAsia="sl-SI"/>
              </w:rPr>
            </w:pPr>
            <w:r w:rsidRPr="001526FC">
              <w:rPr>
                <w:rFonts w:cs="Arial"/>
                <w:color w:val="000000"/>
                <w:szCs w:val="20"/>
                <w:lang w:eastAsia="sl-SI"/>
              </w:rPr>
              <w:t>1</w:t>
            </w:r>
            <w:r>
              <w:rPr>
                <w:rFonts w:cs="Arial"/>
                <w:color w:val="000000"/>
                <w:szCs w:val="20"/>
                <w:lang w:eastAsia="sl-SI"/>
              </w:rPr>
              <w:t>2</w:t>
            </w:r>
            <w:r w:rsidR="001A64A7">
              <w:rPr>
                <w:rFonts w:cs="Arial"/>
                <w:color w:val="000000"/>
                <w:szCs w:val="20"/>
                <w:lang w:eastAsia="sl-SI"/>
              </w:rPr>
              <w:t xml:space="preserve"> </w:t>
            </w:r>
            <w:r w:rsidRPr="001526FC">
              <w:rPr>
                <w:rFonts w:cs="Arial"/>
                <w:color w:val="000000"/>
                <w:szCs w:val="20"/>
                <w:lang w:eastAsia="sl-SI"/>
              </w:rPr>
              <w:t xml:space="preserve">x </w:t>
            </w:r>
            <w:r>
              <w:rPr>
                <w:rFonts w:cs="Arial"/>
                <w:color w:val="000000"/>
                <w:szCs w:val="20"/>
                <w:lang w:eastAsia="sl-SI"/>
              </w:rPr>
              <w:t>letno</w:t>
            </w:r>
          </w:p>
        </w:tc>
      </w:tr>
      <w:tr w:rsidR="009B3C71" w:rsidRPr="001526FC" w14:paraId="0D24D76C" w14:textId="77777777" w:rsidTr="001A4BA0">
        <w:trPr>
          <w:trHeight w:val="107"/>
        </w:trPr>
        <w:tc>
          <w:tcPr>
            <w:tcW w:w="363" w:type="dxa"/>
            <w:tcBorders>
              <w:top w:val="nil"/>
              <w:left w:val="single" w:sz="4" w:space="0" w:color="auto"/>
              <w:bottom w:val="single" w:sz="4" w:space="0" w:color="auto"/>
              <w:right w:val="single" w:sz="4" w:space="0" w:color="auto"/>
            </w:tcBorders>
            <w:shd w:val="clear" w:color="auto" w:fill="auto"/>
            <w:noWrap/>
            <w:vAlign w:val="center"/>
          </w:tcPr>
          <w:p w14:paraId="6D598896" w14:textId="77777777" w:rsidR="009B3C71" w:rsidRDefault="009B3C71" w:rsidP="00E5093C">
            <w:pPr>
              <w:jc w:val="right"/>
              <w:rPr>
                <w:rFonts w:cs="Arial"/>
                <w:color w:val="000000"/>
                <w:szCs w:val="20"/>
                <w:lang w:eastAsia="sl-SI"/>
              </w:rPr>
            </w:pPr>
            <w:r>
              <w:rPr>
                <w:rFonts w:cs="Arial"/>
                <w:color w:val="000000"/>
                <w:szCs w:val="20"/>
                <w:lang w:eastAsia="sl-SI"/>
              </w:rPr>
              <w:t>2</w:t>
            </w:r>
          </w:p>
        </w:tc>
        <w:tc>
          <w:tcPr>
            <w:tcW w:w="5875" w:type="dxa"/>
            <w:tcBorders>
              <w:top w:val="nil"/>
              <w:left w:val="nil"/>
              <w:bottom w:val="single" w:sz="4" w:space="0" w:color="auto"/>
              <w:right w:val="single" w:sz="4" w:space="0" w:color="auto"/>
            </w:tcBorders>
            <w:shd w:val="clear" w:color="auto" w:fill="auto"/>
            <w:noWrap/>
            <w:vAlign w:val="center"/>
          </w:tcPr>
          <w:p w14:paraId="1ED9E5B2" w14:textId="77777777" w:rsidR="009B3C71" w:rsidRPr="001526FC" w:rsidRDefault="009B3C71" w:rsidP="00E5093C">
            <w:pPr>
              <w:jc w:val="left"/>
              <w:rPr>
                <w:rFonts w:cs="Arial"/>
                <w:color w:val="000000"/>
                <w:szCs w:val="20"/>
                <w:lang w:eastAsia="sl-SI"/>
              </w:rPr>
            </w:pPr>
            <w:r>
              <w:rPr>
                <w:rFonts w:cs="Arial"/>
                <w:color w:val="000000"/>
                <w:szCs w:val="20"/>
                <w:lang w:eastAsia="sl-SI"/>
              </w:rPr>
              <w:t xml:space="preserve">Opomin z UPN nalogom, </w:t>
            </w:r>
            <w:r w:rsidRPr="00731A05">
              <w:rPr>
                <w:rFonts w:cs="Arial"/>
                <w:color w:val="000000"/>
                <w:szCs w:val="20"/>
                <w:lang w:eastAsia="sl-SI"/>
              </w:rPr>
              <w:t>4/1</w:t>
            </w:r>
          </w:p>
        </w:tc>
        <w:tc>
          <w:tcPr>
            <w:tcW w:w="1701" w:type="dxa"/>
            <w:tcBorders>
              <w:top w:val="nil"/>
              <w:left w:val="nil"/>
              <w:bottom w:val="single" w:sz="4" w:space="0" w:color="auto"/>
              <w:right w:val="single" w:sz="4" w:space="0" w:color="auto"/>
            </w:tcBorders>
            <w:shd w:val="clear" w:color="auto" w:fill="auto"/>
            <w:noWrap/>
            <w:vAlign w:val="center"/>
          </w:tcPr>
          <w:p w14:paraId="284D933D" w14:textId="77777777" w:rsidR="009B3C71" w:rsidRDefault="000F1782" w:rsidP="00E5093C">
            <w:pPr>
              <w:jc w:val="center"/>
              <w:rPr>
                <w:rFonts w:cs="Arial"/>
                <w:color w:val="000000"/>
                <w:szCs w:val="20"/>
                <w:lang w:eastAsia="sl-SI"/>
              </w:rPr>
            </w:pPr>
            <w:r>
              <w:rPr>
                <w:rFonts w:cs="Arial"/>
                <w:color w:val="000000"/>
                <w:szCs w:val="20"/>
                <w:lang w:eastAsia="sl-SI"/>
              </w:rPr>
              <w:t>37</w:t>
            </w:r>
            <w:r w:rsidR="009B3C71">
              <w:rPr>
                <w:rFonts w:cs="Arial"/>
                <w:color w:val="000000"/>
                <w:szCs w:val="20"/>
                <w:lang w:eastAsia="sl-SI"/>
              </w:rPr>
              <w:t>.000 kosov</w:t>
            </w:r>
          </w:p>
          <w:p w14:paraId="43166021" w14:textId="6D573FD9" w:rsidR="009B3C71" w:rsidRPr="001526FC" w:rsidRDefault="009B3C71" w:rsidP="00E5093C">
            <w:pPr>
              <w:rPr>
                <w:rFonts w:cs="Arial"/>
                <w:color w:val="000000"/>
                <w:szCs w:val="20"/>
                <w:lang w:eastAsia="sl-SI"/>
              </w:rPr>
            </w:pPr>
            <w:r>
              <w:rPr>
                <w:rFonts w:cs="Arial"/>
                <w:color w:val="000000"/>
                <w:szCs w:val="20"/>
                <w:lang w:eastAsia="sl-SI"/>
              </w:rPr>
              <w:t xml:space="preserve">  + </w:t>
            </w:r>
            <w:r w:rsidR="001A64A7">
              <w:rPr>
                <w:rFonts w:cs="Arial"/>
                <w:color w:val="000000"/>
                <w:szCs w:val="20"/>
                <w:lang w:eastAsia="sl-SI"/>
              </w:rPr>
              <w:t>5</w:t>
            </w:r>
            <w:r w:rsidR="000F1782">
              <w:rPr>
                <w:rFonts w:cs="Arial"/>
                <w:color w:val="000000"/>
                <w:szCs w:val="20"/>
                <w:lang w:eastAsia="sl-SI"/>
              </w:rPr>
              <w:t>00</w:t>
            </w:r>
            <w:r>
              <w:rPr>
                <w:rFonts w:cs="Arial"/>
                <w:color w:val="000000"/>
                <w:szCs w:val="20"/>
                <w:lang w:eastAsia="sl-SI"/>
              </w:rPr>
              <w:t xml:space="preserve"> kosov</w:t>
            </w:r>
          </w:p>
        </w:tc>
        <w:tc>
          <w:tcPr>
            <w:tcW w:w="1418" w:type="dxa"/>
            <w:tcBorders>
              <w:top w:val="nil"/>
              <w:left w:val="nil"/>
              <w:bottom w:val="single" w:sz="4" w:space="0" w:color="auto"/>
              <w:right w:val="single" w:sz="4" w:space="0" w:color="auto"/>
            </w:tcBorders>
            <w:shd w:val="clear" w:color="auto" w:fill="auto"/>
            <w:noWrap/>
            <w:vAlign w:val="center"/>
          </w:tcPr>
          <w:p w14:paraId="4C72AB14" w14:textId="4A080AD6" w:rsidR="009B3C71" w:rsidRDefault="009B3C71" w:rsidP="00E5093C">
            <w:pPr>
              <w:jc w:val="center"/>
              <w:rPr>
                <w:rFonts w:cs="Arial"/>
                <w:color w:val="000000"/>
                <w:szCs w:val="20"/>
                <w:lang w:eastAsia="sl-SI"/>
              </w:rPr>
            </w:pPr>
            <w:r>
              <w:rPr>
                <w:rFonts w:cs="Arial"/>
                <w:color w:val="000000"/>
                <w:szCs w:val="20"/>
                <w:lang w:eastAsia="sl-SI"/>
              </w:rPr>
              <w:t xml:space="preserve">  1</w:t>
            </w:r>
            <w:r w:rsidR="001A64A7">
              <w:rPr>
                <w:rFonts w:cs="Arial"/>
                <w:color w:val="000000"/>
                <w:szCs w:val="20"/>
                <w:lang w:eastAsia="sl-SI"/>
              </w:rPr>
              <w:t xml:space="preserve"> </w:t>
            </w:r>
            <w:r>
              <w:rPr>
                <w:rFonts w:cs="Arial"/>
                <w:color w:val="000000"/>
                <w:szCs w:val="20"/>
                <w:lang w:eastAsia="sl-SI"/>
              </w:rPr>
              <w:t>x letno</w:t>
            </w:r>
          </w:p>
          <w:p w14:paraId="6619F6FB" w14:textId="31947EAC" w:rsidR="009B3C71" w:rsidRPr="001526FC" w:rsidRDefault="009B3C71" w:rsidP="00E5093C">
            <w:pPr>
              <w:jc w:val="center"/>
              <w:rPr>
                <w:rFonts w:cs="Arial"/>
                <w:color w:val="000000"/>
                <w:szCs w:val="20"/>
                <w:lang w:eastAsia="sl-SI"/>
              </w:rPr>
            </w:pPr>
            <w:r>
              <w:rPr>
                <w:rFonts w:cs="Arial"/>
                <w:color w:val="000000"/>
                <w:szCs w:val="20"/>
                <w:lang w:eastAsia="sl-SI"/>
              </w:rPr>
              <w:t>12</w:t>
            </w:r>
            <w:r w:rsidR="001A64A7">
              <w:rPr>
                <w:rFonts w:cs="Arial"/>
                <w:color w:val="000000"/>
                <w:szCs w:val="20"/>
                <w:lang w:eastAsia="sl-SI"/>
              </w:rPr>
              <w:t xml:space="preserve"> </w:t>
            </w:r>
            <w:r>
              <w:rPr>
                <w:rFonts w:cs="Arial"/>
                <w:color w:val="000000"/>
                <w:szCs w:val="20"/>
                <w:lang w:eastAsia="sl-SI"/>
              </w:rPr>
              <w:t>x letno</w:t>
            </w:r>
          </w:p>
        </w:tc>
      </w:tr>
      <w:tr w:rsidR="009B3C71" w:rsidRPr="001526FC" w14:paraId="71C1F090" w14:textId="77777777" w:rsidTr="001A4BA0">
        <w:trPr>
          <w:trHeight w:val="300"/>
        </w:trPr>
        <w:tc>
          <w:tcPr>
            <w:tcW w:w="3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914B6" w14:textId="77777777" w:rsidR="009B3C71" w:rsidRPr="001526FC" w:rsidRDefault="009B3C71" w:rsidP="00E5093C">
            <w:pPr>
              <w:jc w:val="right"/>
              <w:rPr>
                <w:rFonts w:cs="Arial"/>
                <w:color w:val="000000"/>
                <w:szCs w:val="20"/>
                <w:lang w:eastAsia="sl-SI"/>
              </w:rPr>
            </w:pPr>
            <w:r>
              <w:rPr>
                <w:rFonts w:cs="Arial"/>
                <w:color w:val="000000"/>
                <w:szCs w:val="20"/>
                <w:lang w:eastAsia="sl-SI"/>
              </w:rPr>
              <w:t>3</w:t>
            </w:r>
          </w:p>
        </w:tc>
        <w:tc>
          <w:tcPr>
            <w:tcW w:w="5875" w:type="dxa"/>
            <w:tcBorders>
              <w:top w:val="single" w:sz="4" w:space="0" w:color="auto"/>
              <w:left w:val="nil"/>
              <w:bottom w:val="single" w:sz="4" w:space="0" w:color="auto"/>
              <w:right w:val="single" w:sz="4" w:space="0" w:color="auto"/>
            </w:tcBorders>
            <w:shd w:val="clear" w:color="auto" w:fill="auto"/>
            <w:noWrap/>
            <w:vAlign w:val="center"/>
          </w:tcPr>
          <w:p w14:paraId="2F4C7916" w14:textId="77777777" w:rsidR="009B3C71" w:rsidRPr="001526FC" w:rsidRDefault="009B3C71" w:rsidP="00E5093C">
            <w:pPr>
              <w:jc w:val="left"/>
              <w:rPr>
                <w:rFonts w:cs="Arial"/>
                <w:color w:val="000000"/>
                <w:szCs w:val="20"/>
                <w:lang w:eastAsia="sl-SI"/>
              </w:rPr>
            </w:pPr>
            <w:r w:rsidRPr="001526FC">
              <w:rPr>
                <w:rFonts w:cs="Arial"/>
                <w:color w:val="000000"/>
                <w:szCs w:val="20"/>
                <w:lang w:eastAsia="sl-SI"/>
              </w:rPr>
              <w:t xml:space="preserve">Obvestilo zavezancem, ki plačujejo preko direktne bremenitve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3CE1B35" w14:textId="77777777" w:rsidR="009B3C71" w:rsidRPr="001526FC" w:rsidRDefault="009B3C71" w:rsidP="00E5093C">
            <w:pPr>
              <w:jc w:val="center"/>
              <w:rPr>
                <w:rFonts w:cs="Arial"/>
                <w:color w:val="000000"/>
                <w:szCs w:val="20"/>
                <w:lang w:eastAsia="sl-SI"/>
              </w:rPr>
            </w:pPr>
            <w:r>
              <w:rPr>
                <w:rFonts w:cs="Arial"/>
                <w:color w:val="000000"/>
                <w:szCs w:val="20"/>
                <w:lang w:eastAsia="sl-SI"/>
              </w:rPr>
              <w:t>1.</w:t>
            </w:r>
            <w:r w:rsidR="000F1782">
              <w:rPr>
                <w:rFonts w:cs="Arial"/>
                <w:color w:val="000000"/>
                <w:szCs w:val="20"/>
                <w:lang w:eastAsia="sl-SI"/>
              </w:rPr>
              <w:t>3</w:t>
            </w:r>
            <w:r>
              <w:rPr>
                <w:rFonts w:cs="Arial"/>
                <w:color w:val="000000"/>
                <w:szCs w:val="20"/>
                <w:lang w:eastAsia="sl-SI"/>
              </w:rPr>
              <w:t>00 kosov</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4F68E68" w14:textId="28CC588A" w:rsidR="009B3C71" w:rsidRPr="001526FC" w:rsidRDefault="009B3C71" w:rsidP="00E5093C">
            <w:pPr>
              <w:jc w:val="center"/>
              <w:rPr>
                <w:rFonts w:cs="Arial"/>
                <w:color w:val="000000"/>
                <w:szCs w:val="20"/>
                <w:lang w:eastAsia="sl-SI"/>
              </w:rPr>
            </w:pPr>
            <w:r>
              <w:rPr>
                <w:rFonts w:cs="Arial"/>
                <w:color w:val="000000"/>
                <w:szCs w:val="20"/>
                <w:lang w:eastAsia="sl-SI"/>
              </w:rPr>
              <w:t>4</w:t>
            </w:r>
            <w:r w:rsidR="001A64A7">
              <w:rPr>
                <w:rFonts w:cs="Arial"/>
                <w:color w:val="000000"/>
                <w:szCs w:val="20"/>
                <w:lang w:eastAsia="sl-SI"/>
              </w:rPr>
              <w:t xml:space="preserve"> </w:t>
            </w:r>
            <w:r w:rsidRPr="001526FC">
              <w:rPr>
                <w:rFonts w:cs="Arial"/>
                <w:color w:val="000000"/>
                <w:szCs w:val="20"/>
                <w:lang w:eastAsia="sl-SI"/>
              </w:rPr>
              <w:t>x letno</w:t>
            </w:r>
          </w:p>
        </w:tc>
      </w:tr>
      <w:tr w:rsidR="009B3C71" w:rsidRPr="001526FC" w14:paraId="663ACCB2" w14:textId="77777777" w:rsidTr="001A4BA0">
        <w:trPr>
          <w:trHeight w:val="300"/>
        </w:trPr>
        <w:tc>
          <w:tcPr>
            <w:tcW w:w="3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6BAC6" w14:textId="77777777" w:rsidR="009B3C71" w:rsidRPr="001526FC" w:rsidRDefault="009B3C71" w:rsidP="00E5093C">
            <w:pPr>
              <w:jc w:val="right"/>
              <w:rPr>
                <w:rFonts w:cs="Arial"/>
                <w:color w:val="000000"/>
                <w:szCs w:val="20"/>
                <w:lang w:eastAsia="sl-SI"/>
              </w:rPr>
            </w:pPr>
            <w:r>
              <w:rPr>
                <w:rFonts w:cs="Arial"/>
                <w:color w:val="000000"/>
                <w:szCs w:val="20"/>
                <w:lang w:eastAsia="sl-SI"/>
              </w:rPr>
              <w:t>4</w:t>
            </w:r>
          </w:p>
        </w:tc>
        <w:tc>
          <w:tcPr>
            <w:tcW w:w="5875" w:type="dxa"/>
            <w:tcBorders>
              <w:top w:val="single" w:sz="4" w:space="0" w:color="auto"/>
              <w:left w:val="nil"/>
              <w:bottom w:val="single" w:sz="4" w:space="0" w:color="auto"/>
              <w:right w:val="single" w:sz="4" w:space="0" w:color="auto"/>
            </w:tcBorders>
            <w:shd w:val="clear" w:color="auto" w:fill="auto"/>
            <w:noWrap/>
            <w:vAlign w:val="center"/>
          </w:tcPr>
          <w:p w14:paraId="26A81E84" w14:textId="77777777" w:rsidR="009B3C71" w:rsidRPr="001526FC" w:rsidRDefault="009B3C71" w:rsidP="00E5093C">
            <w:pPr>
              <w:jc w:val="left"/>
              <w:rPr>
                <w:rFonts w:cs="Arial"/>
                <w:color w:val="000000"/>
                <w:szCs w:val="20"/>
                <w:lang w:eastAsia="sl-SI"/>
              </w:rPr>
            </w:pPr>
            <w:r w:rsidRPr="001526FC">
              <w:rPr>
                <w:rFonts w:cs="Arial"/>
                <w:color w:val="000000"/>
                <w:szCs w:val="20"/>
                <w:lang w:eastAsia="sl-SI"/>
              </w:rPr>
              <w:t xml:space="preserve">Dopis </w:t>
            </w:r>
            <w:r>
              <w:rPr>
                <w:rFonts w:cs="Arial"/>
                <w:color w:val="000000"/>
                <w:szCs w:val="20"/>
                <w:lang w:eastAsia="sl-SI"/>
              </w:rPr>
              <w:t>s kuvertiranjem</w:t>
            </w:r>
            <w:r w:rsidRPr="001526FC">
              <w:rPr>
                <w:rFonts w:cs="Arial"/>
                <w:color w:val="000000"/>
                <w:szCs w:val="20"/>
                <w:lang w:eastAsia="sl-SI"/>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AA7669A" w14:textId="77777777" w:rsidR="009B3C71" w:rsidRPr="001526FC" w:rsidRDefault="00A228A7" w:rsidP="00E5093C">
            <w:pPr>
              <w:jc w:val="center"/>
              <w:rPr>
                <w:rFonts w:cs="Arial"/>
                <w:color w:val="000000"/>
                <w:szCs w:val="20"/>
                <w:lang w:eastAsia="sl-SI"/>
              </w:rPr>
            </w:pPr>
            <w:r>
              <w:rPr>
                <w:rFonts w:cs="Arial"/>
                <w:color w:val="000000"/>
                <w:szCs w:val="20"/>
                <w:lang w:eastAsia="sl-SI"/>
              </w:rPr>
              <w:t>2</w:t>
            </w:r>
            <w:r w:rsidR="009B3C71">
              <w:rPr>
                <w:rFonts w:cs="Arial"/>
                <w:color w:val="000000"/>
                <w:szCs w:val="20"/>
                <w:lang w:eastAsia="sl-SI"/>
              </w:rPr>
              <w:t>00</w:t>
            </w:r>
            <w:r w:rsidR="009B3C71" w:rsidRPr="001526FC">
              <w:rPr>
                <w:rFonts w:cs="Arial"/>
                <w:color w:val="000000"/>
                <w:szCs w:val="20"/>
                <w:lang w:eastAsia="sl-SI"/>
              </w:rPr>
              <w:t xml:space="preserve"> kosov </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317E1B6" w14:textId="426D679F" w:rsidR="009B3C71" w:rsidRPr="001526FC" w:rsidRDefault="009B3C71" w:rsidP="00E5093C">
            <w:pPr>
              <w:jc w:val="center"/>
              <w:rPr>
                <w:rFonts w:cs="Arial"/>
                <w:color w:val="000000"/>
                <w:szCs w:val="20"/>
                <w:lang w:eastAsia="sl-SI"/>
              </w:rPr>
            </w:pPr>
            <w:r w:rsidRPr="001526FC">
              <w:rPr>
                <w:rFonts w:cs="Arial"/>
                <w:color w:val="000000"/>
                <w:szCs w:val="20"/>
                <w:lang w:eastAsia="sl-SI"/>
              </w:rPr>
              <w:t>1</w:t>
            </w:r>
            <w:r>
              <w:rPr>
                <w:rFonts w:cs="Arial"/>
                <w:color w:val="000000"/>
                <w:szCs w:val="20"/>
                <w:lang w:eastAsia="sl-SI"/>
              </w:rPr>
              <w:t>4</w:t>
            </w:r>
            <w:r w:rsidR="001A64A7">
              <w:rPr>
                <w:rFonts w:cs="Arial"/>
                <w:color w:val="000000"/>
                <w:szCs w:val="20"/>
                <w:lang w:eastAsia="sl-SI"/>
              </w:rPr>
              <w:t xml:space="preserve"> </w:t>
            </w:r>
            <w:r w:rsidRPr="001526FC">
              <w:rPr>
                <w:rFonts w:cs="Arial"/>
                <w:color w:val="000000"/>
                <w:szCs w:val="20"/>
                <w:lang w:eastAsia="sl-SI"/>
              </w:rPr>
              <w:t xml:space="preserve">x </w:t>
            </w:r>
            <w:r>
              <w:rPr>
                <w:rFonts w:cs="Arial"/>
                <w:color w:val="000000"/>
                <w:szCs w:val="20"/>
                <w:lang w:eastAsia="sl-SI"/>
              </w:rPr>
              <w:t>letno</w:t>
            </w:r>
          </w:p>
        </w:tc>
      </w:tr>
      <w:tr w:rsidR="009B3C71" w:rsidRPr="001526FC" w14:paraId="40F5B920" w14:textId="77777777" w:rsidTr="001A4BA0">
        <w:trPr>
          <w:trHeight w:val="300"/>
        </w:trPr>
        <w:tc>
          <w:tcPr>
            <w:tcW w:w="363" w:type="dxa"/>
            <w:tcBorders>
              <w:top w:val="nil"/>
              <w:left w:val="single" w:sz="4" w:space="0" w:color="auto"/>
              <w:bottom w:val="single" w:sz="4" w:space="0" w:color="auto"/>
              <w:right w:val="single" w:sz="4" w:space="0" w:color="auto"/>
            </w:tcBorders>
            <w:shd w:val="clear" w:color="auto" w:fill="auto"/>
            <w:noWrap/>
            <w:vAlign w:val="center"/>
          </w:tcPr>
          <w:p w14:paraId="78CBB0BC" w14:textId="77777777" w:rsidR="009B3C71" w:rsidRPr="001526FC" w:rsidRDefault="009B3C71" w:rsidP="00E5093C">
            <w:pPr>
              <w:jc w:val="right"/>
              <w:rPr>
                <w:rFonts w:cs="Arial"/>
                <w:color w:val="000000"/>
                <w:szCs w:val="20"/>
                <w:lang w:eastAsia="sl-SI"/>
              </w:rPr>
            </w:pPr>
            <w:r>
              <w:rPr>
                <w:rFonts w:cs="Arial"/>
                <w:color w:val="000000"/>
                <w:szCs w:val="20"/>
                <w:lang w:eastAsia="sl-SI"/>
              </w:rPr>
              <w:t>5</w:t>
            </w:r>
          </w:p>
        </w:tc>
        <w:tc>
          <w:tcPr>
            <w:tcW w:w="5875" w:type="dxa"/>
            <w:tcBorders>
              <w:top w:val="nil"/>
              <w:left w:val="nil"/>
              <w:bottom w:val="single" w:sz="4" w:space="0" w:color="auto"/>
              <w:right w:val="single" w:sz="4" w:space="0" w:color="auto"/>
            </w:tcBorders>
            <w:shd w:val="clear" w:color="auto" w:fill="auto"/>
            <w:noWrap/>
            <w:vAlign w:val="center"/>
          </w:tcPr>
          <w:p w14:paraId="394827F7" w14:textId="77777777" w:rsidR="009B3C71" w:rsidRPr="001526FC" w:rsidRDefault="009B3C71" w:rsidP="00E5093C">
            <w:pPr>
              <w:jc w:val="left"/>
              <w:rPr>
                <w:rFonts w:cs="Arial"/>
                <w:color w:val="000000"/>
                <w:szCs w:val="20"/>
                <w:lang w:eastAsia="sl-SI"/>
              </w:rPr>
            </w:pPr>
            <w:r w:rsidRPr="001526FC">
              <w:rPr>
                <w:rFonts w:cs="Arial"/>
                <w:color w:val="000000"/>
                <w:szCs w:val="20"/>
                <w:lang w:eastAsia="sl-SI"/>
              </w:rPr>
              <w:t xml:space="preserve">Poziv k prijavi sprejemnikov (elektro obveščanje)                 </w:t>
            </w:r>
          </w:p>
        </w:tc>
        <w:tc>
          <w:tcPr>
            <w:tcW w:w="1701" w:type="dxa"/>
            <w:tcBorders>
              <w:top w:val="nil"/>
              <w:left w:val="nil"/>
              <w:bottom w:val="single" w:sz="4" w:space="0" w:color="auto"/>
              <w:right w:val="single" w:sz="4" w:space="0" w:color="auto"/>
            </w:tcBorders>
            <w:shd w:val="clear" w:color="auto" w:fill="auto"/>
            <w:noWrap/>
            <w:vAlign w:val="center"/>
          </w:tcPr>
          <w:p w14:paraId="2031F863" w14:textId="1F452E45" w:rsidR="009B3C71" w:rsidRPr="001526FC" w:rsidRDefault="001A64A7" w:rsidP="00E5093C">
            <w:pPr>
              <w:jc w:val="center"/>
              <w:rPr>
                <w:rFonts w:cs="Arial"/>
                <w:color w:val="000000"/>
                <w:szCs w:val="20"/>
                <w:lang w:eastAsia="sl-SI"/>
              </w:rPr>
            </w:pPr>
            <w:r>
              <w:rPr>
                <w:rFonts w:cs="Arial"/>
                <w:color w:val="000000"/>
                <w:szCs w:val="20"/>
                <w:lang w:eastAsia="sl-SI"/>
              </w:rPr>
              <w:t>8</w:t>
            </w:r>
            <w:r w:rsidR="009B3C71">
              <w:rPr>
                <w:rFonts w:cs="Arial"/>
                <w:color w:val="000000"/>
                <w:szCs w:val="20"/>
                <w:lang w:eastAsia="sl-SI"/>
              </w:rPr>
              <w:t>.000</w:t>
            </w:r>
            <w:r w:rsidR="009B3C71" w:rsidRPr="001526FC">
              <w:rPr>
                <w:rFonts w:cs="Arial"/>
                <w:color w:val="000000"/>
                <w:szCs w:val="20"/>
                <w:lang w:eastAsia="sl-SI"/>
              </w:rPr>
              <w:t xml:space="preserve"> kosov</w:t>
            </w:r>
          </w:p>
        </w:tc>
        <w:tc>
          <w:tcPr>
            <w:tcW w:w="1418" w:type="dxa"/>
            <w:tcBorders>
              <w:top w:val="nil"/>
              <w:left w:val="nil"/>
              <w:bottom w:val="single" w:sz="4" w:space="0" w:color="auto"/>
              <w:right w:val="single" w:sz="4" w:space="0" w:color="auto"/>
            </w:tcBorders>
            <w:shd w:val="clear" w:color="auto" w:fill="auto"/>
            <w:noWrap/>
            <w:vAlign w:val="center"/>
          </w:tcPr>
          <w:p w14:paraId="3812B6A5" w14:textId="7A2D0F28" w:rsidR="009B3C71" w:rsidRPr="001526FC" w:rsidRDefault="009B3C71" w:rsidP="00E5093C">
            <w:pPr>
              <w:jc w:val="center"/>
              <w:rPr>
                <w:rFonts w:cs="Arial"/>
                <w:color w:val="000000"/>
                <w:szCs w:val="20"/>
                <w:lang w:eastAsia="sl-SI"/>
              </w:rPr>
            </w:pPr>
            <w:r w:rsidRPr="001526FC">
              <w:rPr>
                <w:rFonts w:cs="Arial"/>
                <w:color w:val="000000"/>
                <w:szCs w:val="20"/>
                <w:lang w:eastAsia="sl-SI"/>
              </w:rPr>
              <w:t>2</w:t>
            </w:r>
            <w:r w:rsidR="001A64A7">
              <w:rPr>
                <w:rFonts w:cs="Arial"/>
                <w:color w:val="000000"/>
                <w:szCs w:val="20"/>
                <w:lang w:eastAsia="sl-SI"/>
              </w:rPr>
              <w:t xml:space="preserve"> </w:t>
            </w:r>
            <w:r w:rsidRPr="001526FC">
              <w:rPr>
                <w:rFonts w:cs="Arial"/>
                <w:color w:val="000000"/>
                <w:szCs w:val="20"/>
                <w:lang w:eastAsia="sl-SI"/>
              </w:rPr>
              <w:t>x letno</w:t>
            </w:r>
          </w:p>
        </w:tc>
      </w:tr>
      <w:tr w:rsidR="009B3C71" w:rsidRPr="001526FC" w14:paraId="447BC7BC" w14:textId="77777777" w:rsidTr="001A4BA0">
        <w:trPr>
          <w:trHeight w:val="300"/>
        </w:trPr>
        <w:tc>
          <w:tcPr>
            <w:tcW w:w="363" w:type="dxa"/>
            <w:tcBorders>
              <w:top w:val="nil"/>
              <w:left w:val="single" w:sz="4" w:space="0" w:color="auto"/>
              <w:bottom w:val="single" w:sz="4" w:space="0" w:color="auto"/>
              <w:right w:val="single" w:sz="4" w:space="0" w:color="auto"/>
            </w:tcBorders>
            <w:shd w:val="clear" w:color="auto" w:fill="auto"/>
            <w:noWrap/>
            <w:vAlign w:val="center"/>
          </w:tcPr>
          <w:p w14:paraId="2DCBCAA8" w14:textId="77777777" w:rsidR="009B3C71" w:rsidRPr="001526FC" w:rsidRDefault="009B3C71" w:rsidP="00E5093C">
            <w:pPr>
              <w:jc w:val="right"/>
              <w:rPr>
                <w:rFonts w:cs="Arial"/>
                <w:color w:val="000000"/>
                <w:szCs w:val="20"/>
                <w:lang w:eastAsia="sl-SI"/>
              </w:rPr>
            </w:pPr>
            <w:r>
              <w:rPr>
                <w:rFonts w:cs="Arial"/>
                <w:color w:val="000000"/>
                <w:szCs w:val="20"/>
                <w:lang w:eastAsia="sl-SI"/>
              </w:rPr>
              <w:t>6</w:t>
            </w:r>
          </w:p>
        </w:tc>
        <w:tc>
          <w:tcPr>
            <w:tcW w:w="5875" w:type="dxa"/>
            <w:tcBorders>
              <w:top w:val="nil"/>
              <w:left w:val="nil"/>
              <w:bottom w:val="single" w:sz="4" w:space="0" w:color="auto"/>
              <w:right w:val="single" w:sz="4" w:space="0" w:color="auto"/>
            </w:tcBorders>
            <w:shd w:val="clear" w:color="auto" w:fill="auto"/>
            <w:noWrap/>
            <w:vAlign w:val="center"/>
          </w:tcPr>
          <w:p w14:paraId="7E2A5430" w14:textId="77777777" w:rsidR="009B3C71" w:rsidRPr="001526FC" w:rsidRDefault="009B3C71" w:rsidP="00E5093C">
            <w:pPr>
              <w:jc w:val="left"/>
              <w:rPr>
                <w:rFonts w:cs="Arial"/>
                <w:color w:val="000000"/>
                <w:szCs w:val="20"/>
                <w:lang w:eastAsia="sl-SI"/>
              </w:rPr>
            </w:pPr>
            <w:r w:rsidRPr="001526FC">
              <w:rPr>
                <w:rFonts w:cs="Arial"/>
                <w:color w:val="000000"/>
                <w:szCs w:val="20"/>
                <w:lang w:eastAsia="sl-SI"/>
              </w:rPr>
              <w:t>Odločba o obveznosti plačila</w:t>
            </w:r>
          </w:p>
        </w:tc>
        <w:tc>
          <w:tcPr>
            <w:tcW w:w="1701" w:type="dxa"/>
            <w:tcBorders>
              <w:top w:val="nil"/>
              <w:left w:val="nil"/>
              <w:bottom w:val="single" w:sz="4" w:space="0" w:color="auto"/>
              <w:right w:val="single" w:sz="4" w:space="0" w:color="auto"/>
            </w:tcBorders>
            <w:shd w:val="clear" w:color="auto" w:fill="auto"/>
            <w:noWrap/>
            <w:vAlign w:val="center"/>
          </w:tcPr>
          <w:p w14:paraId="38ECA861" w14:textId="53B8BE56" w:rsidR="009B3C71" w:rsidRPr="001526FC" w:rsidRDefault="000F1782" w:rsidP="00E5093C">
            <w:pPr>
              <w:jc w:val="center"/>
              <w:rPr>
                <w:rFonts w:cs="Arial"/>
                <w:color w:val="000000"/>
                <w:szCs w:val="20"/>
                <w:lang w:eastAsia="sl-SI"/>
              </w:rPr>
            </w:pPr>
            <w:r>
              <w:rPr>
                <w:rFonts w:cs="Arial"/>
                <w:color w:val="000000"/>
                <w:szCs w:val="20"/>
                <w:lang w:eastAsia="sl-SI"/>
              </w:rPr>
              <w:t>3</w:t>
            </w:r>
            <w:r w:rsidR="001A64A7">
              <w:rPr>
                <w:rFonts w:cs="Arial"/>
                <w:color w:val="000000"/>
                <w:szCs w:val="20"/>
                <w:lang w:eastAsia="sl-SI"/>
              </w:rPr>
              <w:t>2</w:t>
            </w:r>
            <w:r w:rsidR="009B3C71" w:rsidRPr="001526FC">
              <w:rPr>
                <w:rFonts w:cs="Arial"/>
                <w:color w:val="000000"/>
                <w:szCs w:val="20"/>
                <w:lang w:eastAsia="sl-SI"/>
              </w:rPr>
              <w:t>.000 kosov</w:t>
            </w:r>
          </w:p>
        </w:tc>
        <w:tc>
          <w:tcPr>
            <w:tcW w:w="1418" w:type="dxa"/>
            <w:tcBorders>
              <w:top w:val="nil"/>
              <w:left w:val="nil"/>
              <w:bottom w:val="single" w:sz="4" w:space="0" w:color="auto"/>
              <w:right w:val="single" w:sz="4" w:space="0" w:color="auto"/>
            </w:tcBorders>
            <w:shd w:val="clear" w:color="auto" w:fill="auto"/>
            <w:noWrap/>
            <w:vAlign w:val="center"/>
          </w:tcPr>
          <w:p w14:paraId="6A045D4A" w14:textId="2DAB6DEA" w:rsidR="009B3C71" w:rsidRPr="001526FC" w:rsidRDefault="009B3C71" w:rsidP="00E5093C">
            <w:pPr>
              <w:jc w:val="center"/>
              <w:rPr>
                <w:rFonts w:cs="Arial"/>
                <w:color w:val="000000"/>
                <w:szCs w:val="20"/>
                <w:lang w:eastAsia="sl-SI"/>
              </w:rPr>
            </w:pPr>
            <w:r>
              <w:rPr>
                <w:rFonts w:cs="Arial"/>
                <w:color w:val="000000"/>
                <w:szCs w:val="20"/>
                <w:lang w:eastAsia="sl-SI"/>
              </w:rPr>
              <w:t>1</w:t>
            </w:r>
            <w:r w:rsidR="001A64A7">
              <w:rPr>
                <w:rFonts w:cs="Arial"/>
                <w:color w:val="000000"/>
                <w:szCs w:val="20"/>
                <w:lang w:eastAsia="sl-SI"/>
              </w:rPr>
              <w:t xml:space="preserve"> </w:t>
            </w:r>
            <w:r w:rsidRPr="001526FC">
              <w:rPr>
                <w:rFonts w:cs="Arial"/>
                <w:color w:val="000000"/>
                <w:szCs w:val="20"/>
                <w:lang w:eastAsia="sl-SI"/>
              </w:rPr>
              <w:t>x letno</w:t>
            </w:r>
          </w:p>
        </w:tc>
      </w:tr>
      <w:tr w:rsidR="009B3C71" w:rsidRPr="001526FC" w14:paraId="37BBA0EE" w14:textId="77777777" w:rsidTr="001A4BA0">
        <w:trPr>
          <w:trHeight w:val="300"/>
        </w:trPr>
        <w:tc>
          <w:tcPr>
            <w:tcW w:w="363" w:type="dxa"/>
            <w:tcBorders>
              <w:top w:val="nil"/>
              <w:left w:val="single" w:sz="4" w:space="0" w:color="auto"/>
              <w:bottom w:val="single" w:sz="4" w:space="0" w:color="auto"/>
              <w:right w:val="single" w:sz="4" w:space="0" w:color="auto"/>
            </w:tcBorders>
            <w:shd w:val="clear" w:color="auto" w:fill="auto"/>
            <w:noWrap/>
            <w:vAlign w:val="center"/>
          </w:tcPr>
          <w:p w14:paraId="5BAA47B2" w14:textId="77777777" w:rsidR="009B3C71" w:rsidRPr="001526FC" w:rsidRDefault="009B3C71" w:rsidP="00E5093C">
            <w:pPr>
              <w:jc w:val="right"/>
              <w:rPr>
                <w:rFonts w:cs="Arial"/>
                <w:color w:val="000000"/>
                <w:szCs w:val="20"/>
                <w:lang w:eastAsia="sl-SI"/>
              </w:rPr>
            </w:pPr>
            <w:r w:rsidRPr="001526FC">
              <w:rPr>
                <w:rFonts w:cs="Arial"/>
                <w:color w:val="000000"/>
                <w:szCs w:val="20"/>
                <w:lang w:eastAsia="sl-SI"/>
              </w:rPr>
              <w:t>7</w:t>
            </w:r>
          </w:p>
        </w:tc>
        <w:tc>
          <w:tcPr>
            <w:tcW w:w="5875" w:type="dxa"/>
            <w:tcBorders>
              <w:top w:val="nil"/>
              <w:left w:val="nil"/>
              <w:bottom w:val="single" w:sz="4" w:space="0" w:color="auto"/>
              <w:right w:val="single" w:sz="4" w:space="0" w:color="auto"/>
            </w:tcBorders>
            <w:shd w:val="clear" w:color="auto" w:fill="auto"/>
            <w:noWrap/>
            <w:vAlign w:val="center"/>
          </w:tcPr>
          <w:p w14:paraId="2E8D4DAF" w14:textId="77777777" w:rsidR="009B3C71" w:rsidRPr="001526FC" w:rsidRDefault="009B3C71" w:rsidP="00E5093C">
            <w:pPr>
              <w:jc w:val="left"/>
              <w:rPr>
                <w:rFonts w:cs="Arial"/>
                <w:color w:val="000000"/>
                <w:szCs w:val="20"/>
                <w:lang w:eastAsia="sl-SI"/>
              </w:rPr>
            </w:pPr>
            <w:r w:rsidRPr="001526FC">
              <w:rPr>
                <w:rFonts w:cs="Arial"/>
                <w:color w:val="000000"/>
                <w:szCs w:val="20"/>
                <w:lang w:eastAsia="sl-SI"/>
              </w:rPr>
              <w:t xml:space="preserve">Sklep o davčni izvršbi </w:t>
            </w:r>
          </w:p>
        </w:tc>
        <w:tc>
          <w:tcPr>
            <w:tcW w:w="1701" w:type="dxa"/>
            <w:tcBorders>
              <w:top w:val="nil"/>
              <w:left w:val="nil"/>
              <w:bottom w:val="single" w:sz="4" w:space="0" w:color="auto"/>
              <w:right w:val="single" w:sz="4" w:space="0" w:color="auto"/>
            </w:tcBorders>
            <w:shd w:val="clear" w:color="auto" w:fill="auto"/>
            <w:noWrap/>
            <w:vAlign w:val="center"/>
          </w:tcPr>
          <w:p w14:paraId="7DE9FA21" w14:textId="1712C8E0" w:rsidR="009B3C71" w:rsidRPr="001526FC" w:rsidRDefault="001A64A7" w:rsidP="00E5093C">
            <w:pPr>
              <w:jc w:val="center"/>
              <w:rPr>
                <w:rFonts w:cs="Arial"/>
                <w:color w:val="000000"/>
                <w:szCs w:val="20"/>
                <w:lang w:eastAsia="sl-SI"/>
              </w:rPr>
            </w:pPr>
            <w:r>
              <w:rPr>
                <w:rFonts w:cs="Arial"/>
                <w:color w:val="000000"/>
                <w:szCs w:val="20"/>
                <w:lang w:eastAsia="sl-SI"/>
              </w:rPr>
              <w:t>18</w:t>
            </w:r>
            <w:r w:rsidR="009B3C71" w:rsidRPr="001526FC">
              <w:rPr>
                <w:rFonts w:cs="Arial"/>
                <w:color w:val="000000"/>
                <w:szCs w:val="20"/>
                <w:lang w:eastAsia="sl-SI"/>
              </w:rPr>
              <w:t>.000 kosov</w:t>
            </w:r>
          </w:p>
        </w:tc>
        <w:tc>
          <w:tcPr>
            <w:tcW w:w="1418" w:type="dxa"/>
            <w:tcBorders>
              <w:top w:val="nil"/>
              <w:left w:val="nil"/>
              <w:bottom w:val="single" w:sz="4" w:space="0" w:color="auto"/>
              <w:right w:val="single" w:sz="4" w:space="0" w:color="auto"/>
            </w:tcBorders>
            <w:shd w:val="clear" w:color="auto" w:fill="auto"/>
            <w:noWrap/>
            <w:vAlign w:val="center"/>
          </w:tcPr>
          <w:p w14:paraId="142DAFBD" w14:textId="24A47191" w:rsidR="009B3C71" w:rsidRPr="001526FC" w:rsidRDefault="009B3C71" w:rsidP="00E5093C">
            <w:pPr>
              <w:jc w:val="center"/>
              <w:rPr>
                <w:rFonts w:cs="Arial"/>
                <w:color w:val="000000"/>
                <w:szCs w:val="20"/>
                <w:lang w:eastAsia="sl-SI"/>
              </w:rPr>
            </w:pPr>
            <w:r w:rsidRPr="001526FC">
              <w:rPr>
                <w:rFonts w:cs="Arial"/>
                <w:color w:val="000000"/>
                <w:szCs w:val="20"/>
                <w:lang w:eastAsia="sl-SI"/>
              </w:rPr>
              <w:t>2</w:t>
            </w:r>
            <w:r w:rsidR="001A64A7">
              <w:rPr>
                <w:rFonts w:cs="Arial"/>
                <w:color w:val="000000"/>
                <w:szCs w:val="20"/>
                <w:lang w:eastAsia="sl-SI"/>
              </w:rPr>
              <w:t xml:space="preserve"> </w:t>
            </w:r>
            <w:r w:rsidRPr="001526FC">
              <w:rPr>
                <w:rFonts w:cs="Arial"/>
                <w:color w:val="000000"/>
                <w:szCs w:val="20"/>
                <w:lang w:eastAsia="sl-SI"/>
              </w:rPr>
              <w:t>x letno</w:t>
            </w:r>
          </w:p>
        </w:tc>
      </w:tr>
      <w:tr w:rsidR="009B3C71" w:rsidRPr="001526FC" w14:paraId="1CD39CAE" w14:textId="77777777" w:rsidTr="001A4BA0">
        <w:trPr>
          <w:trHeight w:val="300"/>
        </w:trPr>
        <w:tc>
          <w:tcPr>
            <w:tcW w:w="363" w:type="dxa"/>
            <w:tcBorders>
              <w:top w:val="nil"/>
              <w:left w:val="single" w:sz="4" w:space="0" w:color="auto"/>
              <w:bottom w:val="single" w:sz="4" w:space="0" w:color="auto"/>
              <w:right w:val="single" w:sz="4" w:space="0" w:color="auto"/>
            </w:tcBorders>
            <w:shd w:val="clear" w:color="auto" w:fill="auto"/>
            <w:noWrap/>
            <w:vAlign w:val="center"/>
          </w:tcPr>
          <w:p w14:paraId="341997F0" w14:textId="77777777" w:rsidR="009B3C71" w:rsidRPr="001526FC" w:rsidRDefault="009B3C71" w:rsidP="00E5093C">
            <w:pPr>
              <w:rPr>
                <w:lang w:eastAsia="sl-SI"/>
              </w:rPr>
            </w:pPr>
            <w:r>
              <w:rPr>
                <w:lang w:eastAsia="sl-SI"/>
              </w:rPr>
              <w:t xml:space="preserve">  </w:t>
            </w:r>
            <w:r w:rsidR="00310DCC">
              <w:rPr>
                <w:lang w:eastAsia="sl-SI"/>
              </w:rPr>
              <w:t>8</w:t>
            </w:r>
          </w:p>
        </w:tc>
        <w:tc>
          <w:tcPr>
            <w:tcW w:w="5875" w:type="dxa"/>
            <w:tcBorders>
              <w:top w:val="nil"/>
              <w:left w:val="nil"/>
              <w:bottom w:val="single" w:sz="4" w:space="0" w:color="auto"/>
              <w:right w:val="single" w:sz="4" w:space="0" w:color="auto"/>
            </w:tcBorders>
            <w:shd w:val="clear" w:color="auto" w:fill="auto"/>
            <w:noWrap/>
            <w:vAlign w:val="center"/>
          </w:tcPr>
          <w:p w14:paraId="54E6A4FB" w14:textId="77777777" w:rsidR="009B3C71" w:rsidRPr="001526FC" w:rsidRDefault="009B3C71" w:rsidP="00E5093C">
            <w:pPr>
              <w:rPr>
                <w:lang w:eastAsia="sl-SI"/>
              </w:rPr>
            </w:pPr>
            <w:r w:rsidRPr="001526FC">
              <w:rPr>
                <w:lang w:eastAsia="sl-SI"/>
              </w:rPr>
              <w:t>Nalepke s črtno kodo</w:t>
            </w:r>
          </w:p>
        </w:tc>
        <w:tc>
          <w:tcPr>
            <w:tcW w:w="1701" w:type="dxa"/>
            <w:tcBorders>
              <w:top w:val="nil"/>
              <w:left w:val="nil"/>
              <w:bottom w:val="single" w:sz="4" w:space="0" w:color="auto"/>
              <w:right w:val="single" w:sz="4" w:space="0" w:color="auto"/>
            </w:tcBorders>
            <w:shd w:val="clear" w:color="auto" w:fill="auto"/>
            <w:noWrap/>
            <w:vAlign w:val="center"/>
          </w:tcPr>
          <w:p w14:paraId="2F54265F" w14:textId="0DC2EA21" w:rsidR="009B3C71" w:rsidRPr="001526FC" w:rsidRDefault="001A64A7" w:rsidP="00E5093C">
            <w:pPr>
              <w:jc w:val="center"/>
              <w:rPr>
                <w:szCs w:val="22"/>
                <w:lang w:eastAsia="sl-SI"/>
              </w:rPr>
            </w:pPr>
            <w:r>
              <w:rPr>
                <w:szCs w:val="22"/>
                <w:lang w:eastAsia="sl-SI"/>
              </w:rPr>
              <w:t>5</w:t>
            </w:r>
            <w:r w:rsidR="009B3C71" w:rsidRPr="001526FC">
              <w:rPr>
                <w:szCs w:val="22"/>
                <w:lang w:eastAsia="sl-SI"/>
              </w:rPr>
              <w:t>0.000 kosov</w:t>
            </w:r>
          </w:p>
        </w:tc>
        <w:tc>
          <w:tcPr>
            <w:tcW w:w="1418" w:type="dxa"/>
            <w:tcBorders>
              <w:top w:val="nil"/>
              <w:left w:val="nil"/>
              <w:bottom w:val="single" w:sz="4" w:space="0" w:color="auto"/>
              <w:right w:val="single" w:sz="4" w:space="0" w:color="auto"/>
            </w:tcBorders>
            <w:shd w:val="clear" w:color="auto" w:fill="auto"/>
            <w:noWrap/>
            <w:vAlign w:val="center"/>
          </w:tcPr>
          <w:p w14:paraId="4A50E7A6" w14:textId="53A58D0F" w:rsidR="009B3C71" w:rsidRPr="001526FC" w:rsidRDefault="009B3C71" w:rsidP="00E5093C">
            <w:pPr>
              <w:jc w:val="center"/>
              <w:rPr>
                <w:szCs w:val="22"/>
                <w:lang w:eastAsia="sl-SI"/>
              </w:rPr>
            </w:pPr>
            <w:r w:rsidRPr="001526FC">
              <w:rPr>
                <w:szCs w:val="22"/>
                <w:lang w:eastAsia="sl-SI"/>
              </w:rPr>
              <w:t>2</w:t>
            </w:r>
            <w:r w:rsidR="001A64A7">
              <w:rPr>
                <w:szCs w:val="22"/>
                <w:lang w:eastAsia="sl-SI"/>
              </w:rPr>
              <w:t xml:space="preserve"> </w:t>
            </w:r>
            <w:r w:rsidRPr="001526FC">
              <w:rPr>
                <w:szCs w:val="22"/>
                <w:lang w:eastAsia="sl-SI"/>
              </w:rPr>
              <w:t>x letno</w:t>
            </w:r>
          </w:p>
        </w:tc>
      </w:tr>
      <w:tr w:rsidR="009B3C71" w:rsidRPr="001526FC" w14:paraId="29985BB4" w14:textId="77777777" w:rsidTr="001A4BA0">
        <w:trPr>
          <w:trHeight w:val="300"/>
        </w:trPr>
        <w:tc>
          <w:tcPr>
            <w:tcW w:w="363" w:type="dxa"/>
            <w:tcBorders>
              <w:top w:val="nil"/>
              <w:left w:val="single" w:sz="4" w:space="0" w:color="auto"/>
              <w:bottom w:val="single" w:sz="4" w:space="0" w:color="auto"/>
              <w:right w:val="single" w:sz="4" w:space="0" w:color="auto"/>
            </w:tcBorders>
            <w:shd w:val="clear" w:color="auto" w:fill="auto"/>
            <w:noWrap/>
            <w:vAlign w:val="center"/>
          </w:tcPr>
          <w:p w14:paraId="7D2E7CB9" w14:textId="77777777" w:rsidR="009B3C71" w:rsidRDefault="00310DCC" w:rsidP="00E5093C">
            <w:pPr>
              <w:rPr>
                <w:lang w:eastAsia="sl-SI"/>
              </w:rPr>
            </w:pPr>
            <w:r>
              <w:rPr>
                <w:lang w:eastAsia="sl-SI"/>
              </w:rPr>
              <w:t xml:space="preserve">  9</w:t>
            </w:r>
          </w:p>
        </w:tc>
        <w:tc>
          <w:tcPr>
            <w:tcW w:w="5875" w:type="dxa"/>
            <w:tcBorders>
              <w:top w:val="nil"/>
              <w:left w:val="nil"/>
              <w:bottom w:val="single" w:sz="4" w:space="0" w:color="auto"/>
              <w:right w:val="single" w:sz="4" w:space="0" w:color="auto"/>
            </w:tcBorders>
            <w:shd w:val="clear" w:color="auto" w:fill="auto"/>
            <w:noWrap/>
            <w:vAlign w:val="center"/>
          </w:tcPr>
          <w:p w14:paraId="7B73CA47" w14:textId="77777777" w:rsidR="009B3C71" w:rsidRPr="001526FC" w:rsidRDefault="009B3C71" w:rsidP="00E5093C">
            <w:pPr>
              <w:rPr>
                <w:lang w:eastAsia="sl-SI"/>
              </w:rPr>
            </w:pPr>
            <w:r>
              <w:rPr>
                <w:lang w:eastAsia="sl-SI"/>
              </w:rPr>
              <w:t>Kuverta amerikanka z logotipom (z okencem)</w:t>
            </w:r>
          </w:p>
        </w:tc>
        <w:tc>
          <w:tcPr>
            <w:tcW w:w="1701" w:type="dxa"/>
            <w:tcBorders>
              <w:top w:val="nil"/>
              <w:left w:val="nil"/>
              <w:bottom w:val="single" w:sz="4" w:space="0" w:color="auto"/>
              <w:right w:val="single" w:sz="4" w:space="0" w:color="auto"/>
            </w:tcBorders>
            <w:shd w:val="clear" w:color="auto" w:fill="auto"/>
            <w:noWrap/>
            <w:vAlign w:val="center"/>
          </w:tcPr>
          <w:p w14:paraId="2423F66A" w14:textId="50CD1E29" w:rsidR="009B3C71" w:rsidRPr="001526FC" w:rsidRDefault="001A64A7" w:rsidP="00E5093C">
            <w:pPr>
              <w:jc w:val="center"/>
              <w:rPr>
                <w:szCs w:val="22"/>
                <w:lang w:eastAsia="sl-SI"/>
              </w:rPr>
            </w:pPr>
            <w:r>
              <w:rPr>
                <w:szCs w:val="22"/>
                <w:lang w:eastAsia="sl-SI"/>
              </w:rPr>
              <w:t>15</w:t>
            </w:r>
            <w:r w:rsidR="009B3C71">
              <w:rPr>
                <w:szCs w:val="22"/>
                <w:lang w:eastAsia="sl-SI"/>
              </w:rPr>
              <w:t>.000 kosov</w:t>
            </w:r>
          </w:p>
        </w:tc>
        <w:tc>
          <w:tcPr>
            <w:tcW w:w="1418" w:type="dxa"/>
            <w:tcBorders>
              <w:top w:val="nil"/>
              <w:left w:val="nil"/>
              <w:bottom w:val="single" w:sz="4" w:space="0" w:color="auto"/>
              <w:right w:val="single" w:sz="4" w:space="0" w:color="auto"/>
            </w:tcBorders>
            <w:shd w:val="clear" w:color="auto" w:fill="auto"/>
            <w:noWrap/>
            <w:vAlign w:val="center"/>
          </w:tcPr>
          <w:p w14:paraId="12B0F449" w14:textId="112159EF" w:rsidR="009B3C71" w:rsidRPr="001526FC" w:rsidRDefault="001A64A7" w:rsidP="00E5093C">
            <w:pPr>
              <w:jc w:val="center"/>
              <w:rPr>
                <w:szCs w:val="22"/>
                <w:lang w:eastAsia="sl-SI"/>
              </w:rPr>
            </w:pPr>
            <w:r>
              <w:rPr>
                <w:szCs w:val="22"/>
                <w:lang w:eastAsia="sl-SI"/>
              </w:rPr>
              <w:t xml:space="preserve">3 </w:t>
            </w:r>
            <w:r w:rsidR="009B3C71">
              <w:rPr>
                <w:szCs w:val="22"/>
                <w:lang w:eastAsia="sl-SI"/>
              </w:rPr>
              <w:t>x letno</w:t>
            </w:r>
          </w:p>
        </w:tc>
      </w:tr>
      <w:tr w:rsidR="009B3C71" w:rsidRPr="001526FC" w14:paraId="43969C79" w14:textId="77777777" w:rsidTr="001A4BA0">
        <w:trPr>
          <w:trHeight w:val="300"/>
        </w:trPr>
        <w:tc>
          <w:tcPr>
            <w:tcW w:w="363" w:type="dxa"/>
            <w:tcBorders>
              <w:top w:val="nil"/>
              <w:left w:val="single" w:sz="4" w:space="0" w:color="auto"/>
              <w:bottom w:val="single" w:sz="4" w:space="0" w:color="auto"/>
              <w:right w:val="single" w:sz="4" w:space="0" w:color="auto"/>
            </w:tcBorders>
            <w:shd w:val="clear" w:color="auto" w:fill="auto"/>
            <w:noWrap/>
            <w:vAlign w:val="center"/>
          </w:tcPr>
          <w:p w14:paraId="5502D14B" w14:textId="77777777" w:rsidR="009B3C71" w:rsidRPr="001526FC" w:rsidRDefault="009B3C71" w:rsidP="00E5093C">
            <w:pPr>
              <w:rPr>
                <w:lang w:eastAsia="sl-SI"/>
              </w:rPr>
            </w:pPr>
            <w:r>
              <w:rPr>
                <w:lang w:eastAsia="sl-SI"/>
              </w:rPr>
              <w:t>1</w:t>
            </w:r>
            <w:r w:rsidR="00310DCC">
              <w:rPr>
                <w:lang w:eastAsia="sl-SI"/>
              </w:rPr>
              <w:t>0</w:t>
            </w:r>
          </w:p>
        </w:tc>
        <w:tc>
          <w:tcPr>
            <w:tcW w:w="5875" w:type="dxa"/>
            <w:tcBorders>
              <w:top w:val="nil"/>
              <w:left w:val="nil"/>
              <w:bottom w:val="single" w:sz="4" w:space="0" w:color="auto"/>
              <w:right w:val="single" w:sz="4" w:space="0" w:color="auto"/>
            </w:tcBorders>
            <w:shd w:val="clear" w:color="auto" w:fill="auto"/>
            <w:noWrap/>
            <w:vAlign w:val="center"/>
          </w:tcPr>
          <w:p w14:paraId="68242055" w14:textId="77777777" w:rsidR="009B3C71" w:rsidRPr="001526FC" w:rsidRDefault="009B3C71" w:rsidP="00E5093C">
            <w:pPr>
              <w:rPr>
                <w:lang w:eastAsia="sl-SI"/>
              </w:rPr>
            </w:pPr>
            <w:r>
              <w:rPr>
                <w:lang w:eastAsia="sl-SI"/>
              </w:rPr>
              <w:t>Kuverta amerikanka povratna pošta  (brez okenca)</w:t>
            </w:r>
          </w:p>
        </w:tc>
        <w:tc>
          <w:tcPr>
            <w:tcW w:w="1701" w:type="dxa"/>
            <w:tcBorders>
              <w:top w:val="nil"/>
              <w:left w:val="nil"/>
              <w:bottom w:val="single" w:sz="4" w:space="0" w:color="auto"/>
              <w:right w:val="single" w:sz="4" w:space="0" w:color="auto"/>
            </w:tcBorders>
            <w:shd w:val="clear" w:color="auto" w:fill="auto"/>
            <w:noWrap/>
            <w:vAlign w:val="center"/>
          </w:tcPr>
          <w:p w14:paraId="4CF940E8" w14:textId="424FFE7A" w:rsidR="009B3C71" w:rsidRPr="009D3876" w:rsidRDefault="001A64A7" w:rsidP="00E5093C">
            <w:pPr>
              <w:jc w:val="center"/>
              <w:rPr>
                <w:lang w:eastAsia="sl-SI"/>
              </w:rPr>
            </w:pPr>
            <w:r>
              <w:rPr>
                <w:lang w:eastAsia="sl-SI"/>
              </w:rPr>
              <w:t>5</w:t>
            </w:r>
            <w:r w:rsidR="009B3C71">
              <w:rPr>
                <w:lang w:eastAsia="sl-SI"/>
              </w:rPr>
              <w:t>.000 kosov</w:t>
            </w:r>
          </w:p>
        </w:tc>
        <w:tc>
          <w:tcPr>
            <w:tcW w:w="1418" w:type="dxa"/>
            <w:tcBorders>
              <w:top w:val="nil"/>
              <w:left w:val="nil"/>
              <w:bottom w:val="single" w:sz="4" w:space="0" w:color="auto"/>
              <w:right w:val="single" w:sz="4" w:space="0" w:color="auto"/>
            </w:tcBorders>
            <w:shd w:val="clear" w:color="auto" w:fill="auto"/>
            <w:noWrap/>
            <w:vAlign w:val="center"/>
          </w:tcPr>
          <w:p w14:paraId="113BF0EE" w14:textId="4783E55D" w:rsidR="009B3C71" w:rsidRPr="009D3876" w:rsidRDefault="009B3C71" w:rsidP="00E5093C">
            <w:pPr>
              <w:rPr>
                <w:lang w:eastAsia="sl-SI"/>
              </w:rPr>
            </w:pPr>
            <w:r>
              <w:rPr>
                <w:lang w:eastAsia="sl-SI"/>
              </w:rPr>
              <w:t xml:space="preserve">     2</w:t>
            </w:r>
            <w:r w:rsidR="001A64A7">
              <w:rPr>
                <w:lang w:eastAsia="sl-SI"/>
              </w:rPr>
              <w:t xml:space="preserve"> </w:t>
            </w:r>
            <w:r>
              <w:rPr>
                <w:lang w:eastAsia="sl-SI"/>
              </w:rPr>
              <w:t>x letno</w:t>
            </w:r>
          </w:p>
        </w:tc>
      </w:tr>
    </w:tbl>
    <w:p w14:paraId="03FDA8C6" w14:textId="77777777" w:rsidR="00B746EE" w:rsidRDefault="00B746EE" w:rsidP="00E5093C">
      <w:pPr>
        <w:ind w:left="720"/>
        <w:jc w:val="left"/>
        <w:rPr>
          <w:rFonts w:eastAsiaTheme="minorHAnsi" w:cs="Arial"/>
          <w:szCs w:val="20"/>
        </w:rPr>
      </w:pPr>
    </w:p>
    <w:p w14:paraId="35406D1A" w14:textId="4BAA1251" w:rsidR="001A4BA0" w:rsidRDefault="001A4BA0" w:rsidP="00E5093C">
      <w:r w:rsidRPr="00E6581F">
        <w:t>Naročnik si pridržuje pravico do odstopanja od predvidenih količin navzgor ali navzdol, glede na svoje trenutne potrebe in skladno s svojimi finančnimi zmožnostmi.</w:t>
      </w:r>
    </w:p>
    <w:p w14:paraId="568D9354" w14:textId="77777777" w:rsidR="000C7178" w:rsidRPr="00E6581F" w:rsidRDefault="000C7178" w:rsidP="00E5093C"/>
    <w:p w14:paraId="03A648A1" w14:textId="77777777" w:rsidR="001A4BA0" w:rsidRPr="00E6581F" w:rsidRDefault="001A4BA0" w:rsidP="00E5093C">
      <w:r w:rsidRPr="00E6581F">
        <w:t>Naročnik naroči število obrazcev teden dni pred posredovanjem podatkov ponudniku.</w:t>
      </w:r>
    </w:p>
    <w:p w14:paraId="4698500B" w14:textId="77777777" w:rsidR="001A4BA0" w:rsidRDefault="001A4BA0" w:rsidP="00E5093C">
      <w:r w:rsidRPr="00E6581F">
        <w:lastRenderedPageBreak/>
        <w:t xml:space="preserve">Naročnik posreduje </w:t>
      </w:r>
      <w:r>
        <w:t xml:space="preserve">variabilne </w:t>
      </w:r>
      <w:r w:rsidRPr="00E6581F">
        <w:t>podatke v izvedbo naročila za izpis obračunov RTV-prispevka in opominov v začetku koledarskega meseca, praviloma do petega dne v mesecu.</w:t>
      </w:r>
    </w:p>
    <w:p w14:paraId="5C4382A5" w14:textId="77777777" w:rsidR="00CA45DF" w:rsidRDefault="00CA45DF" w:rsidP="00E5093C"/>
    <w:p w14:paraId="24F7ED2D" w14:textId="77777777" w:rsidR="001A4BA0" w:rsidRPr="00310DCC" w:rsidRDefault="007010D2" w:rsidP="00E5093C">
      <w:pPr>
        <w:rPr>
          <w:b/>
        </w:rPr>
      </w:pPr>
      <w:r w:rsidRPr="00310DCC">
        <w:rPr>
          <w:b/>
        </w:rPr>
        <w:t xml:space="preserve">Naročnik je dolžan podatke za tisk dostaviti na dogovorjeno mesto </w:t>
      </w:r>
      <w:proofErr w:type="spellStart"/>
      <w:r w:rsidRPr="00310DCC">
        <w:rPr>
          <w:b/>
        </w:rPr>
        <w:t>najkasnje</w:t>
      </w:r>
      <w:proofErr w:type="spellEnd"/>
      <w:r w:rsidRPr="00310DCC">
        <w:rPr>
          <w:b/>
        </w:rPr>
        <w:t xml:space="preserve"> do 8. ure zjutraj na dan tiska. Ponudnik je dolžan</w:t>
      </w:r>
      <w:r w:rsidR="00C74B95" w:rsidRPr="00310DCC">
        <w:rPr>
          <w:b/>
        </w:rPr>
        <w:t xml:space="preserve"> natisniti obrazce in jih</w:t>
      </w:r>
      <w:r w:rsidRPr="00310DCC">
        <w:rPr>
          <w:b/>
        </w:rPr>
        <w:t xml:space="preserve"> oddati</w:t>
      </w:r>
      <w:r w:rsidR="001A4BA0" w:rsidRPr="00310DCC">
        <w:rPr>
          <w:b/>
        </w:rPr>
        <w:t xml:space="preserve"> na pošto </w:t>
      </w:r>
      <w:r w:rsidRPr="00310DCC">
        <w:rPr>
          <w:b/>
        </w:rPr>
        <w:t>še</w:t>
      </w:r>
      <w:r w:rsidR="001A4BA0" w:rsidRPr="00310DCC">
        <w:rPr>
          <w:b/>
        </w:rPr>
        <w:t xml:space="preserve"> isti dan</w:t>
      </w:r>
      <w:r w:rsidRPr="00310DCC">
        <w:rPr>
          <w:b/>
        </w:rPr>
        <w:t>, to je na dan</w:t>
      </w:r>
      <w:r w:rsidR="001A4BA0" w:rsidRPr="00310DCC">
        <w:rPr>
          <w:b/>
        </w:rPr>
        <w:t xml:space="preserve"> prevzem</w:t>
      </w:r>
      <w:r w:rsidRPr="00310DCC">
        <w:rPr>
          <w:b/>
        </w:rPr>
        <w:t>a</w:t>
      </w:r>
      <w:r w:rsidR="001A4BA0" w:rsidRPr="00310DCC">
        <w:rPr>
          <w:b/>
        </w:rPr>
        <w:t xml:space="preserve"> variabilnih podatkov za tisk</w:t>
      </w:r>
      <w:r w:rsidRPr="00310DCC">
        <w:rPr>
          <w:b/>
        </w:rPr>
        <w:t xml:space="preserve">. </w:t>
      </w:r>
      <w:r w:rsidR="00C74B95" w:rsidRPr="00310DCC">
        <w:rPr>
          <w:b/>
        </w:rPr>
        <w:t xml:space="preserve">Zaradi velike količine mesečno izdanih računov (tip obrazca: obračun RTV-prispevka z UPN nalogom) lahko ponudnik izjemoma na pošto odda manjšo količino obrazcev še naslednji dan, vendar ne več kot 10% od celotne količine natisnjenih računov. V tem primeru je dolžan obvestiti naročnika.  </w:t>
      </w:r>
      <w:r w:rsidR="001A4BA0" w:rsidRPr="00310DCC">
        <w:rPr>
          <w:b/>
        </w:rPr>
        <w:t xml:space="preserve"> </w:t>
      </w:r>
    </w:p>
    <w:p w14:paraId="5652AD24" w14:textId="77777777" w:rsidR="001A4BA0" w:rsidRPr="00310DCC" w:rsidRDefault="001A4BA0" w:rsidP="00E5093C">
      <w:pPr>
        <w:rPr>
          <w:b/>
        </w:rPr>
      </w:pPr>
    </w:p>
    <w:p w14:paraId="3CC91718" w14:textId="77777777" w:rsidR="001A4BA0" w:rsidRDefault="001A4BA0" w:rsidP="00E5093C">
      <w:pPr>
        <w:rPr>
          <w:b/>
        </w:rPr>
      </w:pPr>
    </w:p>
    <w:p w14:paraId="0987C578" w14:textId="77777777" w:rsidR="00CA45DF" w:rsidRPr="00310DCC" w:rsidRDefault="00CA45DF" w:rsidP="00E5093C">
      <w:pPr>
        <w:rPr>
          <w:b/>
        </w:rPr>
      </w:pPr>
    </w:p>
    <w:p w14:paraId="38AF4697" w14:textId="77777777" w:rsidR="001A4BA0" w:rsidRPr="00BE66B2" w:rsidRDefault="001A4BA0" w:rsidP="00E5093C">
      <w:pPr>
        <w:pStyle w:val="Heading3"/>
        <w:tabs>
          <w:tab w:val="clear" w:pos="1288"/>
          <w:tab w:val="num" w:pos="567"/>
          <w:tab w:val="num" w:pos="720"/>
        </w:tabs>
        <w:spacing w:before="0" w:after="0"/>
        <w:ind w:hanging="1288"/>
        <w:rPr>
          <w:b/>
        </w:rPr>
      </w:pPr>
      <w:bookmarkStart w:id="41" w:name="_Toc122403017"/>
      <w:bookmarkStart w:id="42" w:name="_Toc447022528"/>
      <w:bookmarkStart w:id="43" w:name="_Toc104810190"/>
      <w:r w:rsidRPr="00BE66B2">
        <w:rPr>
          <w:b/>
        </w:rPr>
        <w:t>Kakovost</w:t>
      </w:r>
      <w:bookmarkEnd w:id="41"/>
      <w:bookmarkEnd w:id="42"/>
      <w:bookmarkEnd w:id="43"/>
    </w:p>
    <w:p w14:paraId="3733D8F6" w14:textId="77777777" w:rsidR="001A4BA0" w:rsidRPr="001526FC" w:rsidRDefault="001A4BA0" w:rsidP="00E5093C">
      <w:pPr>
        <w:rPr>
          <w:b/>
          <w:highlight w:val="yellow"/>
        </w:rPr>
      </w:pPr>
    </w:p>
    <w:p w14:paraId="5B17217E" w14:textId="77777777" w:rsidR="001A4BA0" w:rsidRPr="001526FC" w:rsidRDefault="001A4BA0" w:rsidP="00E5093C">
      <w:pPr>
        <w:rPr>
          <w:b/>
          <w:highlight w:val="yellow"/>
        </w:rPr>
      </w:pPr>
    </w:p>
    <w:p w14:paraId="216CCD98" w14:textId="77777777" w:rsidR="001A4BA0" w:rsidRPr="001A4BA0" w:rsidRDefault="001A4BA0" w:rsidP="00E5093C">
      <w:pPr>
        <w:pStyle w:val="Heading4"/>
        <w:rPr>
          <w:b/>
          <w:u w:val="single"/>
        </w:rPr>
      </w:pPr>
      <w:proofErr w:type="spellStart"/>
      <w:r w:rsidRPr="001A4BA0">
        <w:rPr>
          <w:b/>
          <w:u w:val="single"/>
        </w:rPr>
        <w:t>Obračun</w:t>
      </w:r>
      <w:proofErr w:type="spellEnd"/>
      <w:r w:rsidRPr="001A4BA0">
        <w:rPr>
          <w:b/>
          <w:u w:val="single"/>
        </w:rPr>
        <w:t xml:space="preserve"> RTV-</w:t>
      </w:r>
      <w:proofErr w:type="spellStart"/>
      <w:r w:rsidRPr="001A4BA0">
        <w:rPr>
          <w:b/>
          <w:u w:val="single"/>
        </w:rPr>
        <w:t>prispevka</w:t>
      </w:r>
      <w:proofErr w:type="spellEnd"/>
      <w:r w:rsidRPr="001A4BA0">
        <w:rPr>
          <w:b/>
          <w:u w:val="single"/>
        </w:rPr>
        <w:t xml:space="preserve"> z UPN</w:t>
      </w:r>
    </w:p>
    <w:p w14:paraId="66180C7E" w14:textId="77777777" w:rsidR="001A4BA0" w:rsidRPr="001526FC" w:rsidRDefault="001A4BA0" w:rsidP="00E5093C"/>
    <w:p w14:paraId="43A43A87" w14:textId="77777777" w:rsidR="001A4BA0" w:rsidRDefault="001A4BA0" w:rsidP="00E5093C">
      <w:r w:rsidRPr="001526FC">
        <w:t>Format:</w:t>
      </w:r>
      <w:r w:rsidRPr="001526FC">
        <w:tab/>
      </w:r>
      <w:r w:rsidRPr="001526FC">
        <w:tab/>
      </w:r>
      <w:bookmarkStart w:id="44" w:name="_Toc9748341"/>
      <w:bookmarkStart w:id="45" w:name="_Toc10510354"/>
      <w:bookmarkStart w:id="46" w:name="_Toc11644790"/>
      <w:bookmarkStart w:id="47" w:name="_Toc11644883"/>
      <w:r>
        <w:t>220 x 14''</w:t>
      </w:r>
      <w:r w:rsidRPr="000F1255">
        <w:t xml:space="preserve"> (</w:t>
      </w:r>
      <w:r>
        <w:t>odprt format</w:t>
      </w:r>
      <w:r w:rsidRPr="000F1255">
        <w:t>)</w:t>
      </w:r>
      <w:r>
        <w:t>,  220 x 122 mm (zaprt format)</w:t>
      </w:r>
    </w:p>
    <w:bookmarkEnd w:id="44"/>
    <w:bookmarkEnd w:id="45"/>
    <w:bookmarkEnd w:id="46"/>
    <w:bookmarkEnd w:id="47"/>
    <w:p w14:paraId="0E663772" w14:textId="77777777" w:rsidR="001A4BA0" w:rsidRPr="001526FC" w:rsidRDefault="001A4BA0" w:rsidP="00E5093C">
      <w:r w:rsidRPr="001526FC">
        <w:t xml:space="preserve">Papir:          </w:t>
      </w:r>
      <w:r w:rsidRPr="001526FC">
        <w:tab/>
        <w:t>laser OCR 90 g/m2</w:t>
      </w:r>
    </w:p>
    <w:p w14:paraId="0269C132" w14:textId="77777777" w:rsidR="001A4BA0" w:rsidRPr="001526FC" w:rsidRDefault="001A4BA0" w:rsidP="00E5093C">
      <w:r w:rsidRPr="001526FC">
        <w:t xml:space="preserve">Tisk:            </w:t>
      </w:r>
      <w:r w:rsidRPr="001526FC">
        <w:tab/>
        <w:t>4/</w:t>
      </w:r>
      <w:r>
        <w:t>4 b</w:t>
      </w:r>
    </w:p>
    <w:p w14:paraId="2E255828" w14:textId="77777777" w:rsidR="001A4BA0" w:rsidRPr="001526FC" w:rsidRDefault="001A4BA0" w:rsidP="00E5093C">
      <w:bookmarkStart w:id="48" w:name="_Toc9748342"/>
      <w:bookmarkStart w:id="49" w:name="_Toc10510355"/>
      <w:bookmarkStart w:id="50" w:name="_Toc11644791"/>
      <w:bookmarkStart w:id="51" w:name="_Toc11644884"/>
      <w:r w:rsidRPr="001526FC">
        <w:t xml:space="preserve">Dodelava:   </w:t>
      </w:r>
      <w:r w:rsidRPr="001526FC">
        <w:tab/>
        <w:t>perforacija, nanos lepila,</w:t>
      </w:r>
      <w:r>
        <w:t xml:space="preserve"> 2x zgibano</w:t>
      </w:r>
      <w:r w:rsidRPr="001526FC">
        <w:t xml:space="preserve"> </w:t>
      </w:r>
      <w:r>
        <w:t>C</w:t>
      </w:r>
      <w:r w:rsidRPr="001526FC">
        <w:t xml:space="preserve"> zgib</w:t>
      </w:r>
      <w:bookmarkEnd w:id="48"/>
      <w:bookmarkEnd w:id="49"/>
      <w:bookmarkEnd w:id="50"/>
      <w:bookmarkEnd w:id="51"/>
    </w:p>
    <w:p w14:paraId="69B3CAD3" w14:textId="77777777" w:rsidR="001A4BA0" w:rsidRDefault="001A4BA0" w:rsidP="00E5093C">
      <w:r w:rsidRPr="001526FC">
        <w:t xml:space="preserve">Izpis:           </w:t>
      </w:r>
      <w:r w:rsidRPr="001526FC">
        <w:tab/>
        <w:t>laserski izpis variabilnih podatkov</w:t>
      </w:r>
      <w:r>
        <w:t xml:space="preserve"> po obeh straneh</w:t>
      </w:r>
    </w:p>
    <w:p w14:paraId="3178FEC2" w14:textId="77777777" w:rsidR="001A4BA0" w:rsidRDefault="001A4BA0" w:rsidP="00E5093C"/>
    <w:p w14:paraId="09D226DB" w14:textId="77777777" w:rsidR="001A4BA0" w:rsidRDefault="001A4BA0" w:rsidP="00E5093C"/>
    <w:p w14:paraId="5E2952E2" w14:textId="77777777" w:rsidR="001A4BA0" w:rsidRPr="001A4BA0" w:rsidRDefault="001A4BA0" w:rsidP="00E5093C">
      <w:pPr>
        <w:pStyle w:val="Heading4"/>
        <w:rPr>
          <w:b/>
          <w:bCs/>
          <w:u w:val="single"/>
          <w:lang w:val="it-IT"/>
        </w:rPr>
      </w:pPr>
      <w:proofErr w:type="spellStart"/>
      <w:r w:rsidRPr="001A4BA0">
        <w:rPr>
          <w:b/>
          <w:bCs/>
          <w:u w:val="single"/>
          <w:lang w:val="it-IT"/>
        </w:rPr>
        <w:t>Opomin</w:t>
      </w:r>
      <w:proofErr w:type="spellEnd"/>
      <w:r w:rsidRPr="001A4BA0">
        <w:rPr>
          <w:b/>
          <w:bCs/>
          <w:u w:val="single"/>
          <w:lang w:val="it-IT"/>
        </w:rPr>
        <w:t xml:space="preserve"> RTV-</w:t>
      </w:r>
      <w:proofErr w:type="spellStart"/>
      <w:r w:rsidRPr="001A4BA0">
        <w:rPr>
          <w:b/>
          <w:bCs/>
          <w:u w:val="single"/>
          <w:lang w:val="it-IT"/>
        </w:rPr>
        <w:t>prispevek</w:t>
      </w:r>
      <w:proofErr w:type="spellEnd"/>
      <w:r w:rsidRPr="001A4BA0">
        <w:rPr>
          <w:b/>
          <w:bCs/>
          <w:u w:val="single"/>
          <w:lang w:val="it-IT"/>
        </w:rPr>
        <w:t xml:space="preserve"> z UPN</w:t>
      </w:r>
    </w:p>
    <w:p w14:paraId="725D9233" w14:textId="77777777" w:rsidR="001A4BA0" w:rsidRPr="001526FC" w:rsidRDefault="001A4BA0" w:rsidP="00E5093C"/>
    <w:p w14:paraId="0ABE902A" w14:textId="77777777" w:rsidR="001A4BA0" w:rsidRDefault="001A4BA0" w:rsidP="00E5093C">
      <w:r w:rsidRPr="001526FC">
        <w:t>Format:</w:t>
      </w:r>
      <w:r w:rsidRPr="001526FC">
        <w:tab/>
      </w:r>
      <w:r w:rsidRPr="001526FC">
        <w:tab/>
      </w:r>
      <w:r>
        <w:t>220 x 14''</w:t>
      </w:r>
      <w:r w:rsidRPr="000F1255">
        <w:t xml:space="preserve"> (</w:t>
      </w:r>
      <w:r>
        <w:t>odprt format</w:t>
      </w:r>
      <w:r w:rsidRPr="000F1255">
        <w:t>)</w:t>
      </w:r>
      <w:r>
        <w:t>,  220 x 122 mm (zaprt format)</w:t>
      </w:r>
    </w:p>
    <w:p w14:paraId="4BAD4272" w14:textId="77777777" w:rsidR="001A4BA0" w:rsidRPr="001526FC" w:rsidRDefault="001A4BA0" w:rsidP="00E5093C">
      <w:r w:rsidRPr="001526FC">
        <w:t xml:space="preserve">Papir:          </w:t>
      </w:r>
      <w:r w:rsidRPr="001526FC">
        <w:tab/>
        <w:t>laser OCR 90 g/m2</w:t>
      </w:r>
    </w:p>
    <w:p w14:paraId="50DAE92D" w14:textId="77777777" w:rsidR="001A4BA0" w:rsidRPr="001526FC" w:rsidRDefault="001A4BA0" w:rsidP="00E5093C">
      <w:r w:rsidRPr="001526FC">
        <w:t xml:space="preserve">Tisk:            </w:t>
      </w:r>
      <w:r w:rsidRPr="001526FC">
        <w:tab/>
        <w:t>4/1</w:t>
      </w:r>
      <w:r>
        <w:t xml:space="preserve"> b</w:t>
      </w:r>
    </w:p>
    <w:p w14:paraId="79305469" w14:textId="77777777" w:rsidR="001A4BA0" w:rsidRPr="001526FC" w:rsidRDefault="001A4BA0" w:rsidP="00E5093C">
      <w:r w:rsidRPr="001526FC">
        <w:t xml:space="preserve">Dodelava:   </w:t>
      </w:r>
      <w:r w:rsidRPr="001526FC">
        <w:tab/>
        <w:t>perforacija, nanos lepila,</w:t>
      </w:r>
      <w:r>
        <w:t xml:space="preserve"> 2x zgibano</w:t>
      </w:r>
      <w:r w:rsidRPr="001526FC">
        <w:t xml:space="preserve"> </w:t>
      </w:r>
      <w:r>
        <w:t>C</w:t>
      </w:r>
      <w:r w:rsidRPr="001526FC">
        <w:t xml:space="preserve"> zgib</w:t>
      </w:r>
    </w:p>
    <w:p w14:paraId="4E234405" w14:textId="77777777" w:rsidR="001A4BA0" w:rsidRPr="001526FC" w:rsidRDefault="001A4BA0" w:rsidP="00E5093C">
      <w:r w:rsidRPr="001526FC">
        <w:t xml:space="preserve">Izpis:           </w:t>
      </w:r>
      <w:r w:rsidRPr="001526FC">
        <w:tab/>
        <w:t>laserski izpis variabilnih podatkov</w:t>
      </w:r>
      <w:r>
        <w:t xml:space="preserve"> po obeh straneh</w:t>
      </w:r>
    </w:p>
    <w:p w14:paraId="39F541AB" w14:textId="77777777" w:rsidR="001A4BA0" w:rsidRPr="001526FC" w:rsidRDefault="001A4BA0" w:rsidP="00E5093C">
      <w:pPr>
        <w:rPr>
          <w:b/>
          <w:u w:val="single"/>
        </w:rPr>
      </w:pPr>
    </w:p>
    <w:p w14:paraId="10E50C66" w14:textId="77777777" w:rsidR="001A4BA0" w:rsidRPr="001526FC" w:rsidRDefault="001A4BA0" w:rsidP="00E5093C">
      <w:pPr>
        <w:rPr>
          <w:b/>
          <w:u w:val="single"/>
        </w:rPr>
      </w:pPr>
    </w:p>
    <w:p w14:paraId="3E195F46" w14:textId="77777777" w:rsidR="001A4BA0" w:rsidRPr="001A4BA0" w:rsidRDefault="001A4BA0" w:rsidP="00E5093C">
      <w:pPr>
        <w:pStyle w:val="Heading4"/>
        <w:rPr>
          <w:b/>
          <w:bCs/>
          <w:u w:val="single"/>
          <w:lang w:val="sl-SI"/>
        </w:rPr>
      </w:pPr>
      <w:r w:rsidRPr="001A4BA0">
        <w:rPr>
          <w:b/>
          <w:bCs/>
          <w:u w:val="single"/>
          <w:lang w:val="sl-SI" w:eastAsia="sl-SI"/>
        </w:rPr>
        <w:t xml:space="preserve">Obvestilo zavezancem, ki plačujejo preko direktne bremenitve          </w:t>
      </w:r>
    </w:p>
    <w:p w14:paraId="6E68DF70" w14:textId="77777777" w:rsidR="001A4BA0" w:rsidRPr="001526FC" w:rsidRDefault="001A4BA0" w:rsidP="00E5093C"/>
    <w:p w14:paraId="4850B1D1" w14:textId="77777777" w:rsidR="001A4BA0" w:rsidRDefault="001A4BA0" w:rsidP="00E5093C">
      <w:r w:rsidRPr="001526FC">
        <w:t xml:space="preserve">Format:       </w:t>
      </w:r>
      <w:r w:rsidRPr="001526FC">
        <w:tab/>
      </w:r>
      <w:r>
        <w:t>220 x 12''</w:t>
      </w:r>
      <w:r w:rsidRPr="000F1255">
        <w:t xml:space="preserve"> (</w:t>
      </w:r>
      <w:r>
        <w:t>odprt format</w:t>
      </w:r>
      <w:r w:rsidRPr="000F1255">
        <w:t>)</w:t>
      </w:r>
      <w:r>
        <w:t>,  220 x 102 mm (zaprt format)</w:t>
      </w:r>
    </w:p>
    <w:p w14:paraId="5AC26894" w14:textId="77777777" w:rsidR="001A4BA0" w:rsidRPr="001526FC" w:rsidRDefault="001A4BA0" w:rsidP="00E5093C">
      <w:r w:rsidRPr="001526FC">
        <w:t xml:space="preserve">Papir:          </w:t>
      </w:r>
      <w:r w:rsidRPr="001526FC">
        <w:tab/>
        <w:t>laser OCR 90 g/m2</w:t>
      </w:r>
    </w:p>
    <w:p w14:paraId="6F32E4CF" w14:textId="77777777" w:rsidR="001A4BA0" w:rsidRPr="001526FC" w:rsidRDefault="001A4BA0" w:rsidP="00E5093C">
      <w:r w:rsidRPr="001526FC">
        <w:t xml:space="preserve">Tisk:           </w:t>
      </w:r>
      <w:r w:rsidRPr="001526FC">
        <w:tab/>
      </w:r>
      <w:r>
        <w:t>1</w:t>
      </w:r>
      <w:r w:rsidRPr="001526FC">
        <w:t>/1</w:t>
      </w:r>
      <w:r>
        <w:t xml:space="preserve"> b</w:t>
      </w:r>
    </w:p>
    <w:p w14:paraId="0E80BA62" w14:textId="77777777" w:rsidR="001A4BA0" w:rsidRPr="001526FC" w:rsidRDefault="001A4BA0" w:rsidP="00E5093C">
      <w:r w:rsidRPr="001526FC">
        <w:t xml:space="preserve">Dodelava:   </w:t>
      </w:r>
      <w:r w:rsidRPr="001526FC">
        <w:tab/>
      </w:r>
      <w:r>
        <w:t xml:space="preserve">perforacija, </w:t>
      </w:r>
      <w:r w:rsidRPr="001526FC">
        <w:t xml:space="preserve">nanos lepila, </w:t>
      </w:r>
      <w:r>
        <w:t xml:space="preserve">2x zgibano </w:t>
      </w:r>
      <w:r w:rsidRPr="001526FC">
        <w:t>Z zgib</w:t>
      </w:r>
    </w:p>
    <w:p w14:paraId="7B7B0BB4" w14:textId="77777777" w:rsidR="001A4BA0" w:rsidRPr="001526FC" w:rsidRDefault="001A4BA0" w:rsidP="00E5093C">
      <w:bookmarkStart w:id="52" w:name="_Toc9748348"/>
      <w:bookmarkStart w:id="53" w:name="_Toc10510361"/>
      <w:bookmarkStart w:id="54" w:name="_Toc11644797"/>
      <w:bookmarkStart w:id="55" w:name="_Toc11644890"/>
      <w:r w:rsidRPr="001526FC">
        <w:t xml:space="preserve">Izpis:           </w:t>
      </w:r>
      <w:r w:rsidRPr="001526FC">
        <w:tab/>
        <w:t>laserski izpis variabilnih podatkov</w:t>
      </w:r>
      <w:bookmarkEnd w:id="52"/>
      <w:bookmarkEnd w:id="53"/>
      <w:bookmarkEnd w:id="54"/>
      <w:bookmarkEnd w:id="55"/>
    </w:p>
    <w:p w14:paraId="3A7CEAE2" w14:textId="77777777" w:rsidR="001A4BA0" w:rsidRPr="001526FC" w:rsidRDefault="001A4BA0" w:rsidP="00E5093C">
      <w:pPr>
        <w:rPr>
          <w:b/>
        </w:rPr>
      </w:pPr>
    </w:p>
    <w:p w14:paraId="654BA88E" w14:textId="77777777" w:rsidR="001A4BA0" w:rsidRPr="001526FC" w:rsidRDefault="001A4BA0" w:rsidP="00E5093C">
      <w:pPr>
        <w:rPr>
          <w:b/>
        </w:rPr>
      </w:pPr>
    </w:p>
    <w:p w14:paraId="228E423A" w14:textId="77777777" w:rsidR="001A4BA0" w:rsidRPr="001526FC" w:rsidRDefault="001A4BA0" w:rsidP="00E5093C">
      <w:pPr>
        <w:pStyle w:val="Heading4"/>
        <w:rPr>
          <w:b/>
          <w:bCs/>
          <w:u w:val="single"/>
        </w:rPr>
      </w:pPr>
      <w:proofErr w:type="spellStart"/>
      <w:r w:rsidRPr="001526FC">
        <w:rPr>
          <w:b/>
          <w:bCs/>
          <w:u w:val="single"/>
          <w:lang w:eastAsia="sl-SI"/>
        </w:rPr>
        <w:t>Dopis</w:t>
      </w:r>
      <w:proofErr w:type="spellEnd"/>
      <w:r w:rsidRPr="001526FC">
        <w:rPr>
          <w:b/>
          <w:bCs/>
          <w:u w:val="single"/>
          <w:lang w:eastAsia="sl-SI"/>
        </w:rPr>
        <w:t xml:space="preserve"> </w:t>
      </w:r>
      <w:r>
        <w:rPr>
          <w:b/>
          <w:bCs/>
          <w:u w:val="single"/>
          <w:lang w:eastAsia="sl-SI"/>
        </w:rPr>
        <w:t xml:space="preserve">s </w:t>
      </w:r>
      <w:proofErr w:type="spellStart"/>
      <w:r>
        <w:rPr>
          <w:b/>
          <w:bCs/>
          <w:u w:val="single"/>
          <w:lang w:eastAsia="sl-SI"/>
        </w:rPr>
        <w:t>kuvertiranjem</w:t>
      </w:r>
      <w:proofErr w:type="spellEnd"/>
      <w:r w:rsidRPr="001526FC">
        <w:rPr>
          <w:b/>
          <w:bCs/>
          <w:u w:val="single"/>
          <w:lang w:eastAsia="sl-SI"/>
        </w:rPr>
        <w:t xml:space="preserve">    </w:t>
      </w:r>
    </w:p>
    <w:p w14:paraId="468F8176" w14:textId="77777777" w:rsidR="001A4BA0" w:rsidRPr="001526FC" w:rsidRDefault="001A4BA0" w:rsidP="00E5093C"/>
    <w:p w14:paraId="0A667645" w14:textId="77777777" w:rsidR="001A4BA0" w:rsidRPr="001526FC" w:rsidRDefault="001A4BA0" w:rsidP="00E5093C">
      <w:r w:rsidRPr="001526FC">
        <w:t xml:space="preserve">Format in tisk:      </w:t>
      </w:r>
    </w:p>
    <w:p w14:paraId="17D3E5D9" w14:textId="77777777" w:rsidR="001A4BA0" w:rsidRPr="001526FC" w:rsidRDefault="001A4BA0" w:rsidP="00E5093C">
      <w:pPr>
        <w:numPr>
          <w:ilvl w:val="0"/>
          <w:numId w:val="19"/>
        </w:numPr>
      </w:pPr>
      <w:r w:rsidRPr="001526FC">
        <w:t>Kuverta AM (amerikanka), LO (levo okno), tisk 2/0</w:t>
      </w:r>
    </w:p>
    <w:p w14:paraId="372572D3" w14:textId="77777777" w:rsidR="001A4BA0" w:rsidRPr="001526FC" w:rsidRDefault="001A4BA0" w:rsidP="00E5093C">
      <w:pPr>
        <w:numPr>
          <w:ilvl w:val="0"/>
          <w:numId w:val="19"/>
        </w:numPr>
      </w:pPr>
      <w:r w:rsidRPr="001526FC">
        <w:t>Tisk: dopis A4 – 2/0</w:t>
      </w:r>
    </w:p>
    <w:p w14:paraId="32B2DCF3" w14:textId="77777777" w:rsidR="001A4BA0" w:rsidRPr="001526FC" w:rsidRDefault="001A4BA0" w:rsidP="00E5093C">
      <w:pPr>
        <w:numPr>
          <w:ilvl w:val="0"/>
          <w:numId w:val="19"/>
        </w:numPr>
      </w:pPr>
      <w:r w:rsidRPr="001526FC">
        <w:t>Insert: A4</w:t>
      </w:r>
    </w:p>
    <w:p w14:paraId="12D31705" w14:textId="77777777" w:rsidR="001A4BA0" w:rsidRPr="001526FC" w:rsidRDefault="001A4BA0" w:rsidP="00E5093C"/>
    <w:p w14:paraId="4726CBE5" w14:textId="77777777" w:rsidR="001A4BA0" w:rsidRPr="001526FC" w:rsidRDefault="001A4BA0" w:rsidP="00E5093C">
      <w:r w:rsidRPr="001526FC">
        <w:t xml:space="preserve">Dodelava:   </w:t>
      </w:r>
      <w:r w:rsidRPr="001526FC">
        <w:tab/>
        <w:t>kuvertiranje</w:t>
      </w:r>
    </w:p>
    <w:p w14:paraId="3668E90F" w14:textId="77777777" w:rsidR="001A4BA0" w:rsidRPr="001526FC" w:rsidRDefault="001A4BA0" w:rsidP="00E5093C">
      <w:r w:rsidRPr="001526FC">
        <w:t xml:space="preserve">Papir: </w:t>
      </w:r>
      <w:r w:rsidRPr="001526FC">
        <w:tab/>
      </w:r>
      <w:r w:rsidRPr="001526FC">
        <w:tab/>
        <w:t>laser (OCR) 90gr/m2</w:t>
      </w:r>
    </w:p>
    <w:p w14:paraId="71C1A842" w14:textId="77777777" w:rsidR="001A4BA0" w:rsidRPr="001526FC" w:rsidRDefault="001A4BA0" w:rsidP="00E5093C">
      <w:r w:rsidRPr="001526FC">
        <w:t xml:space="preserve">Izpis:           </w:t>
      </w:r>
      <w:r w:rsidRPr="001526FC">
        <w:tab/>
      </w:r>
      <w:r>
        <w:t xml:space="preserve">enostranski </w:t>
      </w:r>
      <w:r w:rsidRPr="001526FC">
        <w:t>laserski izpis variabilnih podatkov</w:t>
      </w:r>
    </w:p>
    <w:p w14:paraId="2D60D494" w14:textId="77777777" w:rsidR="001A4BA0" w:rsidRDefault="001A4BA0" w:rsidP="00E5093C">
      <w:pPr>
        <w:rPr>
          <w:b/>
          <w:highlight w:val="yellow"/>
        </w:rPr>
      </w:pPr>
    </w:p>
    <w:p w14:paraId="76C7FB1E" w14:textId="77777777" w:rsidR="001A4BA0" w:rsidRPr="001526FC" w:rsidRDefault="001A4BA0" w:rsidP="00E5093C">
      <w:pPr>
        <w:rPr>
          <w:b/>
          <w:highlight w:val="yellow"/>
        </w:rPr>
      </w:pPr>
    </w:p>
    <w:p w14:paraId="70F9A76E" w14:textId="77777777" w:rsidR="001A4BA0" w:rsidRPr="001A4BA0" w:rsidRDefault="001A4BA0" w:rsidP="00E5093C">
      <w:pPr>
        <w:pStyle w:val="Heading4"/>
        <w:rPr>
          <w:b/>
          <w:bCs/>
          <w:u w:val="single"/>
          <w:lang w:val="sl-SI"/>
        </w:rPr>
      </w:pPr>
      <w:r w:rsidRPr="001A4BA0">
        <w:rPr>
          <w:b/>
          <w:bCs/>
          <w:u w:val="single"/>
          <w:lang w:val="sl-SI" w:eastAsia="sl-SI"/>
        </w:rPr>
        <w:t xml:space="preserve">Poziv k prijavi sprejemnikov (elektro obveščanje) (ZUP-vročilnica) </w:t>
      </w:r>
    </w:p>
    <w:p w14:paraId="349918C7" w14:textId="77777777" w:rsidR="001A4BA0" w:rsidRPr="001526FC" w:rsidRDefault="001A4BA0" w:rsidP="00E5093C">
      <w:pPr>
        <w:pStyle w:val="BESEDILO"/>
        <w:keepLines w:val="0"/>
        <w:widowControl/>
        <w:tabs>
          <w:tab w:val="clear" w:pos="2155"/>
        </w:tabs>
        <w:rPr>
          <w:rFonts w:cs="Arial"/>
          <w:kern w:val="0"/>
          <w:szCs w:val="24"/>
        </w:rPr>
      </w:pPr>
    </w:p>
    <w:p w14:paraId="705860D5" w14:textId="77777777" w:rsidR="001A4BA0" w:rsidRPr="001526FC" w:rsidRDefault="001A4BA0" w:rsidP="00E5093C">
      <w:pPr>
        <w:pStyle w:val="ListParagraph"/>
        <w:ind w:left="0"/>
        <w:rPr>
          <w:rFonts w:cs="Arial"/>
        </w:rPr>
      </w:pPr>
      <w:r w:rsidRPr="001526FC">
        <w:rPr>
          <w:rFonts w:cs="Arial"/>
        </w:rPr>
        <w:t xml:space="preserve">Format:           </w:t>
      </w:r>
      <w:r w:rsidRPr="001526FC">
        <w:rPr>
          <w:rFonts w:cs="Arial"/>
        </w:rPr>
        <w:tab/>
      </w:r>
      <w:r>
        <w:rPr>
          <w:rFonts w:cs="Arial"/>
        </w:rPr>
        <w:t xml:space="preserve">395 x </w:t>
      </w:r>
      <w:r w:rsidRPr="00F32391">
        <w:rPr>
          <w:rFonts w:cs="Arial"/>
        </w:rPr>
        <w:t>14'' (odprt format)</w:t>
      </w:r>
    </w:p>
    <w:p w14:paraId="0987C3B8" w14:textId="77777777" w:rsidR="001A4BA0" w:rsidRPr="001526FC" w:rsidRDefault="001A4BA0" w:rsidP="00E5093C">
      <w:pPr>
        <w:pStyle w:val="ListParagraph"/>
        <w:ind w:left="0"/>
        <w:rPr>
          <w:rFonts w:cs="Arial"/>
          <w:vertAlign w:val="superscript"/>
        </w:rPr>
      </w:pPr>
      <w:r w:rsidRPr="001526FC">
        <w:rPr>
          <w:rFonts w:cs="Arial"/>
        </w:rPr>
        <w:t xml:space="preserve">Papir:              </w:t>
      </w:r>
      <w:r w:rsidRPr="001526FC">
        <w:rPr>
          <w:rFonts w:cs="Arial"/>
        </w:rPr>
        <w:tab/>
        <w:t xml:space="preserve">laser OCR 90 </w:t>
      </w:r>
      <w:proofErr w:type="spellStart"/>
      <w:r w:rsidRPr="001526FC">
        <w:rPr>
          <w:rFonts w:cs="Arial"/>
        </w:rPr>
        <w:t>gr</w:t>
      </w:r>
      <w:proofErr w:type="spellEnd"/>
      <w:r w:rsidRPr="001526FC">
        <w:rPr>
          <w:rFonts w:cs="Arial"/>
        </w:rPr>
        <w:t>/m</w:t>
      </w:r>
      <w:r w:rsidRPr="001526FC">
        <w:rPr>
          <w:rFonts w:cs="Arial"/>
          <w:vertAlign w:val="superscript"/>
        </w:rPr>
        <w:t>2</w:t>
      </w:r>
    </w:p>
    <w:p w14:paraId="386C1288" w14:textId="77777777" w:rsidR="001A4BA0" w:rsidRPr="001526FC" w:rsidRDefault="001A4BA0" w:rsidP="00E5093C">
      <w:pPr>
        <w:pStyle w:val="ListParagraph"/>
        <w:ind w:left="0"/>
        <w:rPr>
          <w:rFonts w:cs="Arial"/>
        </w:rPr>
      </w:pPr>
      <w:r w:rsidRPr="001526FC">
        <w:rPr>
          <w:rFonts w:cs="Arial"/>
        </w:rPr>
        <w:t xml:space="preserve">Tisk:                 </w:t>
      </w:r>
      <w:r w:rsidRPr="001526FC">
        <w:rPr>
          <w:rFonts w:cs="Arial"/>
        </w:rPr>
        <w:tab/>
        <w:t>2/2</w:t>
      </w:r>
      <w:r>
        <w:rPr>
          <w:rFonts w:cs="Arial"/>
        </w:rPr>
        <w:t xml:space="preserve"> b</w:t>
      </w:r>
    </w:p>
    <w:p w14:paraId="250FB716" w14:textId="77777777" w:rsidR="001A4BA0" w:rsidRPr="001526FC" w:rsidRDefault="001A4BA0" w:rsidP="00E5093C">
      <w:pPr>
        <w:pStyle w:val="ListParagraph"/>
        <w:ind w:left="0"/>
        <w:rPr>
          <w:rFonts w:cs="Arial"/>
        </w:rPr>
      </w:pPr>
      <w:r w:rsidRPr="001526FC">
        <w:rPr>
          <w:rFonts w:cs="Arial"/>
        </w:rPr>
        <w:t xml:space="preserve">Dodelava:      </w:t>
      </w:r>
      <w:r w:rsidRPr="001526FC">
        <w:rPr>
          <w:rFonts w:cs="Arial"/>
        </w:rPr>
        <w:tab/>
        <w:t xml:space="preserve">4 vzdolžne in 1 pokončna perforacija, nanos lepila za zgibanko in povratno pismo, </w:t>
      </w:r>
    </w:p>
    <w:p w14:paraId="66EF8C00" w14:textId="77777777" w:rsidR="001A4BA0" w:rsidRPr="001526FC" w:rsidRDefault="001A4BA0" w:rsidP="00E5093C">
      <w:pPr>
        <w:pStyle w:val="ListParagraph"/>
        <w:ind w:left="0"/>
        <w:rPr>
          <w:rFonts w:cs="Arial"/>
        </w:rPr>
      </w:pPr>
      <w:r w:rsidRPr="001526FC">
        <w:rPr>
          <w:rFonts w:cs="Arial"/>
        </w:rPr>
        <w:tab/>
      </w:r>
      <w:r w:rsidRPr="001526FC">
        <w:rPr>
          <w:rFonts w:cs="Arial"/>
        </w:rPr>
        <w:tab/>
        <w:t>''W'' zgib</w:t>
      </w:r>
    </w:p>
    <w:p w14:paraId="0EDAC102" w14:textId="77777777" w:rsidR="001A4BA0" w:rsidRPr="001526FC" w:rsidRDefault="001A4BA0" w:rsidP="00E5093C">
      <w:pPr>
        <w:pStyle w:val="ListParagraph"/>
        <w:ind w:left="0"/>
        <w:rPr>
          <w:rFonts w:cs="Arial"/>
        </w:rPr>
      </w:pPr>
      <w:r w:rsidRPr="001526FC">
        <w:rPr>
          <w:rFonts w:cs="Arial"/>
        </w:rPr>
        <w:t xml:space="preserve">Izpis:                </w:t>
      </w:r>
      <w:r w:rsidRPr="001526FC">
        <w:rPr>
          <w:rFonts w:cs="Arial"/>
        </w:rPr>
        <w:tab/>
        <w:t>enostranski laserski izpis variabilnih podatkov</w:t>
      </w:r>
    </w:p>
    <w:p w14:paraId="792B1781" w14:textId="77777777" w:rsidR="001A4BA0" w:rsidRPr="001A4BA0" w:rsidRDefault="001A4BA0" w:rsidP="00E5093C">
      <w:pPr>
        <w:pStyle w:val="Heading4"/>
        <w:rPr>
          <w:b/>
          <w:bCs/>
          <w:u w:val="single"/>
          <w:lang w:val="it-IT"/>
        </w:rPr>
      </w:pPr>
      <w:proofErr w:type="spellStart"/>
      <w:r w:rsidRPr="001A4BA0">
        <w:rPr>
          <w:b/>
          <w:bCs/>
          <w:u w:val="single"/>
          <w:lang w:val="it-IT"/>
        </w:rPr>
        <w:lastRenderedPageBreak/>
        <w:t>Odločba</w:t>
      </w:r>
      <w:proofErr w:type="spellEnd"/>
      <w:r w:rsidRPr="001A4BA0">
        <w:rPr>
          <w:b/>
          <w:bCs/>
          <w:u w:val="single"/>
          <w:lang w:val="it-IT"/>
        </w:rPr>
        <w:t xml:space="preserve"> o </w:t>
      </w:r>
      <w:proofErr w:type="spellStart"/>
      <w:r w:rsidRPr="001A4BA0">
        <w:rPr>
          <w:b/>
          <w:bCs/>
          <w:u w:val="single"/>
          <w:lang w:val="it-IT"/>
        </w:rPr>
        <w:t>obveznosti</w:t>
      </w:r>
      <w:proofErr w:type="spellEnd"/>
      <w:r w:rsidRPr="001A4BA0">
        <w:rPr>
          <w:b/>
          <w:bCs/>
          <w:u w:val="single"/>
          <w:lang w:val="it-IT"/>
        </w:rPr>
        <w:t xml:space="preserve"> </w:t>
      </w:r>
      <w:proofErr w:type="spellStart"/>
      <w:r w:rsidRPr="001A4BA0">
        <w:rPr>
          <w:b/>
          <w:bCs/>
          <w:u w:val="single"/>
          <w:lang w:val="it-IT"/>
        </w:rPr>
        <w:t>plačila</w:t>
      </w:r>
      <w:proofErr w:type="spellEnd"/>
      <w:r w:rsidRPr="001A4BA0">
        <w:rPr>
          <w:b/>
          <w:bCs/>
          <w:u w:val="single"/>
          <w:lang w:val="it-IT"/>
        </w:rPr>
        <w:t xml:space="preserve"> </w:t>
      </w:r>
      <w:proofErr w:type="spellStart"/>
      <w:r w:rsidRPr="001A4BA0">
        <w:rPr>
          <w:b/>
          <w:bCs/>
          <w:u w:val="single"/>
          <w:lang w:val="it-IT"/>
        </w:rPr>
        <w:t>prispevka</w:t>
      </w:r>
      <w:proofErr w:type="spellEnd"/>
      <w:r w:rsidRPr="001A4BA0">
        <w:rPr>
          <w:b/>
          <w:bCs/>
          <w:u w:val="single"/>
          <w:lang w:val="it-IT"/>
        </w:rPr>
        <w:t xml:space="preserve"> z </w:t>
      </w:r>
      <w:proofErr w:type="gramStart"/>
      <w:r w:rsidRPr="001A4BA0">
        <w:rPr>
          <w:b/>
          <w:bCs/>
          <w:u w:val="single"/>
          <w:lang w:val="it-IT"/>
        </w:rPr>
        <w:t>UPN  (</w:t>
      </w:r>
      <w:proofErr w:type="gramEnd"/>
      <w:r w:rsidRPr="001A4BA0">
        <w:rPr>
          <w:b/>
          <w:bCs/>
          <w:u w:val="single"/>
          <w:lang w:val="it-IT"/>
        </w:rPr>
        <w:t xml:space="preserve">ZUP - </w:t>
      </w:r>
      <w:proofErr w:type="spellStart"/>
      <w:r w:rsidRPr="001A4BA0">
        <w:rPr>
          <w:b/>
          <w:bCs/>
          <w:u w:val="single"/>
          <w:lang w:val="it-IT"/>
        </w:rPr>
        <w:t>vročilnica</w:t>
      </w:r>
      <w:proofErr w:type="spellEnd"/>
      <w:r w:rsidRPr="001A4BA0">
        <w:rPr>
          <w:b/>
          <w:bCs/>
          <w:u w:val="single"/>
          <w:lang w:val="it-IT"/>
        </w:rPr>
        <w:t>)</w:t>
      </w:r>
    </w:p>
    <w:p w14:paraId="0531AF65" w14:textId="77777777" w:rsidR="001A4BA0" w:rsidRPr="001526FC" w:rsidRDefault="001A4BA0" w:rsidP="00E5093C"/>
    <w:p w14:paraId="5E226F29" w14:textId="77777777" w:rsidR="001A4BA0" w:rsidRPr="001526FC" w:rsidRDefault="001A4BA0" w:rsidP="00E5093C"/>
    <w:p w14:paraId="6A0F5DF2" w14:textId="77777777" w:rsidR="001A4BA0" w:rsidRPr="001526FC" w:rsidRDefault="001A4BA0" w:rsidP="00E5093C">
      <w:r w:rsidRPr="001526FC">
        <w:t xml:space="preserve">Format:       </w:t>
      </w:r>
      <w:r w:rsidRPr="001526FC">
        <w:tab/>
        <w:t>2</w:t>
      </w:r>
      <w:r>
        <w:t>20</w:t>
      </w:r>
      <w:r w:rsidRPr="001526FC">
        <w:t xml:space="preserve"> </w:t>
      </w:r>
      <w:r>
        <w:t>x 24</w:t>
      </w:r>
      <w:r w:rsidRPr="00F32391">
        <w:rPr>
          <w:rFonts w:cs="Arial"/>
        </w:rPr>
        <w:t>''</w:t>
      </w:r>
      <w:r w:rsidRPr="001526FC">
        <w:t xml:space="preserve"> (</w:t>
      </w:r>
      <w:r>
        <w:t>odprt</w:t>
      </w:r>
      <w:r w:rsidRPr="001526FC">
        <w:t xml:space="preserve"> format)</w:t>
      </w:r>
    </w:p>
    <w:p w14:paraId="6A93F5E3" w14:textId="77777777" w:rsidR="001A4BA0" w:rsidRPr="001526FC" w:rsidRDefault="001A4BA0" w:rsidP="00E5093C">
      <w:pPr>
        <w:pStyle w:val="BESEDILO"/>
        <w:keepLines w:val="0"/>
        <w:widowControl/>
        <w:tabs>
          <w:tab w:val="clear" w:pos="2155"/>
        </w:tabs>
        <w:rPr>
          <w:kern w:val="0"/>
          <w:szCs w:val="24"/>
        </w:rPr>
      </w:pPr>
      <w:r w:rsidRPr="001526FC">
        <w:rPr>
          <w:kern w:val="0"/>
          <w:szCs w:val="24"/>
        </w:rPr>
        <w:t xml:space="preserve">Papir:          </w:t>
      </w:r>
      <w:r w:rsidRPr="001526FC">
        <w:rPr>
          <w:kern w:val="0"/>
          <w:szCs w:val="24"/>
        </w:rPr>
        <w:tab/>
        <w:t>laser</w:t>
      </w:r>
      <w:r>
        <w:rPr>
          <w:kern w:val="0"/>
          <w:szCs w:val="24"/>
        </w:rPr>
        <w:t xml:space="preserve"> </w:t>
      </w:r>
      <w:r w:rsidRPr="001526FC">
        <w:rPr>
          <w:kern w:val="0"/>
          <w:szCs w:val="24"/>
        </w:rPr>
        <w:t>OCR 90 g/m2</w:t>
      </w:r>
    </w:p>
    <w:p w14:paraId="494CF1A9" w14:textId="77777777" w:rsidR="001A4BA0" w:rsidRPr="001526FC" w:rsidRDefault="001A4BA0" w:rsidP="00E5093C">
      <w:pPr>
        <w:pStyle w:val="BESEDILO"/>
        <w:keepLines w:val="0"/>
        <w:widowControl/>
        <w:tabs>
          <w:tab w:val="clear" w:pos="2155"/>
        </w:tabs>
        <w:rPr>
          <w:kern w:val="0"/>
          <w:szCs w:val="24"/>
        </w:rPr>
      </w:pPr>
      <w:r w:rsidRPr="001526FC">
        <w:rPr>
          <w:kern w:val="0"/>
          <w:szCs w:val="24"/>
        </w:rPr>
        <w:t xml:space="preserve">Tisk:            </w:t>
      </w:r>
      <w:r w:rsidRPr="001526FC">
        <w:rPr>
          <w:kern w:val="0"/>
          <w:szCs w:val="24"/>
        </w:rPr>
        <w:tab/>
      </w:r>
      <w:r>
        <w:rPr>
          <w:kern w:val="0"/>
          <w:szCs w:val="24"/>
        </w:rPr>
        <w:t>4</w:t>
      </w:r>
      <w:r w:rsidRPr="001526FC">
        <w:rPr>
          <w:kern w:val="0"/>
          <w:szCs w:val="24"/>
        </w:rPr>
        <w:t>/1</w:t>
      </w:r>
      <w:r>
        <w:rPr>
          <w:kern w:val="0"/>
          <w:szCs w:val="24"/>
        </w:rPr>
        <w:t xml:space="preserve"> b</w:t>
      </w:r>
    </w:p>
    <w:p w14:paraId="27DFC553" w14:textId="77777777" w:rsidR="001A4BA0" w:rsidRPr="001526FC" w:rsidRDefault="001A4BA0" w:rsidP="00E5093C">
      <w:r w:rsidRPr="001526FC">
        <w:t xml:space="preserve">Dodelava:   </w:t>
      </w:r>
      <w:r w:rsidRPr="001526FC">
        <w:tab/>
        <w:t>dve vzdolžni perforaciji, nanos lepila, “W” zgib</w:t>
      </w:r>
    </w:p>
    <w:p w14:paraId="4EA1CE54" w14:textId="77777777" w:rsidR="001A4BA0" w:rsidRPr="001526FC" w:rsidRDefault="001A4BA0" w:rsidP="00E5093C">
      <w:r w:rsidRPr="001526FC">
        <w:t xml:space="preserve">Izpis:           </w:t>
      </w:r>
      <w:r w:rsidRPr="001526FC">
        <w:tab/>
        <w:t>laserski izpis variabilnih podatkov</w:t>
      </w:r>
    </w:p>
    <w:p w14:paraId="307549CD" w14:textId="77777777" w:rsidR="001A4BA0" w:rsidRPr="001526FC" w:rsidRDefault="001A4BA0" w:rsidP="00E5093C">
      <w:pPr>
        <w:rPr>
          <w:b/>
        </w:rPr>
      </w:pPr>
    </w:p>
    <w:p w14:paraId="1E9D1CC9" w14:textId="77777777" w:rsidR="001A4BA0" w:rsidRPr="001526FC" w:rsidRDefault="001A4BA0" w:rsidP="00E5093C">
      <w:pPr>
        <w:rPr>
          <w:b/>
          <w:u w:val="single"/>
        </w:rPr>
      </w:pPr>
    </w:p>
    <w:p w14:paraId="0C66004C" w14:textId="77777777" w:rsidR="001A4BA0" w:rsidRPr="001A4BA0" w:rsidRDefault="001A4BA0" w:rsidP="00E5093C">
      <w:pPr>
        <w:pStyle w:val="Heading4"/>
        <w:rPr>
          <w:b/>
          <w:bCs/>
          <w:u w:val="single"/>
          <w:lang w:val="sl-SI"/>
        </w:rPr>
      </w:pPr>
      <w:r w:rsidRPr="001A4BA0">
        <w:rPr>
          <w:b/>
          <w:bCs/>
          <w:u w:val="single"/>
          <w:lang w:val="sl-SI"/>
        </w:rPr>
        <w:t xml:space="preserve">Sklep o davčni izvršbi (ZUP - vročilnica) </w:t>
      </w:r>
    </w:p>
    <w:p w14:paraId="40261CB4" w14:textId="77777777" w:rsidR="001A4BA0" w:rsidRPr="001526FC" w:rsidRDefault="001A4BA0" w:rsidP="00E5093C">
      <w:pPr>
        <w:pStyle w:val="BESEDILO"/>
        <w:keepLines w:val="0"/>
        <w:widowControl/>
        <w:tabs>
          <w:tab w:val="clear" w:pos="2155"/>
        </w:tabs>
        <w:rPr>
          <w:kern w:val="0"/>
          <w:szCs w:val="24"/>
        </w:rPr>
      </w:pPr>
    </w:p>
    <w:p w14:paraId="11280EF8" w14:textId="77777777" w:rsidR="001A4BA0" w:rsidRDefault="001A4BA0" w:rsidP="00E5093C">
      <w:r w:rsidRPr="001526FC">
        <w:t xml:space="preserve">Format:       </w:t>
      </w:r>
      <w:r w:rsidRPr="001526FC">
        <w:tab/>
        <w:t>2</w:t>
      </w:r>
      <w:r>
        <w:t>20</w:t>
      </w:r>
      <w:r w:rsidRPr="001526FC">
        <w:t xml:space="preserve"> </w:t>
      </w:r>
      <w:r>
        <w:t>x 24</w:t>
      </w:r>
      <w:r w:rsidRPr="00F32391">
        <w:rPr>
          <w:rFonts w:cs="Arial"/>
        </w:rPr>
        <w:t>''</w:t>
      </w:r>
      <w:r w:rsidRPr="001526FC">
        <w:t xml:space="preserve"> (</w:t>
      </w:r>
      <w:r>
        <w:t>odprt</w:t>
      </w:r>
      <w:r w:rsidRPr="001526FC">
        <w:t xml:space="preserve"> format)</w:t>
      </w:r>
    </w:p>
    <w:p w14:paraId="48D2F0F2" w14:textId="77777777" w:rsidR="001A4BA0" w:rsidRPr="001526FC" w:rsidRDefault="001A4BA0" w:rsidP="00E5093C">
      <w:pPr>
        <w:pStyle w:val="BESEDILO"/>
        <w:keepLines w:val="0"/>
        <w:widowControl/>
        <w:tabs>
          <w:tab w:val="clear" w:pos="2155"/>
        </w:tabs>
        <w:rPr>
          <w:kern w:val="0"/>
          <w:szCs w:val="24"/>
        </w:rPr>
      </w:pPr>
      <w:r w:rsidRPr="001526FC">
        <w:rPr>
          <w:kern w:val="0"/>
          <w:szCs w:val="24"/>
        </w:rPr>
        <w:t xml:space="preserve">Papir:          </w:t>
      </w:r>
      <w:r w:rsidRPr="001526FC">
        <w:rPr>
          <w:kern w:val="0"/>
          <w:szCs w:val="24"/>
        </w:rPr>
        <w:tab/>
        <w:t xml:space="preserve">laserski (OCR) 90 </w:t>
      </w:r>
      <w:proofErr w:type="spellStart"/>
      <w:r w:rsidRPr="001526FC">
        <w:rPr>
          <w:kern w:val="0"/>
          <w:szCs w:val="24"/>
        </w:rPr>
        <w:t>gr</w:t>
      </w:r>
      <w:proofErr w:type="spellEnd"/>
      <w:r w:rsidRPr="001526FC">
        <w:rPr>
          <w:kern w:val="0"/>
          <w:szCs w:val="24"/>
        </w:rPr>
        <w:t>/m2</w:t>
      </w:r>
    </w:p>
    <w:p w14:paraId="5F725E3C" w14:textId="77777777" w:rsidR="001A4BA0" w:rsidRPr="001526FC" w:rsidRDefault="001A4BA0" w:rsidP="00E5093C">
      <w:pPr>
        <w:pStyle w:val="BESEDILO"/>
        <w:keepLines w:val="0"/>
        <w:widowControl/>
        <w:tabs>
          <w:tab w:val="clear" w:pos="2155"/>
        </w:tabs>
        <w:rPr>
          <w:kern w:val="0"/>
          <w:szCs w:val="24"/>
        </w:rPr>
      </w:pPr>
      <w:r w:rsidRPr="001526FC">
        <w:rPr>
          <w:kern w:val="0"/>
          <w:szCs w:val="24"/>
        </w:rPr>
        <w:t xml:space="preserve">Tisk:            </w:t>
      </w:r>
      <w:r w:rsidRPr="001526FC">
        <w:rPr>
          <w:kern w:val="0"/>
          <w:szCs w:val="24"/>
        </w:rPr>
        <w:tab/>
        <w:t>2/1</w:t>
      </w:r>
      <w:r>
        <w:rPr>
          <w:kern w:val="0"/>
          <w:szCs w:val="24"/>
        </w:rPr>
        <w:t xml:space="preserve"> b</w:t>
      </w:r>
    </w:p>
    <w:p w14:paraId="41961A55" w14:textId="77777777" w:rsidR="001A4BA0" w:rsidRPr="001526FC" w:rsidRDefault="001A4BA0" w:rsidP="00E5093C">
      <w:r w:rsidRPr="001526FC">
        <w:t xml:space="preserve">Dodelava:   </w:t>
      </w:r>
      <w:r w:rsidRPr="001526FC">
        <w:tab/>
      </w:r>
      <w:proofErr w:type="spellStart"/>
      <w:r>
        <w:t>perforiranje</w:t>
      </w:r>
      <w:proofErr w:type="spellEnd"/>
      <w:r>
        <w:t xml:space="preserve">, nanos lepila, </w:t>
      </w:r>
      <w:r w:rsidRPr="001526FC">
        <w:t>“W” zgib</w:t>
      </w:r>
    </w:p>
    <w:p w14:paraId="367D165B" w14:textId="77777777" w:rsidR="001A4BA0" w:rsidRPr="001526FC" w:rsidRDefault="001A4BA0" w:rsidP="00E5093C">
      <w:pPr>
        <w:rPr>
          <w:strike/>
        </w:rPr>
      </w:pPr>
      <w:r w:rsidRPr="001526FC">
        <w:t xml:space="preserve">Izpis:          </w:t>
      </w:r>
      <w:r w:rsidRPr="001526FC">
        <w:tab/>
        <w:t>enostranski laserski izpis variabilnih podatkov</w:t>
      </w:r>
    </w:p>
    <w:p w14:paraId="77CF74FA" w14:textId="77777777" w:rsidR="001A4BA0" w:rsidRPr="001526FC" w:rsidRDefault="001A4BA0" w:rsidP="00E5093C"/>
    <w:p w14:paraId="6CC78571" w14:textId="77777777" w:rsidR="001A4BA0" w:rsidRPr="001526FC" w:rsidRDefault="001A4BA0" w:rsidP="00E5093C"/>
    <w:p w14:paraId="3D572C2C" w14:textId="77777777" w:rsidR="001A4BA0" w:rsidRPr="001526FC" w:rsidRDefault="001A4BA0" w:rsidP="00E5093C">
      <w:pPr>
        <w:pStyle w:val="Heading4"/>
        <w:rPr>
          <w:b/>
          <w:bCs/>
          <w:u w:val="single"/>
        </w:rPr>
      </w:pPr>
      <w:proofErr w:type="spellStart"/>
      <w:r w:rsidRPr="001526FC">
        <w:rPr>
          <w:b/>
          <w:bCs/>
          <w:u w:val="single"/>
        </w:rPr>
        <w:t>Nalepke</w:t>
      </w:r>
      <w:proofErr w:type="spellEnd"/>
      <w:r w:rsidRPr="001526FC">
        <w:rPr>
          <w:b/>
          <w:bCs/>
          <w:u w:val="single"/>
        </w:rPr>
        <w:t xml:space="preserve"> s </w:t>
      </w:r>
      <w:proofErr w:type="spellStart"/>
      <w:r w:rsidRPr="001526FC">
        <w:rPr>
          <w:b/>
          <w:bCs/>
          <w:u w:val="single"/>
        </w:rPr>
        <w:t>črtno</w:t>
      </w:r>
      <w:proofErr w:type="spellEnd"/>
      <w:r w:rsidRPr="001526FC">
        <w:rPr>
          <w:b/>
          <w:bCs/>
          <w:u w:val="single"/>
        </w:rPr>
        <w:t xml:space="preserve"> </w:t>
      </w:r>
      <w:proofErr w:type="spellStart"/>
      <w:r w:rsidRPr="001526FC">
        <w:rPr>
          <w:b/>
          <w:bCs/>
          <w:u w:val="single"/>
        </w:rPr>
        <w:t>kodo</w:t>
      </w:r>
      <w:proofErr w:type="spellEnd"/>
    </w:p>
    <w:p w14:paraId="54467205" w14:textId="77777777" w:rsidR="001A4BA0" w:rsidRPr="001526FC" w:rsidRDefault="001A4BA0" w:rsidP="00E5093C">
      <w:pPr>
        <w:pStyle w:val="ListParagraph"/>
        <w:ind w:left="0"/>
        <w:rPr>
          <w:rFonts w:cs="Arial"/>
          <w:color w:val="FF0000"/>
        </w:rPr>
      </w:pPr>
    </w:p>
    <w:p w14:paraId="2D910215" w14:textId="77777777" w:rsidR="001A4BA0" w:rsidRPr="001526FC" w:rsidRDefault="001A4BA0" w:rsidP="00E5093C">
      <w:pPr>
        <w:pStyle w:val="ListParagraph"/>
        <w:ind w:left="0"/>
        <w:rPr>
          <w:rFonts w:cs="Arial"/>
        </w:rPr>
      </w:pPr>
      <w:r w:rsidRPr="001526FC">
        <w:rPr>
          <w:rFonts w:cs="Arial"/>
        </w:rPr>
        <w:t>Format nalepke:</w:t>
      </w:r>
      <w:r>
        <w:rPr>
          <w:rFonts w:cs="Arial"/>
        </w:rPr>
        <w:t xml:space="preserve"> </w:t>
      </w:r>
      <w:r w:rsidRPr="001526FC">
        <w:rPr>
          <w:rFonts w:cs="Arial"/>
        </w:rPr>
        <w:t>4,5 x 1,6 cm</w:t>
      </w:r>
    </w:p>
    <w:p w14:paraId="2F09B86C" w14:textId="77777777" w:rsidR="001A4BA0" w:rsidRPr="001526FC" w:rsidRDefault="001A4BA0" w:rsidP="00E5093C">
      <w:pPr>
        <w:pStyle w:val="ListParagraph"/>
        <w:ind w:left="0"/>
        <w:rPr>
          <w:rFonts w:cs="Arial"/>
        </w:rPr>
      </w:pPr>
      <w:r w:rsidRPr="001526FC">
        <w:rPr>
          <w:rFonts w:cs="Arial"/>
        </w:rPr>
        <w:t xml:space="preserve">Papir:                </w:t>
      </w:r>
      <w:r>
        <w:rPr>
          <w:rFonts w:cs="Arial"/>
        </w:rPr>
        <w:t xml:space="preserve"> samolepilni</w:t>
      </w:r>
    </w:p>
    <w:p w14:paraId="22F4C414" w14:textId="77777777" w:rsidR="001A4BA0" w:rsidRPr="001526FC" w:rsidRDefault="001A4BA0" w:rsidP="00E5093C">
      <w:pPr>
        <w:rPr>
          <w:rFonts w:ascii="Times New Roman" w:hAnsi="Times New Roman"/>
          <w:sz w:val="24"/>
        </w:rPr>
      </w:pPr>
      <w:r w:rsidRPr="001526FC">
        <w:rPr>
          <w:rFonts w:cs="Arial"/>
        </w:rPr>
        <w:t xml:space="preserve">Opis:               </w:t>
      </w:r>
      <w:r>
        <w:rPr>
          <w:rFonts w:cs="Arial"/>
        </w:rPr>
        <w:t xml:space="preserve">  </w:t>
      </w:r>
      <w:r w:rsidRPr="001526FC">
        <w:rPr>
          <w:rFonts w:cs="Arial"/>
        </w:rPr>
        <w:tab/>
        <w:t>izpis črtne kode s prikazom številke</w:t>
      </w:r>
    </w:p>
    <w:p w14:paraId="2312F9A0" w14:textId="77777777" w:rsidR="001A4BA0" w:rsidRDefault="001A4BA0" w:rsidP="00E5093C">
      <w:pPr>
        <w:jc w:val="left"/>
        <w:rPr>
          <w:b/>
          <w:szCs w:val="20"/>
        </w:rPr>
      </w:pPr>
    </w:p>
    <w:p w14:paraId="29FF381B" w14:textId="77777777" w:rsidR="001A4BA0" w:rsidRPr="001526FC" w:rsidRDefault="001A4BA0" w:rsidP="00E5093C">
      <w:pPr>
        <w:jc w:val="left"/>
        <w:rPr>
          <w:b/>
          <w:szCs w:val="20"/>
        </w:rPr>
      </w:pPr>
    </w:p>
    <w:p w14:paraId="3F183A80" w14:textId="77777777" w:rsidR="001A4BA0" w:rsidRPr="001526FC" w:rsidRDefault="001A4BA0" w:rsidP="00E5093C">
      <w:pPr>
        <w:pStyle w:val="Heading4"/>
        <w:rPr>
          <w:b/>
          <w:bCs/>
          <w:u w:val="single"/>
        </w:rPr>
      </w:pPr>
      <w:proofErr w:type="spellStart"/>
      <w:r>
        <w:rPr>
          <w:b/>
          <w:bCs/>
          <w:u w:val="single"/>
        </w:rPr>
        <w:t>Kuverta</w:t>
      </w:r>
      <w:proofErr w:type="spellEnd"/>
      <w:r>
        <w:rPr>
          <w:b/>
          <w:bCs/>
          <w:u w:val="single"/>
        </w:rPr>
        <w:t xml:space="preserve"> </w:t>
      </w:r>
      <w:proofErr w:type="spellStart"/>
      <w:r>
        <w:rPr>
          <w:b/>
          <w:bCs/>
          <w:u w:val="single"/>
        </w:rPr>
        <w:t>amerikanka</w:t>
      </w:r>
      <w:proofErr w:type="spellEnd"/>
      <w:r>
        <w:rPr>
          <w:b/>
          <w:bCs/>
          <w:u w:val="single"/>
        </w:rPr>
        <w:t xml:space="preserve"> z </w:t>
      </w:r>
      <w:proofErr w:type="spellStart"/>
      <w:r>
        <w:rPr>
          <w:b/>
          <w:bCs/>
          <w:u w:val="single"/>
        </w:rPr>
        <w:t>logotipom</w:t>
      </w:r>
      <w:proofErr w:type="spellEnd"/>
      <w:r>
        <w:rPr>
          <w:b/>
          <w:bCs/>
          <w:u w:val="single"/>
        </w:rPr>
        <w:t xml:space="preserve"> (z </w:t>
      </w:r>
      <w:proofErr w:type="spellStart"/>
      <w:r>
        <w:rPr>
          <w:b/>
          <w:bCs/>
          <w:u w:val="single"/>
        </w:rPr>
        <w:t>okencem</w:t>
      </w:r>
      <w:proofErr w:type="spellEnd"/>
      <w:r>
        <w:rPr>
          <w:b/>
          <w:bCs/>
          <w:u w:val="single"/>
        </w:rPr>
        <w:t>)</w:t>
      </w:r>
    </w:p>
    <w:p w14:paraId="1F892069" w14:textId="77777777" w:rsidR="001A4BA0" w:rsidRPr="001526FC" w:rsidRDefault="001A4BA0" w:rsidP="00E5093C">
      <w:pPr>
        <w:pStyle w:val="ListParagraph"/>
        <w:ind w:left="0"/>
        <w:rPr>
          <w:rFonts w:cs="Arial"/>
          <w:color w:val="FF0000"/>
        </w:rPr>
      </w:pPr>
    </w:p>
    <w:p w14:paraId="6AAD22CD" w14:textId="77777777" w:rsidR="001A4BA0" w:rsidRPr="001526FC" w:rsidRDefault="001A4BA0" w:rsidP="00E5093C">
      <w:pPr>
        <w:pStyle w:val="ListParagraph"/>
        <w:ind w:left="0"/>
        <w:rPr>
          <w:rFonts w:cs="Arial"/>
        </w:rPr>
      </w:pPr>
      <w:r>
        <w:rPr>
          <w:rFonts w:cs="Arial"/>
        </w:rPr>
        <w:t>Format:             220</w:t>
      </w:r>
      <w:r w:rsidRPr="001526FC">
        <w:rPr>
          <w:rFonts w:cs="Arial"/>
        </w:rPr>
        <w:t xml:space="preserve"> x 1</w:t>
      </w:r>
      <w:r>
        <w:rPr>
          <w:rFonts w:cs="Arial"/>
        </w:rPr>
        <w:t>10</w:t>
      </w:r>
      <w:r w:rsidRPr="001526FC">
        <w:rPr>
          <w:rFonts w:cs="Arial"/>
        </w:rPr>
        <w:t xml:space="preserve"> </w:t>
      </w:r>
      <w:r>
        <w:rPr>
          <w:rFonts w:cs="Arial"/>
        </w:rPr>
        <w:t>m</w:t>
      </w:r>
      <w:r w:rsidRPr="001526FC">
        <w:rPr>
          <w:rFonts w:cs="Arial"/>
        </w:rPr>
        <w:t>m</w:t>
      </w:r>
      <w:r>
        <w:rPr>
          <w:rFonts w:cs="Arial"/>
        </w:rPr>
        <w:t>, kuverta  AM, levo okno</w:t>
      </w:r>
    </w:p>
    <w:p w14:paraId="0F1CF754" w14:textId="77777777" w:rsidR="001A4BA0" w:rsidRPr="001526FC" w:rsidRDefault="001A4BA0" w:rsidP="00E5093C">
      <w:pPr>
        <w:pStyle w:val="ListParagraph"/>
        <w:ind w:left="0"/>
        <w:rPr>
          <w:rFonts w:cs="Arial"/>
        </w:rPr>
      </w:pPr>
      <w:r>
        <w:rPr>
          <w:rFonts w:cs="Arial"/>
        </w:rPr>
        <w:t>Tisk</w:t>
      </w:r>
      <w:r w:rsidRPr="001526FC">
        <w:rPr>
          <w:rFonts w:cs="Arial"/>
        </w:rPr>
        <w:t xml:space="preserve">:                </w:t>
      </w:r>
      <w:r>
        <w:rPr>
          <w:rFonts w:cs="Arial"/>
        </w:rPr>
        <w:t xml:space="preserve">  1/0 b</w:t>
      </w:r>
    </w:p>
    <w:p w14:paraId="654917B9" w14:textId="77777777" w:rsidR="001A4BA0" w:rsidRPr="001526FC" w:rsidRDefault="001A4BA0" w:rsidP="00E5093C">
      <w:pPr>
        <w:rPr>
          <w:rFonts w:ascii="Times New Roman" w:hAnsi="Times New Roman"/>
          <w:sz w:val="24"/>
        </w:rPr>
      </w:pPr>
      <w:r w:rsidRPr="001526FC">
        <w:rPr>
          <w:rFonts w:cs="Arial"/>
        </w:rPr>
        <w:t xml:space="preserve">Opis:               </w:t>
      </w:r>
      <w:r w:rsidRPr="001526FC">
        <w:rPr>
          <w:rFonts w:cs="Arial"/>
        </w:rPr>
        <w:tab/>
        <w:t xml:space="preserve">izpis </w:t>
      </w:r>
      <w:r>
        <w:rPr>
          <w:rFonts w:cs="Arial"/>
        </w:rPr>
        <w:t>logotipa na kuverto</w:t>
      </w:r>
    </w:p>
    <w:p w14:paraId="401FF59D" w14:textId="77777777" w:rsidR="001A4BA0" w:rsidRPr="001526FC" w:rsidRDefault="001A4BA0" w:rsidP="00E5093C">
      <w:pPr>
        <w:jc w:val="left"/>
        <w:rPr>
          <w:b/>
          <w:szCs w:val="20"/>
        </w:rPr>
      </w:pPr>
    </w:p>
    <w:p w14:paraId="251E66F9" w14:textId="77777777" w:rsidR="001A4BA0" w:rsidRPr="001526FC" w:rsidRDefault="001A4BA0" w:rsidP="00E5093C">
      <w:pPr>
        <w:jc w:val="left"/>
        <w:rPr>
          <w:b/>
          <w:szCs w:val="20"/>
        </w:rPr>
      </w:pPr>
    </w:p>
    <w:p w14:paraId="1A611741" w14:textId="77777777" w:rsidR="001A4BA0" w:rsidRPr="001A4BA0" w:rsidRDefault="001A4BA0" w:rsidP="00E5093C">
      <w:pPr>
        <w:pStyle w:val="Heading4"/>
        <w:rPr>
          <w:b/>
          <w:bCs/>
          <w:u w:val="single"/>
          <w:lang w:val="it-IT"/>
        </w:rPr>
      </w:pPr>
      <w:proofErr w:type="spellStart"/>
      <w:r w:rsidRPr="001A4BA0">
        <w:rPr>
          <w:b/>
          <w:bCs/>
          <w:u w:val="single"/>
          <w:lang w:val="it-IT"/>
        </w:rPr>
        <w:t>Kuverta</w:t>
      </w:r>
      <w:proofErr w:type="spellEnd"/>
      <w:r w:rsidRPr="001A4BA0">
        <w:rPr>
          <w:b/>
          <w:bCs/>
          <w:u w:val="single"/>
          <w:lang w:val="it-IT"/>
        </w:rPr>
        <w:t xml:space="preserve"> </w:t>
      </w:r>
      <w:proofErr w:type="spellStart"/>
      <w:r w:rsidRPr="001A4BA0">
        <w:rPr>
          <w:b/>
          <w:bCs/>
          <w:u w:val="single"/>
          <w:lang w:val="it-IT"/>
        </w:rPr>
        <w:t>amerikanka</w:t>
      </w:r>
      <w:proofErr w:type="spellEnd"/>
      <w:r w:rsidRPr="001A4BA0">
        <w:rPr>
          <w:b/>
          <w:bCs/>
          <w:u w:val="single"/>
          <w:lang w:val="it-IT"/>
        </w:rPr>
        <w:t xml:space="preserve"> </w:t>
      </w:r>
      <w:proofErr w:type="spellStart"/>
      <w:r w:rsidRPr="001A4BA0">
        <w:rPr>
          <w:b/>
          <w:bCs/>
          <w:u w:val="single"/>
          <w:lang w:val="it-IT"/>
        </w:rPr>
        <w:t>povratna</w:t>
      </w:r>
      <w:proofErr w:type="spellEnd"/>
      <w:r w:rsidRPr="001A4BA0">
        <w:rPr>
          <w:b/>
          <w:bCs/>
          <w:u w:val="single"/>
          <w:lang w:val="it-IT"/>
        </w:rPr>
        <w:t xml:space="preserve"> </w:t>
      </w:r>
      <w:proofErr w:type="spellStart"/>
      <w:r w:rsidRPr="001A4BA0">
        <w:rPr>
          <w:b/>
          <w:bCs/>
          <w:u w:val="single"/>
          <w:lang w:val="it-IT"/>
        </w:rPr>
        <w:t>pošta</w:t>
      </w:r>
      <w:proofErr w:type="spellEnd"/>
      <w:r w:rsidRPr="001A4BA0">
        <w:rPr>
          <w:b/>
          <w:bCs/>
          <w:u w:val="single"/>
          <w:lang w:val="it-IT"/>
        </w:rPr>
        <w:t xml:space="preserve"> (</w:t>
      </w:r>
      <w:proofErr w:type="spellStart"/>
      <w:r w:rsidRPr="001A4BA0">
        <w:rPr>
          <w:b/>
          <w:bCs/>
          <w:u w:val="single"/>
          <w:lang w:val="it-IT"/>
        </w:rPr>
        <w:t>brez</w:t>
      </w:r>
      <w:proofErr w:type="spellEnd"/>
      <w:r w:rsidRPr="001A4BA0">
        <w:rPr>
          <w:b/>
          <w:bCs/>
          <w:u w:val="single"/>
          <w:lang w:val="it-IT"/>
        </w:rPr>
        <w:t xml:space="preserve"> </w:t>
      </w:r>
      <w:proofErr w:type="spellStart"/>
      <w:r w:rsidRPr="001A4BA0">
        <w:rPr>
          <w:b/>
          <w:bCs/>
          <w:u w:val="single"/>
          <w:lang w:val="it-IT"/>
        </w:rPr>
        <w:t>okenca</w:t>
      </w:r>
      <w:proofErr w:type="spellEnd"/>
      <w:r w:rsidRPr="001A4BA0">
        <w:rPr>
          <w:b/>
          <w:bCs/>
          <w:u w:val="single"/>
          <w:lang w:val="it-IT"/>
        </w:rPr>
        <w:t>)</w:t>
      </w:r>
    </w:p>
    <w:p w14:paraId="19C5E651" w14:textId="77777777" w:rsidR="001A4BA0" w:rsidRPr="001526FC" w:rsidRDefault="001A4BA0" w:rsidP="00E5093C">
      <w:pPr>
        <w:pStyle w:val="ListParagraph"/>
        <w:ind w:left="0"/>
        <w:rPr>
          <w:rFonts w:cs="Arial"/>
          <w:color w:val="FF0000"/>
        </w:rPr>
      </w:pPr>
    </w:p>
    <w:p w14:paraId="582172C3" w14:textId="77777777" w:rsidR="001A4BA0" w:rsidRPr="001526FC" w:rsidRDefault="001A4BA0" w:rsidP="00E5093C">
      <w:pPr>
        <w:pStyle w:val="ListParagraph"/>
        <w:ind w:left="0"/>
        <w:rPr>
          <w:rFonts w:cs="Arial"/>
        </w:rPr>
      </w:pPr>
      <w:r>
        <w:rPr>
          <w:rFonts w:cs="Arial"/>
        </w:rPr>
        <w:t>Format</w:t>
      </w:r>
      <w:r w:rsidRPr="001526FC">
        <w:rPr>
          <w:rFonts w:cs="Arial"/>
        </w:rPr>
        <w:t>:</w:t>
      </w:r>
      <w:r>
        <w:rPr>
          <w:rFonts w:cs="Arial"/>
        </w:rPr>
        <w:t xml:space="preserve">             220</w:t>
      </w:r>
      <w:r w:rsidRPr="001526FC">
        <w:rPr>
          <w:rFonts w:cs="Arial"/>
        </w:rPr>
        <w:t xml:space="preserve"> x 1</w:t>
      </w:r>
      <w:r>
        <w:rPr>
          <w:rFonts w:cs="Arial"/>
        </w:rPr>
        <w:t>10</w:t>
      </w:r>
      <w:r w:rsidRPr="001526FC">
        <w:rPr>
          <w:rFonts w:cs="Arial"/>
        </w:rPr>
        <w:t xml:space="preserve"> </w:t>
      </w:r>
      <w:r>
        <w:rPr>
          <w:rFonts w:cs="Arial"/>
        </w:rPr>
        <w:t>m</w:t>
      </w:r>
      <w:r w:rsidRPr="001526FC">
        <w:rPr>
          <w:rFonts w:cs="Arial"/>
        </w:rPr>
        <w:t>m</w:t>
      </w:r>
      <w:r>
        <w:rPr>
          <w:rFonts w:cs="Arial"/>
        </w:rPr>
        <w:t>, kuverta brez okenca</w:t>
      </w:r>
    </w:p>
    <w:p w14:paraId="163C8BAB" w14:textId="77777777" w:rsidR="001A4BA0" w:rsidRPr="001526FC" w:rsidRDefault="001A4BA0" w:rsidP="00E5093C">
      <w:pPr>
        <w:pStyle w:val="ListParagraph"/>
        <w:ind w:left="0"/>
        <w:rPr>
          <w:rFonts w:cs="Arial"/>
        </w:rPr>
      </w:pPr>
      <w:r>
        <w:rPr>
          <w:rFonts w:cs="Arial"/>
        </w:rPr>
        <w:t>Tisk</w:t>
      </w:r>
      <w:r w:rsidRPr="001526FC">
        <w:rPr>
          <w:rFonts w:cs="Arial"/>
        </w:rPr>
        <w:t xml:space="preserve">:                </w:t>
      </w:r>
      <w:r>
        <w:rPr>
          <w:rFonts w:cs="Arial"/>
        </w:rPr>
        <w:t xml:space="preserve">  1/0 b</w:t>
      </w:r>
    </w:p>
    <w:p w14:paraId="2BC6D705" w14:textId="77777777" w:rsidR="001A4BA0" w:rsidRPr="001526FC" w:rsidRDefault="001A4BA0" w:rsidP="00E5093C">
      <w:pPr>
        <w:rPr>
          <w:rFonts w:ascii="Times New Roman" w:hAnsi="Times New Roman"/>
          <w:sz w:val="24"/>
        </w:rPr>
      </w:pPr>
      <w:r w:rsidRPr="001526FC">
        <w:rPr>
          <w:rFonts w:cs="Arial"/>
        </w:rPr>
        <w:t xml:space="preserve">Opis:               </w:t>
      </w:r>
      <w:r w:rsidRPr="001526FC">
        <w:rPr>
          <w:rFonts w:cs="Arial"/>
        </w:rPr>
        <w:tab/>
        <w:t>izpis</w:t>
      </w:r>
      <w:r>
        <w:rPr>
          <w:rFonts w:cs="Arial"/>
        </w:rPr>
        <w:t xml:space="preserve"> logotipa, naslova RTV Slovenija in »Poštnina plačana po pogodbi …« na kuverto</w:t>
      </w:r>
    </w:p>
    <w:p w14:paraId="0633A1A1" w14:textId="77777777" w:rsidR="001A4BA0" w:rsidRPr="001526FC" w:rsidRDefault="001A4BA0" w:rsidP="00E5093C">
      <w:pPr>
        <w:jc w:val="left"/>
        <w:rPr>
          <w:b/>
          <w:szCs w:val="20"/>
        </w:rPr>
      </w:pPr>
    </w:p>
    <w:p w14:paraId="05CC438E" w14:textId="77777777" w:rsidR="001A4BA0" w:rsidRPr="001526FC" w:rsidRDefault="001A4BA0" w:rsidP="00E5093C"/>
    <w:p w14:paraId="08485C8E" w14:textId="77777777" w:rsidR="001A4BA0" w:rsidRPr="001526FC" w:rsidRDefault="001A4BA0" w:rsidP="00E5093C"/>
    <w:p w14:paraId="5B136F61" w14:textId="77777777" w:rsidR="001A4BA0" w:rsidRDefault="001A4BA0" w:rsidP="00E5093C"/>
    <w:p w14:paraId="13A4B422" w14:textId="77777777" w:rsidR="001A4BA0" w:rsidRDefault="001A4BA0" w:rsidP="00E5093C"/>
    <w:p w14:paraId="309F324D" w14:textId="77777777" w:rsidR="001A4BA0" w:rsidRDefault="001A4BA0" w:rsidP="00E5093C"/>
    <w:p w14:paraId="6659856B" w14:textId="77777777" w:rsidR="00310DCC" w:rsidRDefault="00310DCC" w:rsidP="00E5093C"/>
    <w:p w14:paraId="136044B9" w14:textId="77777777" w:rsidR="00310DCC" w:rsidRDefault="00310DCC" w:rsidP="00E5093C"/>
    <w:p w14:paraId="6F39216E" w14:textId="77777777" w:rsidR="00310DCC" w:rsidRDefault="00310DCC" w:rsidP="00E5093C"/>
    <w:p w14:paraId="7DC469F3" w14:textId="77777777" w:rsidR="00310DCC" w:rsidRDefault="00310DCC" w:rsidP="00E5093C"/>
    <w:p w14:paraId="73218C2E" w14:textId="77777777" w:rsidR="00310DCC" w:rsidRDefault="00310DCC" w:rsidP="00E5093C"/>
    <w:p w14:paraId="690BB91E" w14:textId="2DA6C13A" w:rsidR="00175011" w:rsidRDefault="00175011" w:rsidP="00E5093C"/>
    <w:p w14:paraId="714FA9A1" w14:textId="64D29FAF" w:rsidR="00FA42AD" w:rsidRDefault="00FA42AD" w:rsidP="00E5093C"/>
    <w:p w14:paraId="7F44E64B" w14:textId="77777777" w:rsidR="00FA42AD" w:rsidRDefault="00FA42AD" w:rsidP="00E5093C"/>
    <w:p w14:paraId="01C9B035" w14:textId="77777777" w:rsidR="00175011" w:rsidRDefault="00175011" w:rsidP="00E5093C"/>
    <w:p w14:paraId="3179A1D8" w14:textId="77777777" w:rsidR="00175011" w:rsidRDefault="00175011" w:rsidP="00E5093C"/>
    <w:p w14:paraId="2242A4FA" w14:textId="77777777" w:rsidR="00175011" w:rsidRDefault="00175011" w:rsidP="00E5093C"/>
    <w:p w14:paraId="71BFDC90" w14:textId="77777777" w:rsidR="00175011" w:rsidRDefault="00175011" w:rsidP="00E5093C"/>
    <w:p w14:paraId="687D8708" w14:textId="77777777" w:rsidR="00175011" w:rsidRDefault="00175011" w:rsidP="00E5093C"/>
    <w:p w14:paraId="32B22E86" w14:textId="77777777" w:rsidR="00175011" w:rsidRDefault="00175011" w:rsidP="00E5093C"/>
    <w:p w14:paraId="78AFA4BE" w14:textId="77777777" w:rsidR="00175011" w:rsidRDefault="00175011" w:rsidP="00E5093C"/>
    <w:p w14:paraId="054FF39B" w14:textId="77777777" w:rsidR="00175011" w:rsidRDefault="00175011" w:rsidP="00E5093C"/>
    <w:p w14:paraId="6741280B" w14:textId="77777777" w:rsidR="00310DCC" w:rsidRDefault="00310DCC" w:rsidP="00E5093C"/>
    <w:p w14:paraId="49AA2AAD" w14:textId="77777777" w:rsidR="002858B2" w:rsidRDefault="002858B2" w:rsidP="00E5093C"/>
    <w:p w14:paraId="20341248" w14:textId="77777777" w:rsidR="002858B2" w:rsidRDefault="002858B2" w:rsidP="00E5093C"/>
    <w:p w14:paraId="2D3300FE" w14:textId="77777777" w:rsidR="00EE1DA5" w:rsidRPr="00225C55" w:rsidRDefault="00EE1DA5" w:rsidP="00E5093C">
      <w:pPr>
        <w:pStyle w:val="Heading1"/>
        <w:spacing w:before="0" w:after="0"/>
        <w:rPr>
          <w:b/>
          <w:noProof/>
        </w:rPr>
      </w:pPr>
      <w:bookmarkStart w:id="56" w:name="_Toc104810191"/>
      <w:r w:rsidRPr="00225C55">
        <w:rPr>
          <w:b/>
          <w:noProof/>
        </w:rPr>
        <w:lastRenderedPageBreak/>
        <w:t>PONUDBENA DOKUMENTACIJA</w:t>
      </w:r>
      <w:bookmarkEnd w:id="27"/>
      <w:bookmarkEnd w:id="28"/>
      <w:bookmarkEnd w:id="29"/>
      <w:bookmarkEnd w:id="30"/>
      <w:bookmarkEnd w:id="31"/>
      <w:bookmarkEnd w:id="56"/>
    </w:p>
    <w:p w14:paraId="18B9E59F" w14:textId="77777777" w:rsidR="00EE1DA5" w:rsidRPr="00225C55" w:rsidRDefault="00EE1DA5" w:rsidP="00E5093C">
      <w:pPr>
        <w:rPr>
          <w:noProof/>
        </w:rPr>
      </w:pPr>
    </w:p>
    <w:p w14:paraId="2EAAB3F8" w14:textId="77777777" w:rsidR="00EE1DA5" w:rsidRDefault="00EE1DA5" w:rsidP="00E5093C">
      <w:pPr>
        <w:pStyle w:val="Heading2"/>
        <w:spacing w:before="0" w:after="0"/>
        <w:rPr>
          <w:b/>
          <w:noProof/>
        </w:rPr>
      </w:pPr>
      <w:bookmarkStart w:id="57" w:name="_Toc224527382"/>
      <w:bookmarkStart w:id="58" w:name="_Toc104810192"/>
      <w:r w:rsidRPr="00225C55">
        <w:rPr>
          <w:b/>
          <w:noProof/>
        </w:rPr>
        <w:t>Splošni pogoji za izdelavo ponudbene dokumentacije</w:t>
      </w:r>
      <w:bookmarkEnd w:id="57"/>
      <w:bookmarkEnd w:id="58"/>
    </w:p>
    <w:p w14:paraId="65C6F534" w14:textId="77777777" w:rsidR="001A4BA0" w:rsidRPr="001A4BA0" w:rsidRDefault="001A4BA0" w:rsidP="00E5093C"/>
    <w:p w14:paraId="1CB9AA01" w14:textId="77777777" w:rsidR="00EE1DA5" w:rsidRPr="00225C55" w:rsidRDefault="00EE1DA5" w:rsidP="00E5093C">
      <w:pPr>
        <w:pStyle w:val="Heading3"/>
        <w:tabs>
          <w:tab w:val="clear" w:pos="1288"/>
          <w:tab w:val="num" w:pos="709"/>
        </w:tabs>
        <w:spacing w:before="0" w:after="0"/>
        <w:ind w:hanging="1288"/>
        <w:rPr>
          <w:b/>
          <w:noProof/>
        </w:rPr>
      </w:pPr>
      <w:bookmarkStart w:id="59" w:name="_Toc16654475"/>
      <w:bookmarkStart w:id="60" w:name="_Toc170288908"/>
      <w:bookmarkStart w:id="61" w:name="_Toc218393783"/>
      <w:bookmarkStart w:id="62" w:name="_Toc224527383"/>
      <w:bookmarkStart w:id="63" w:name="_Toc104810193"/>
      <w:r w:rsidRPr="00225C55">
        <w:rPr>
          <w:b/>
          <w:noProof/>
        </w:rPr>
        <w:t xml:space="preserve">Pojasnila k </w:t>
      </w:r>
      <w:bookmarkEnd w:id="59"/>
      <w:bookmarkEnd w:id="60"/>
      <w:bookmarkEnd w:id="61"/>
      <w:bookmarkEnd w:id="62"/>
      <w:r w:rsidR="00D52446" w:rsidRPr="00225C55">
        <w:rPr>
          <w:b/>
          <w:noProof/>
        </w:rPr>
        <w:t>D</w:t>
      </w:r>
      <w:r w:rsidR="00173D7E" w:rsidRPr="00225C55">
        <w:rPr>
          <w:b/>
          <w:noProof/>
        </w:rPr>
        <w:t>okumentaciji v zvezi z oddajo javnega naročila</w:t>
      </w:r>
      <w:bookmarkEnd w:id="63"/>
    </w:p>
    <w:p w14:paraId="19BBA13D" w14:textId="77777777" w:rsidR="00EE1DA5" w:rsidRPr="00225C55" w:rsidRDefault="00EE1DA5" w:rsidP="00E5093C">
      <w:pPr>
        <w:rPr>
          <w:rFonts w:cs="Arial"/>
          <w:noProof/>
        </w:rPr>
      </w:pPr>
    </w:p>
    <w:p w14:paraId="1E728947" w14:textId="77777777" w:rsidR="00FA42AD" w:rsidRPr="00B612C8" w:rsidRDefault="002B2332" w:rsidP="00FA42AD">
      <w:pPr>
        <w:rPr>
          <w:noProof/>
        </w:rPr>
      </w:pPr>
      <w:bookmarkStart w:id="64" w:name="_Hlk511219560"/>
      <w:r w:rsidRPr="00225C55">
        <w:rPr>
          <w:noProof/>
        </w:rPr>
        <w:t xml:space="preserve">Ponudnik lahko zahteva pojasnila k </w:t>
      </w:r>
      <w:r w:rsidR="00137D76" w:rsidRPr="00225C55">
        <w:rPr>
          <w:noProof/>
        </w:rPr>
        <w:t>D</w:t>
      </w:r>
      <w:r w:rsidRPr="00225C55">
        <w:rPr>
          <w:noProof/>
        </w:rPr>
        <w:t xml:space="preserve">okumentaciji v zvezi z oddajo javnega naročila oziroma kakršnokoli drugo vprašanje v zvezi z javnim naročilom </w:t>
      </w:r>
      <w:r w:rsidRPr="00225C55">
        <w:rPr>
          <w:b/>
          <w:noProof/>
        </w:rPr>
        <w:t>izključno preko Portala javnih naročil</w:t>
      </w:r>
      <w:r w:rsidR="00137D76" w:rsidRPr="00225C55">
        <w:rPr>
          <w:noProof/>
        </w:rPr>
        <w:t xml:space="preserve">, dosegljivem na </w:t>
      </w:r>
      <w:r w:rsidR="00FA42AD" w:rsidRPr="00B612C8">
        <w:rPr>
          <w:noProof/>
        </w:rPr>
        <w:t xml:space="preserve">naslovu: </w:t>
      </w:r>
      <w:hyperlink r:id="rId16" w:history="1">
        <w:r w:rsidR="00FA42AD" w:rsidRPr="00B612C8">
          <w:rPr>
            <w:rStyle w:val="Hyperlink"/>
            <w:b/>
            <w:noProof/>
          </w:rPr>
          <w:t>www.enarocanje.si</w:t>
        </w:r>
      </w:hyperlink>
      <w:r w:rsidR="00FA42AD" w:rsidRPr="00B612C8">
        <w:rPr>
          <w:noProof/>
        </w:rPr>
        <w:t xml:space="preserve"> - pri objavi predmetnega javnega naročila.</w:t>
      </w:r>
    </w:p>
    <w:p w14:paraId="08666BD0" w14:textId="2B092AF5" w:rsidR="00A120EE" w:rsidRPr="00225C55" w:rsidRDefault="00A120EE" w:rsidP="00E5093C">
      <w:pPr>
        <w:rPr>
          <w:noProof/>
        </w:rPr>
      </w:pPr>
    </w:p>
    <w:p w14:paraId="5C42CD66" w14:textId="450B969B" w:rsidR="002B2332" w:rsidRPr="00225C55" w:rsidRDefault="00A120EE" w:rsidP="00E5093C">
      <w:pPr>
        <w:rPr>
          <w:noProof/>
        </w:rPr>
      </w:pPr>
      <w:r w:rsidRPr="000C7178">
        <w:rPr>
          <w:noProof/>
        </w:rPr>
        <w:t xml:space="preserve">Rok za vprašanja je do </w:t>
      </w:r>
      <w:r w:rsidR="00BE66B2" w:rsidRPr="000C7178">
        <w:rPr>
          <w:noProof/>
        </w:rPr>
        <w:t>30</w:t>
      </w:r>
      <w:r w:rsidRPr="000C7178">
        <w:rPr>
          <w:noProof/>
        </w:rPr>
        <w:t xml:space="preserve">. </w:t>
      </w:r>
      <w:r w:rsidR="00BE66B2" w:rsidRPr="000C7178">
        <w:rPr>
          <w:noProof/>
        </w:rPr>
        <w:t>6</w:t>
      </w:r>
      <w:r w:rsidRPr="000C7178">
        <w:rPr>
          <w:noProof/>
        </w:rPr>
        <w:t>. 20</w:t>
      </w:r>
      <w:r w:rsidR="00FA42AD" w:rsidRPr="000C7178">
        <w:rPr>
          <w:noProof/>
        </w:rPr>
        <w:t>22</w:t>
      </w:r>
      <w:r w:rsidR="005D5F8D" w:rsidRPr="000C7178">
        <w:rPr>
          <w:noProof/>
        </w:rPr>
        <w:t xml:space="preserve"> do </w:t>
      </w:r>
      <w:r w:rsidR="005155A4" w:rsidRPr="000C7178">
        <w:rPr>
          <w:noProof/>
        </w:rPr>
        <w:t>1</w:t>
      </w:r>
      <w:r w:rsidR="00FA42AD" w:rsidRPr="000C7178">
        <w:rPr>
          <w:noProof/>
        </w:rPr>
        <w:t>2</w:t>
      </w:r>
      <w:r w:rsidR="005D5F8D" w:rsidRPr="000C7178">
        <w:rPr>
          <w:noProof/>
        </w:rPr>
        <w:t>:</w:t>
      </w:r>
      <w:r w:rsidR="005155A4" w:rsidRPr="000C7178">
        <w:rPr>
          <w:noProof/>
        </w:rPr>
        <w:t>00</w:t>
      </w:r>
      <w:r w:rsidRPr="000C7178">
        <w:rPr>
          <w:noProof/>
        </w:rPr>
        <w:t xml:space="preserve">. </w:t>
      </w:r>
      <w:r w:rsidR="002B2332" w:rsidRPr="000C7178">
        <w:rPr>
          <w:noProof/>
        </w:rPr>
        <w:t>Na zahteve za pojasnila oziroma druga vprašanja v zvezi</w:t>
      </w:r>
      <w:r w:rsidR="002B2332" w:rsidRPr="00FA3C7C">
        <w:rPr>
          <w:noProof/>
        </w:rPr>
        <w:t xml:space="preserve"> z naročilom, zastavljena po tem roku, naročnik</w:t>
      </w:r>
      <w:r w:rsidR="002B2332" w:rsidRPr="00225C55">
        <w:rPr>
          <w:noProof/>
        </w:rPr>
        <w:t xml:space="preserve"> ne bo odgovarjal.</w:t>
      </w:r>
    </w:p>
    <w:p w14:paraId="09CE9CCC" w14:textId="77777777" w:rsidR="002B2332" w:rsidRPr="00225C55" w:rsidRDefault="002B2332" w:rsidP="00E5093C">
      <w:pPr>
        <w:rPr>
          <w:rFonts w:cs="Arial"/>
          <w:i/>
          <w:noProof/>
          <w:sz w:val="18"/>
          <w:szCs w:val="18"/>
        </w:rPr>
      </w:pPr>
    </w:p>
    <w:p w14:paraId="064CFB5E" w14:textId="15BF9DD7" w:rsidR="0048628E" w:rsidRDefault="00FA42AD" w:rsidP="00E5093C">
      <w:pPr>
        <w:rPr>
          <w:rFonts w:cs="Arial"/>
          <w:strike/>
          <w:noProof/>
          <w:lang w:eastAsia="sl-SI"/>
        </w:rPr>
      </w:pPr>
      <w:r w:rsidRPr="00FA42AD">
        <w:rPr>
          <w:noProof/>
        </w:rPr>
        <w:t>Naročnik sme v skladu s 67. členom ZJN-3 spremeniti ali dopolniti Dokumentacijo v zvezi z oddajo javnega naročila. Tovrstne spremembe in dopolnitve bo naročnik izdal v obliki sprememb Dokumentacije v zvezi z oddajo javnega naročila</w:t>
      </w:r>
      <w:r w:rsidRPr="00FA42AD">
        <w:rPr>
          <w:rFonts w:cs="Arial"/>
          <w:noProof/>
          <w:lang w:eastAsia="sl-SI"/>
        </w:rPr>
        <w:t>.</w:t>
      </w:r>
    </w:p>
    <w:p w14:paraId="08B9445C" w14:textId="77777777" w:rsidR="00FA42AD" w:rsidRPr="00225C55" w:rsidRDefault="00FA42AD" w:rsidP="00E5093C">
      <w:pPr>
        <w:rPr>
          <w:noProof/>
        </w:rPr>
      </w:pPr>
    </w:p>
    <w:p w14:paraId="5253F181" w14:textId="77777777" w:rsidR="002B2332" w:rsidRDefault="002B2332" w:rsidP="00E5093C">
      <w:pPr>
        <w:rPr>
          <w:noProof/>
        </w:rPr>
      </w:pPr>
      <w:r w:rsidRPr="00225C55">
        <w:rPr>
          <w:noProof/>
        </w:rPr>
        <w:t xml:space="preserve">Vse </w:t>
      </w:r>
      <w:r w:rsidR="0048628E" w:rsidRPr="00225C55">
        <w:rPr>
          <w:noProof/>
        </w:rPr>
        <w:t>morebit</w:t>
      </w:r>
      <w:r w:rsidR="00FF42E4" w:rsidRPr="00225C55">
        <w:rPr>
          <w:noProof/>
        </w:rPr>
        <w:t>n</w:t>
      </w:r>
      <w:r w:rsidR="0048628E" w:rsidRPr="00225C55">
        <w:rPr>
          <w:noProof/>
        </w:rPr>
        <w:t xml:space="preserve">e spremembe so </w:t>
      </w:r>
      <w:r w:rsidRPr="00225C55">
        <w:rPr>
          <w:noProof/>
        </w:rPr>
        <w:t>sestavni del dokumentacije v zvezi z oddajo javnega naročila. Kot del dokumentacije v zvezi z oddajo javnega naročila štejejo tudi vprašanja in odgovori, objavljeni na portalu javnih naročil.</w:t>
      </w:r>
    </w:p>
    <w:p w14:paraId="7964D014" w14:textId="77777777" w:rsidR="001A4BA0" w:rsidRPr="00225C55" w:rsidRDefault="001A4BA0" w:rsidP="00E5093C">
      <w:pPr>
        <w:rPr>
          <w:noProof/>
        </w:rPr>
      </w:pPr>
    </w:p>
    <w:p w14:paraId="2B8F96E3" w14:textId="77777777" w:rsidR="00EE1DA5" w:rsidRDefault="00EE1DA5" w:rsidP="00E5093C">
      <w:pPr>
        <w:pStyle w:val="Heading3"/>
        <w:tabs>
          <w:tab w:val="clear" w:pos="1288"/>
          <w:tab w:val="num" w:pos="709"/>
        </w:tabs>
        <w:spacing w:before="0" w:after="0"/>
        <w:ind w:hanging="1288"/>
        <w:rPr>
          <w:b/>
          <w:noProof/>
        </w:rPr>
      </w:pPr>
      <w:bookmarkStart w:id="65" w:name="_Toc224527384"/>
      <w:bookmarkStart w:id="66" w:name="_Toc104810194"/>
      <w:bookmarkEnd w:id="64"/>
      <w:r w:rsidRPr="00225C55">
        <w:rPr>
          <w:b/>
          <w:noProof/>
        </w:rPr>
        <w:t>Jezik</w:t>
      </w:r>
      <w:bookmarkEnd w:id="65"/>
      <w:bookmarkEnd w:id="66"/>
    </w:p>
    <w:p w14:paraId="3E9C539D" w14:textId="77777777" w:rsidR="00035B57" w:rsidRPr="00035B57" w:rsidRDefault="00035B57" w:rsidP="00E5093C"/>
    <w:p w14:paraId="0E407D03" w14:textId="356F23FD" w:rsidR="00E0614A" w:rsidRDefault="00E0614A" w:rsidP="00E5093C">
      <w:pPr>
        <w:rPr>
          <w:rFonts w:cs="Arial"/>
          <w:noProof/>
        </w:rPr>
      </w:pPr>
      <w:r w:rsidRPr="00545D1E">
        <w:rPr>
          <w:rFonts w:cs="Arial"/>
          <w:noProof/>
        </w:rPr>
        <w:t xml:space="preserve">Ponudbe morajo biti izdelane v slovenskem </w:t>
      </w:r>
      <w:r w:rsidR="000540BE" w:rsidRPr="00545D1E">
        <w:rPr>
          <w:rFonts w:cs="Arial"/>
          <w:noProof/>
        </w:rPr>
        <w:t>jeziku</w:t>
      </w:r>
      <w:r w:rsidR="00A50609" w:rsidRPr="00545D1E">
        <w:rPr>
          <w:rFonts w:cs="Arial"/>
          <w:noProof/>
        </w:rPr>
        <w:t xml:space="preserve">. </w:t>
      </w:r>
    </w:p>
    <w:p w14:paraId="5B08A0CC" w14:textId="77777777" w:rsidR="001A4BA0" w:rsidRDefault="001A4BA0" w:rsidP="00E5093C">
      <w:pPr>
        <w:rPr>
          <w:rFonts w:cs="Arial"/>
          <w:noProof/>
        </w:rPr>
      </w:pPr>
    </w:p>
    <w:p w14:paraId="750DA19A" w14:textId="77777777" w:rsidR="001A4BA0" w:rsidRPr="001A4BA0" w:rsidRDefault="001A4BA0" w:rsidP="00E5093C">
      <w:pPr>
        <w:pStyle w:val="Heading3"/>
        <w:tabs>
          <w:tab w:val="clear" w:pos="1288"/>
          <w:tab w:val="num" w:pos="709"/>
        </w:tabs>
        <w:spacing w:before="0" w:after="0"/>
        <w:ind w:hanging="1288"/>
        <w:rPr>
          <w:b/>
          <w:noProof/>
        </w:rPr>
      </w:pPr>
      <w:bookmarkStart w:id="67" w:name="_Toc104810195"/>
      <w:r w:rsidRPr="001A4BA0">
        <w:rPr>
          <w:b/>
          <w:noProof/>
        </w:rPr>
        <w:t>Označevanje</w:t>
      </w:r>
      <w:bookmarkEnd w:id="67"/>
    </w:p>
    <w:p w14:paraId="26FD7593" w14:textId="77777777" w:rsidR="001A4BA0" w:rsidRPr="00225C55" w:rsidRDefault="001A4BA0" w:rsidP="00E5093C">
      <w:pPr>
        <w:rPr>
          <w:rFonts w:cs="Arial"/>
          <w:noProof/>
        </w:rPr>
      </w:pPr>
    </w:p>
    <w:p w14:paraId="64946024" w14:textId="77777777" w:rsidR="00EE1DA5" w:rsidRPr="00225C55" w:rsidRDefault="00EE1DA5" w:rsidP="00E5093C">
      <w:pPr>
        <w:rPr>
          <w:noProof/>
        </w:rPr>
      </w:pPr>
      <w:r w:rsidRPr="00225C55">
        <w:rPr>
          <w:noProof/>
        </w:rPr>
        <w:t xml:space="preserve">Podatki, ki jih bo ponudnik upravičeno označil kot zaupne, bodo uporabljeni samo za namene </w:t>
      </w:r>
      <w:r w:rsidR="006B4843" w:rsidRPr="00225C55">
        <w:rPr>
          <w:noProof/>
        </w:rPr>
        <w:t xml:space="preserve">postopka </w:t>
      </w:r>
      <w:r w:rsidRPr="00225C55">
        <w:rPr>
          <w:noProof/>
        </w:rPr>
        <w:t xml:space="preserve">javnega </w:t>
      </w:r>
      <w:r w:rsidR="006B4843" w:rsidRPr="00225C55">
        <w:rPr>
          <w:noProof/>
        </w:rPr>
        <w:t>naročanja</w:t>
      </w:r>
      <w:r w:rsidRPr="00225C55">
        <w:rPr>
          <w:noProof/>
        </w:rPr>
        <w:t xml:space="preserve"> in ne bodo dostopni nikomur izven kroga oseb, ki bodo vključene v </w:t>
      </w:r>
      <w:r w:rsidR="006B4843" w:rsidRPr="00225C55">
        <w:rPr>
          <w:noProof/>
        </w:rPr>
        <w:t>postopek javnega naročanja</w:t>
      </w:r>
      <w:r w:rsidRPr="00225C55">
        <w:rPr>
          <w:noProof/>
        </w:rPr>
        <w:t>. Ti podatki ne bodo objavljeni na odpiranju ponudb niti v nadaljevanju postopka ali kasneje. Te osebe, kot tudi naročnik</w:t>
      </w:r>
      <w:r w:rsidR="006B4843" w:rsidRPr="00225C55">
        <w:rPr>
          <w:noProof/>
        </w:rPr>
        <w:t>,</w:t>
      </w:r>
      <w:r w:rsidRPr="00225C55">
        <w:rPr>
          <w:noProof/>
        </w:rPr>
        <w:t xml:space="preserve"> bodo v celoti odgovorn</w:t>
      </w:r>
      <w:r w:rsidR="006B4843" w:rsidRPr="00225C55">
        <w:rPr>
          <w:noProof/>
        </w:rPr>
        <w:t>e</w:t>
      </w:r>
      <w:r w:rsidRPr="00225C55">
        <w:rPr>
          <w:noProof/>
        </w:rPr>
        <w:t xml:space="preserve"> za varovanje zaupnosti tako dobljenih podatkov.</w:t>
      </w:r>
    </w:p>
    <w:p w14:paraId="2B3939D1" w14:textId="77777777" w:rsidR="00FF42E4" w:rsidRPr="00225C55" w:rsidRDefault="00FF42E4" w:rsidP="00E5093C">
      <w:pPr>
        <w:rPr>
          <w:noProof/>
        </w:rPr>
      </w:pPr>
    </w:p>
    <w:p w14:paraId="4D6BE09D" w14:textId="77777777" w:rsidR="00EE1DA5" w:rsidRPr="00225C55" w:rsidRDefault="00EE1DA5" w:rsidP="00E5093C">
      <w:pPr>
        <w:rPr>
          <w:noProof/>
        </w:rPr>
      </w:pPr>
      <w:r w:rsidRPr="00225C55">
        <w:rPr>
          <w:noProof/>
        </w:rPr>
        <w:t>Kot zaupne lahko ponudnik označi dokumente, ki vsebujejo osebne podatke, pa ti niso vsebovani v nobenem javnem registru ali drugače javno dostopni ter poslovne podatke, ki so s predpisi ali internimi akti ponudnika označeni kot zaupni.</w:t>
      </w:r>
    </w:p>
    <w:p w14:paraId="3E94D122" w14:textId="77777777" w:rsidR="00FF42E4" w:rsidRPr="00225C55" w:rsidRDefault="00FF42E4" w:rsidP="00E5093C">
      <w:pPr>
        <w:rPr>
          <w:noProof/>
        </w:rPr>
      </w:pPr>
    </w:p>
    <w:p w14:paraId="6E27E6FB" w14:textId="77777777" w:rsidR="00EE1DA5" w:rsidRPr="00225C55" w:rsidRDefault="00EE1DA5" w:rsidP="00E5093C">
      <w:pPr>
        <w:rPr>
          <w:noProof/>
        </w:rPr>
      </w:pPr>
      <w:r w:rsidRPr="00225C55">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225C55">
        <w:rPr>
          <w:noProof/>
        </w:rPr>
        <w:t>en</w:t>
      </w:r>
      <w:r w:rsidRPr="00225C55">
        <w:rPr>
          <w:noProof/>
        </w:rPr>
        <w:t xml:space="preserve"> del podčrtan z rdečo barvo, v isti vrstici ob desnem robu pa mora biti izpisano »ZAUPNO«.</w:t>
      </w:r>
    </w:p>
    <w:p w14:paraId="0BD51F07" w14:textId="77777777" w:rsidR="00FF42E4" w:rsidRPr="00225C55" w:rsidRDefault="00FF42E4" w:rsidP="00E5093C">
      <w:pPr>
        <w:rPr>
          <w:noProof/>
        </w:rPr>
      </w:pPr>
    </w:p>
    <w:p w14:paraId="0A13FC21" w14:textId="77777777" w:rsidR="00EE1DA5" w:rsidRPr="00225C55" w:rsidRDefault="00EE1DA5" w:rsidP="00E5093C">
      <w:pPr>
        <w:rPr>
          <w:noProof/>
        </w:rPr>
      </w:pPr>
      <w:r w:rsidRPr="00225C55">
        <w:rPr>
          <w:noProof/>
        </w:rPr>
        <w:t>Naročnik ne odgovarja za zaupnost podatkov, ki ne bodo označeni kot je zgoraj navedeno.</w:t>
      </w:r>
    </w:p>
    <w:p w14:paraId="3BBC3463" w14:textId="77777777" w:rsidR="00FF42E4" w:rsidRPr="00225C55" w:rsidRDefault="00FF42E4" w:rsidP="00E5093C">
      <w:pPr>
        <w:rPr>
          <w:noProof/>
        </w:rPr>
      </w:pPr>
    </w:p>
    <w:p w14:paraId="3E328EDC" w14:textId="77777777" w:rsidR="00EE1DA5" w:rsidRPr="00225C55" w:rsidRDefault="00EE1DA5" w:rsidP="00E5093C">
      <w:pPr>
        <w:rPr>
          <w:noProof/>
        </w:rPr>
      </w:pPr>
      <w:r w:rsidRPr="00225C55">
        <w:rPr>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349F600B" w14:textId="77777777" w:rsidR="00FF42E4" w:rsidRPr="00225C55" w:rsidRDefault="00FF42E4" w:rsidP="00E5093C">
      <w:pPr>
        <w:rPr>
          <w:noProof/>
        </w:rPr>
      </w:pPr>
    </w:p>
    <w:p w14:paraId="613462D5" w14:textId="77777777" w:rsidR="00487A2A" w:rsidRDefault="00EE1DA5" w:rsidP="00E5093C">
      <w:pPr>
        <w:rPr>
          <w:noProof/>
        </w:rPr>
      </w:pPr>
      <w:r w:rsidRPr="00225C55">
        <w:rPr>
          <w:noProof/>
        </w:rPr>
        <w:t>Če ponudnik v roku, ki ga določi naročnik, ne prekliče zaupnosti, naročnik ponudbo v celoti zavrne.</w:t>
      </w:r>
    </w:p>
    <w:p w14:paraId="31C0613E" w14:textId="77777777" w:rsidR="001A4BA0" w:rsidRPr="00225C55" w:rsidRDefault="001A4BA0" w:rsidP="00E5093C">
      <w:pPr>
        <w:rPr>
          <w:noProof/>
        </w:rPr>
      </w:pPr>
    </w:p>
    <w:p w14:paraId="3C5F5586" w14:textId="77777777" w:rsidR="00EE1DA5" w:rsidRPr="00225C55" w:rsidRDefault="00EE1DA5" w:rsidP="00E5093C">
      <w:pPr>
        <w:pStyle w:val="Heading3"/>
        <w:tabs>
          <w:tab w:val="clear" w:pos="1288"/>
          <w:tab w:val="num" w:pos="709"/>
        </w:tabs>
        <w:spacing w:before="0" w:after="0"/>
        <w:ind w:hanging="1288"/>
        <w:rPr>
          <w:b/>
          <w:noProof/>
        </w:rPr>
      </w:pPr>
      <w:bookmarkStart w:id="68" w:name="_Toc218393786"/>
      <w:bookmarkStart w:id="69" w:name="_Toc224527386"/>
      <w:bookmarkStart w:id="70" w:name="_Toc104810196"/>
      <w:r w:rsidRPr="00225C55">
        <w:rPr>
          <w:b/>
          <w:noProof/>
        </w:rPr>
        <w:t>Vsebina ponudbe</w:t>
      </w:r>
      <w:bookmarkEnd w:id="68"/>
      <w:bookmarkEnd w:id="69"/>
      <w:bookmarkEnd w:id="70"/>
    </w:p>
    <w:p w14:paraId="3060D2E4" w14:textId="77777777" w:rsidR="00095218" w:rsidRDefault="00095218" w:rsidP="00E5093C">
      <w:pPr>
        <w:rPr>
          <w:rFonts w:cs="Arial"/>
          <w:szCs w:val="20"/>
        </w:rPr>
      </w:pPr>
      <w:bookmarkStart w:id="71" w:name="_Toc51479599"/>
      <w:bookmarkStart w:id="72" w:name="_Toc94670871"/>
      <w:bookmarkStart w:id="73" w:name="_Toc96133089"/>
      <w:bookmarkStart w:id="74" w:name="_Toc218393787"/>
      <w:bookmarkStart w:id="75" w:name="_Toc224527387"/>
    </w:p>
    <w:p w14:paraId="0D874D2C" w14:textId="77777777" w:rsidR="00F172E6" w:rsidRDefault="00F172E6" w:rsidP="00E5093C">
      <w:pPr>
        <w:rPr>
          <w:rFonts w:cs="Arial"/>
          <w:szCs w:val="20"/>
        </w:rPr>
      </w:pPr>
      <w:r w:rsidRPr="004A19E4">
        <w:rPr>
          <w:rFonts w:cs="Arial"/>
          <w:szCs w:val="20"/>
        </w:rPr>
        <w:t xml:space="preserve">Ponudniki </w:t>
      </w:r>
      <w:r w:rsidR="00993419" w:rsidRPr="004A19E4">
        <w:rPr>
          <w:rFonts w:cs="Arial"/>
          <w:szCs w:val="20"/>
        </w:rPr>
        <w:t>morajo</w:t>
      </w:r>
      <w:r w:rsidRPr="004A19E4">
        <w:rPr>
          <w:rFonts w:cs="Arial"/>
          <w:szCs w:val="20"/>
        </w:rPr>
        <w:t xml:space="preserve"> ponudijo opremo, ki je predmet javnega naročila</w:t>
      </w:r>
      <w:r w:rsidR="00993419" w:rsidRPr="004A19E4">
        <w:rPr>
          <w:rFonts w:cs="Arial"/>
          <w:szCs w:val="20"/>
        </w:rPr>
        <w:t xml:space="preserve"> </w:t>
      </w:r>
      <w:r w:rsidRPr="004A19E4">
        <w:rPr>
          <w:rFonts w:cs="Arial"/>
          <w:szCs w:val="20"/>
        </w:rPr>
        <w:t>v celoti</w:t>
      </w:r>
      <w:r w:rsidR="00993419" w:rsidRPr="004A19E4">
        <w:rPr>
          <w:rFonts w:cs="Arial"/>
          <w:szCs w:val="20"/>
        </w:rPr>
        <w:t>.</w:t>
      </w:r>
    </w:p>
    <w:p w14:paraId="1AA84A62" w14:textId="77777777" w:rsidR="001A4BA0" w:rsidRPr="00A50609" w:rsidRDefault="001A4BA0" w:rsidP="00E5093C">
      <w:pPr>
        <w:rPr>
          <w:rFonts w:cs="Arial"/>
          <w:szCs w:val="20"/>
        </w:rPr>
      </w:pPr>
    </w:p>
    <w:p w14:paraId="453A4A53" w14:textId="77777777" w:rsidR="00EE1DA5" w:rsidRPr="00225C55" w:rsidRDefault="00EE1DA5" w:rsidP="00E5093C">
      <w:pPr>
        <w:pStyle w:val="Heading3"/>
        <w:tabs>
          <w:tab w:val="clear" w:pos="1288"/>
        </w:tabs>
        <w:spacing w:before="0" w:after="0"/>
        <w:ind w:left="709" w:hanging="709"/>
        <w:rPr>
          <w:b/>
          <w:noProof/>
        </w:rPr>
      </w:pPr>
      <w:bookmarkStart w:id="76" w:name="_Toc104810197"/>
      <w:r w:rsidRPr="00225C55">
        <w:rPr>
          <w:b/>
          <w:noProof/>
        </w:rPr>
        <w:t>Alternativne ponudbe in variante ponudbe</w:t>
      </w:r>
      <w:bookmarkEnd w:id="71"/>
      <w:bookmarkEnd w:id="72"/>
      <w:bookmarkEnd w:id="73"/>
      <w:bookmarkEnd w:id="74"/>
      <w:bookmarkEnd w:id="75"/>
      <w:bookmarkEnd w:id="76"/>
    </w:p>
    <w:p w14:paraId="684218E2" w14:textId="77777777" w:rsidR="00095218" w:rsidRDefault="00095218" w:rsidP="00E5093C">
      <w:pPr>
        <w:rPr>
          <w:noProof/>
        </w:rPr>
      </w:pPr>
    </w:p>
    <w:p w14:paraId="4AC181EC" w14:textId="77777777" w:rsidR="00EE1DA5" w:rsidRDefault="00EE1DA5" w:rsidP="00E5093C">
      <w:pPr>
        <w:rPr>
          <w:noProof/>
        </w:rPr>
      </w:pPr>
      <w:r w:rsidRPr="004A19E4">
        <w:rPr>
          <w:noProof/>
        </w:rPr>
        <w:t>Alternativne in variantne ponudbe niso dopustne.</w:t>
      </w:r>
    </w:p>
    <w:p w14:paraId="7CA2232E" w14:textId="77777777" w:rsidR="00912880" w:rsidRPr="00225C55" w:rsidRDefault="00912880" w:rsidP="00E5093C">
      <w:pPr>
        <w:rPr>
          <w:noProof/>
        </w:rPr>
      </w:pPr>
    </w:p>
    <w:p w14:paraId="732CA3DA" w14:textId="77777777" w:rsidR="000E7A46" w:rsidRPr="00225C55" w:rsidRDefault="000E7A46" w:rsidP="00E5093C">
      <w:pPr>
        <w:pStyle w:val="Heading3"/>
        <w:tabs>
          <w:tab w:val="clear" w:pos="1288"/>
          <w:tab w:val="num" w:pos="709"/>
        </w:tabs>
        <w:spacing w:before="0" w:after="0"/>
        <w:ind w:hanging="1288"/>
        <w:rPr>
          <w:b/>
          <w:noProof/>
        </w:rPr>
      </w:pPr>
      <w:bookmarkStart w:id="77" w:name="_Toc349201012"/>
      <w:bookmarkStart w:id="78" w:name="_Toc351387312"/>
      <w:bookmarkStart w:id="79" w:name="_Toc360107152"/>
      <w:bookmarkStart w:id="80" w:name="_Toc370472162"/>
      <w:bookmarkStart w:id="81" w:name="_Toc435370577"/>
      <w:bookmarkStart w:id="82" w:name="_Toc104810198"/>
      <w:r w:rsidRPr="00225C55">
        <w:rPr>
          <w:b/>
          <w:noProof/>
        </w:rPr>
        <w:t>O</w:t>
      </w:r>
      <w:bookmarkEnd w:id="77"/>
      <w:bookmarkEnd w:id="78"/>
      <w:bookmarkEnd w:id="79"/>
      <w:bookmarkEnd w:id="80"/>
      <w:bookmarkEnd w:id="81"/>
      <w:r w:rsidRPr="00225C55">
        <w:rPr>
          <w:b/>
          <w:noProof/>
        </w:rPr>
        <w:t>blika ponudbe</w:t>
      </w:r>
      <w:bookmarkEnd w:id="82"/>
    </w:p>
    <w:p w14:paraId="1296E40D" w14:textId="77777777" w:rsidR="00095218" w:rsidRDefault="00095218" w:rsidP="00E5093C">
      <w:pPr>
        <w:rPr>
          <w:rFonts w:cs="Arial"/>
          <w:noProof/>
          <w:color w:val="282828"/>
          <w:szCs w:val="20"/>
        </w:rPr>
      </w:pPr>
    </w:p>
    <w:p w14:paraId="23D3E75B" w14:textId="77777777" w:rsidR="00FA42AD" w:rsidRDefault="000E7A46" w:rsidP="00E5093C">
      <w:pPr>
        <w:rPr>
          <w:rFonts w:cs="Arial"/>
          <w:noProof/>
          <w:color w:val="282828"/>
          <w:szCs w:val="20"/>
        </w:rPr>
      </w:pPr>
      <w:r w:rsidRPr="00225C55">
        <w:rPr>
          <w:rFonts w:cs="Arial"/>
          <w:noProof/>
          <w:color w:val="282828"/>
          <w:szCs w:val="20"/>
        </w:rPr>
        <w:t xml:space="preserve">Ponudnik </w:t>
      </w:r>
      <w:r w:rsidR="00F14732" w:rsidRPr="00225C55">
        <w:rPr>
          <w:rFonts w:cs="Arial"/>
          <w:noProof/>
          <w:color w:val="282828"/>
          <w:szCs w:val="20"/>
        </w:rPr>
        <w:t>na</w:t>
      </w:r>
      <w:r w:rsidRPr="00225C55">
        <w:rPr>
          <w:rFonts w:cs="Arial"/>
          <w:noProof/>
          <w:color w:val="282828"/>
          <w:szCs w:val="20"/>
        </w:rPr>
        <w:t xml:space="preserve"> obrazcih, ki so sestavni del </w:t>
      </w:r>
      <w:r w:rsidR="00F14732" w:rsidRPr="00225C55">
        <w:rPr>
          <w:rFonts w:cs="Arial"/>
          <w:noProof/>
          <w:color w:val="282828"/>
          <w:szCs w:val="20"/>
        </w:rPr>
        <w:t>D</w:t>
      </w:r>
      <w:r w:rsidR="00031B58" w:rsidRPr="00225C55">
        <w:rPr>
          <w:rFonts w:cs="Arial"/>
          <w:noProof/>
          <w:color w:val="282828"/>
          <w:szCs w:val="20"/>
        </w:rPr>
        <w:t>okumentacije v zvezi z oddajo javnega naročila</w:t>
      </w:r>
      <w:r w:rsidRPr="00225C55">
        <w:rPr>
          <w:rFonts w:cs="Arial"/>
          <w:noProof/>
          <w:color w:val="282828"/>
          <w:szCs w:val="20"/>
        </w:rPr>
        <w:t xml:space="preserve">, ne sme spreminjati ali popravljati besedila, ki je pripravljeno s strani naročnika in že vpisano v obrazce. Velja torej </w:t>
      </w:r>
      <w:r w:rsidR="00F14732" w:rsidRPr="00225C55">
        <w:rPr>
          <w:rFonts w:cs="Arial"/>
          <w:noProof/>
          <w:color w:val="282828"/>
          <w:szCs w:val="20"/>
        </w:rPr>
        <w:t>D</w:t>
      </w:r>
      <w:r w:rsidR="00031B58" w:rsidRPr="00225C55">
        <w:rPr>
          <w:rFonts w:cs="Arial"/>
          <w:noProof/>
          <w:color w:val="282828"/>
          <w:szCs w:val="20"/>
        </w:rPr>
        <w:t>okumentacija v zvezi z oddajo javnega naročila</w:t>
      </w:r>
      <w:r w:rsidR="00CF5CFF" w:rsidRPr="00225C55">
        <w:rPr>
          <w:rFonts w:cs="Arial"/>
          <w:noProof/>
          <w:color w:val="282828"/>
          <w:szCs w:val="20"/>
        </w:rPr>
        <w:t xml:space="preserve"> </w:t>
      </w:r>
      <w:r w:rsidRPr="00225C55">
        <w:rPr>
          <w:rFonts w:cs="Arial"/>
          <w:noProof/>
          <w:color w:val="282828"/>
          <w:szCs w:val="20"/>
        </w:rPr>
        <w:t xml:space="preserve">in obrazci ter morebitni odgovori, spremembe in dopolnitve. </w:t>
      </w:r>
    </w:p>
    <w:p w14:paraId="41B771F5" w14:textId="03C47BF4" w:rsidR="000E7A46" w:rsidRPr="000C7178" w:rsidRDefault="000E7A46" w:rsidP="00E5093C">
      <w:pPr>
        <w:rPr>
          <w:rFonts w:cs="Arial"/>
          <w:noProof/>
          <w:szCs w:val="20"/>
        </w:rPr>
      </w:pPr>
      <w:r w:rsidRPr="000C7178">
        <w:rPr>
          <w:rFonts w:cs="Arial"/>
          <w:noProof/>
          <w:szCs w:val="20"/>
        </w:rPr>
        <w:lastRenderedPageBreak/>
        <w:t xml:space="preserve">V primeru, da bo naročnik ugotovil, da je ponudnik spreminjal besedilo v obrazcih (ali morebitne odgovore, spremembe in dopolnitve), ki jih je določil naročnik, bo tako ponudbo izločil iz nadaljnjega postopka. </w:t>
      </w:r>
    </w:p>
    <w:p w14:paraId="359B966D" w14:textId="77777777" w:rsidR="00BB0755" w:rsidRPr="00225C55" w:rsidRDefault="00BB0755" w:rsidP="00E5093C">
      <w:pPr>
        <w:rPr>
          <w:rFonts w:cs="Arial"/>
          <w:noProof/>
          <w:color w:val="282828"/>
          <w:szCs w:val="20"/>
        </w:rPr>
      </w:pPr>
    </w:p>
    <w:p w14:paraId="2CE6A5F2" w14:textId="77777777" w:rsidR="00DD3ED8" w:rsidRPr="000C7178" w:rsidRDefault="000E7A46" w:rsidP="00E5093C">
      <w:pPr>
        <w:rPr>
          <w:rFonts w:cs="Arial"/>
          <w:noProof/>
          <w:szCs w:val="20"/>
        </w:rPr>
      </w:pPr>
      <w:r w:rsidRPr="000C7178">
        <w:rPr>
          <w:rFonts w:cs="Arial"/>
          <w:noProof/>
          <w:szCs w:val="20"/>
        </w:rPr>
        <w:t xml:space="preserve">Če je iz tehničnih razlogov posamezen obrazec izdelan oziroma izpolnjen drugače (npr. s pomočjo računalnika), mora besedilo vsebinsko in pomensko ustrezati zahtevam naročnika iz te </w:t>
      </w:r>
      <w:r w:rsidR="00152666" w:rsidRPr="000C7178">
        <w:rPr>
          <w:rFonts w:cs="Arial"/>
          <w:noProof/>
          <w:szCs w:val="20"/>
        </w:rPr>
        <w:t>D</w:t>
      </w:r>
      <w:r w:rsidR="00BF32D3" w:rsidRPr="000C7178">
        <w:rPr>
          <w:rFonts w:cs="Arial"/>
          <w:noProof/>
          <w:szCs w:val="20"/>
        </w:rPr>
        <w:t>okumentacije v zvezi z oddajo javnega naročila</w:t>
      </w:r>
      <w:r w:rsidR="00365B41" w:rsidRPr="000C7178">
        <w:rPr>
          <w:rFonts w:cs="Arial"/>
          <w:noProof/>
          <w:szCs w:val="20"/>
        </w:rPr>
        <w:t>.</w:t>
      </w:r>
    </w:p>
    <w:p w14:paraId="2779004B" w14:textId="77777777" w:rsidR="00035B57" w:rsidRPr="00225C55" w:rsidRDefault="00035B57" w:rsidP="00E5093C">
      <w:pPr>
        <w:rPr>
          <w:rFonts w:cs="Arial"/>
          <w:noProof/>
          <w:color w:val="282828"/>
          <w:szCs w:val="20"/>
        </w:rPr>
      </w:pPr>
    </w:p>
    <w:p w14:paraId="680D0CBE" w14:textId="77777777" w:rsidR="00EE1DA5" w:rsidRPr="00225C55" w:rsidRDefault="00EE1DA5" w:rsidP="00E5093C">
      <w:pPr>
        <w:pStyle w:val="Heading3"/>
        <w:tabs>
          <w:tab w:val="clear" w:pos="1288"/>
          <w:tab w:val="num" w:pos="851"/>
        </w:tabs>
        <w:spacing w:before="0" w:after="0"/>
        <w:ind w:hanging="1288"/>
        <w:rPr>
          <w:b/>
          <w:noProof/>
        </w:rPr>
      </w:pPr>
      <w:bookmarkStart w:id="83" w:name="_Toc224527388"/>
      <w:bookmarkStart w:id="84" w:name="_Toc104810199"/>
      <w:r w:rsidRPr="00225C55">
        <w:rPr>
          <w:b/>
          <w:noProof/>
        </w:rPr>
        <w:t>Veljavnost ponudb</w:t>
      </w:r>
      <w:bookmarkEnd w:id="83"/>
      <w:bookmarkEnd w:id="84"/>
    </w:p>
    <w:p w14:paraId="57AECA83" w14:textId="77777777" w:rsidR="003C4038" w:rsidRPr="00225C55" w:rsidRDefault="003C4038" w:rsidP="00E5093C">
      <w:pPr>
        <w:rPr>
          <w:noProof/>
        </w:rPr>
      </w:pPr>
    </w:p>
    <w:p w14:paraId="679BD63C" w14:textId="48C92EA8" w:rsidR="001D0659" w:rsidRPr="00225C55" w:rsidRDefault="00EE1DA5" w:rsidP="00E5093C">
      <w:pPr>
        <w:rPr>
          <w:noProof/>
        </w:rPr>
      </w:pPr>
      <w:r w:rsidRPr="000C7178">
        <w:rPr>
          <w:noProof/>
        </w:rPr>
        <w:t xml:space="preserve">Ponudbe morajo biti </w:t>
      </w:r>
      <w:r w:rsidRPr="000C7178">
        <w:rPr>
          <w:b/>
          <w:noProof/>
        </w:rPr>
        <w:t>veljavne do</w:t>
      </w:r>
      <w:r w:rsidR="00AF3030" w:rsidRPr="000C7178">
        <w:rPr>
          <w:b/>
          <w:noProof/>
        </w:rPr>
        <w:t xml:space="preserve"> </w:t>
      </w:r>
      <w:r w:rsidR="00BE66B2" w:rsidRPr="000C7178">
        <w:rPr>
          <w:b/>
          <w:noProof/>
        </w:rPr>
        <w:t>30</w:t>
      </w:r>
      <w:r w:rsidR="002B2332" w:rsidRPr="000C7178">
        <w:rPr>
          <w:b/>
          <w:noProof/>
        </w:rPr>
        <w:t xml:space="preserve">. </w:t>
      </w:r>
      <w:r w:rsidR="00BE66B2" w:rsidRPr="000C7178">
        <w:rPr>
          <w:b/>
          <w:noProof/>
        </w:rPr>
        <w:t>9</w:t>
      </w:r>
      <w:r w:rsidR="00D34B5C" w:rsidRPr="000C7178">
        <w:rPr>
          <w:b/>
          <w:noProof/>
        </w:rPr>
        <w:t>. 20</w:t>
      </w:r>
      <w:r w:rsidR="00ED7DF2" w:rsidRPr="000C7178">
        <w:rPr>
          <w:b/>
          <w:noProof/>
        </w:rPr>
        <w:t>22</w:t>
      </w:r>
      <w:r w:rsidRPr="000C7178">
        <w:rPr>
          <w:b/>
          <w:noProof/>
        </w:rPr>
        <w:t>.</w:t>
      </w:r>
      <w:r w:rsidRPr="000C7178">
        <w:rPr>
          <w:noProof/>
        </w:rPr>
        <w:t xml:space="preserve"> Ponudbe, ki ne bodo veljavne do navedenega roka, bodo</w:t>
      </w:r>
      <w:r w:rsidRPr="00225C55">
        <w:rPr>
          <w:noProof/>
        </w:rPr>
        <w:t xml:space="preserve">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6076A30C" w14:textId="77777777" w:rsidR="008854DB" w:rsidRDefault="008854DB" w:rsidP="00E5093C">
      <w:pPr>
        <w:rPr>
          <w:noProof/>
        </w:rPr>
      </w:pPr>
    </w:p>
    <w:p w14:paraId="4259E8BD" w14:textId="77777777" w:rsidR="00095218" w:rsidRDefault="00095218" w:rsidP="00E5093C">
      <w:pPr>
        <w:rPr>
          <w:noProof/>
        </w:rPr>
      </w:pPr>
    </w:p>
    <w:p w14:paraId="0E426B49" w14:textId="77777777" w:rsidR="00912880" w:rsidRDefault="00912880" w:rsidP="00E5093C">
      <w:pPr>
        <w:rPr>
          <w:noProof/>
        </w:rPr>
      </w:pPr>
    </w:p>
    <w:p w14:paraId="251A9415" w14:textId="77777777" w:rsidR="007806C2" w:rsidRDefault="007806C2" w:rsidP="00E5093C">
      <w:pPr>
        <w:rPr>
          <w:noProof/>
        </w:rPr>
      </w:pPr>
    </w:p>
    <w:p w14:paraId="07AFA4D3" w14:textId="77777777" w:rsidR="007806C2" w:rsidRDefault="007806C2" w:rsidP="00E5093C">
      <w:pPr>
        <w:rPr>
          <w:noProof/>
        </w:rPr>
      </w:pPr>
    </w:p>
    <w:p w14:paraId="7852F928" w14:textId="77777777" w:rsidR="00095218" w:rsidRPr="00225C55" w:rsidRDefault="00095218" w:rsidP="00E5093C">
      <w:pPr>
        <w:rPr>
          <w:noProof/>
        </w:rPr>
      </w:pPr>
    </w:p>
    <w:p w14:paraId="222D70D0" w14:textId="77777777" w:rsidR="00EE1DA5" w:rsidRPr="00225C55" w:rsidRDefault="00EE1DA5" w:rsidP="00E5093C">
      <w:pPr>
        <w:pStyle w:val="Heading2"/>
        <w:spacing w:before="0" w:after="0"/>
        <w:rPr>
          <w:b/>
          <w:noProof/>
        </w:rPr>
      </w:pPr>
      <w:bookmarkStart w:id="85" w:name="_Toc224527389"/>
      <w:bookmarkStart w:id="86" w:name="_Toc104810200"/>
      <w:r w:rsidRPr="00225C55">
        <w:rPr>
          <w:b/>
          <w:noProof/>
        </w:rPr>
        <w:t>Dokumenti v ponudbeni dokumentaciji</w:t>
      </w:r>
      <w:bookmarkEnd w:id="85"/>
      <w:bookmarkEnd w:id="86"/>
    </w:p>
    <w:p w14:paraId="444DAA03" w14:textId="77777777" w:rsidR="005432AC" w:rsidRPr="00225C55" w:rsidRDefault="005432AC" w:rsidP="00E5093C">
      <w:pPr>
        <w:rPr>
          <w:b/>
          <w:i/>
          <w:noProof/>
        </w:rPr>
      </w:pPr>
    </w:p>
    <w:p w14:paraId="27ECD303" w14:textId="5E81F199" w:rsidR="00186681" w:rsidRPr="0037582F" w:rsidRDefault="00186681" w:rsidP="00186681">
      <w:pPr>
        <w:rPr>
          <w:b/>
          <w:i/>
          <w:noProof/>
        </w:rPr>
      </w:pPr>
      <w:r w:rsidRPr="0037582F">
        <w:rPr>
          <w:b/>
          <w:i/>
          <w:noProof/>
        </w:rPr>
        <w:t xml:space="preserve">Ponudnik v sistem e-JN v razdelek »Skupna ponudbena vrednost« v zato namenjen prostor vpiše skupni ponudbeni znesek brez davka v EUR in znesek davka v EUR. Znesek skupaj z davkom v EUR se izračuna samodejno. </w:t>
      </w:r>
    </w:p>
    <w:p w14:paraId="4367DEF3" w14:textId="77777777" w:rsidR="00186681" w:rsidRPr="0037582F" w:rsidRDefault="00186681" w:rsidP="00186681">
      <w:pPr>
        <w:rPr>
          <w:b/>
          <w:i/>
          <w:noProof/>
        </w:rPr>
      </w:pPr>
    </w:p>
    <w:p w14:paraId="02E0E759" w14:textId="17E5B48C" w:rsidR="00186681" w:rsidRPr="0037582F" w:rsidRDefault="00186681" w:rsidP="00186681">
      <w:pPr>
        <w:rPr>
          <w:b/>
          <w:i/>
          <w:noProof/>
        </w:rPr>
      </w:pPr>
      <w:r w:rsidRPr="0037582F">
        <w:rPr>
          <w:b/>
          <w:i/>
          <w:noProof/>
        </w:rPr>
        <w:t>V del »Predračun« pa naloži obrazec Predračun, zahtevan v točki 4.2.</w:t>
      </w:r>
      <w:r w:rsidR="000C7178">
        <w:rPr>
          <w:b/>
          <w:i/>
          <w:noProof/>
        </w:rPr>
        <w:t>4</w:t>
      </w:r>
      <w:r w:rsidRPr="0037582F">
        <w:rPr>
          <w:b/>
          <w:i/>
          <w:noProof/>
        </w:rPr>
        <w:t xml:space="preserve"> Dokumentacije v zvezo z oddajo javnega naročila v obliki pdf. </w:t>
      </w:r>
    </w:p>
    <w:p w14:paraId="0917F75C" w14:textId="77777777" w:rsidR="00186681" w:rsidRPr="0037582F" w:rsidRDefault="00186681" w:rsidP="00186681">
      <w:pPr>
        <w:rPr>
          <w:b/>
          <w:i/>
          <w:noProof/>
        </w:rPr>
      </w:pPr>
    </w:p>
    <w:p w14:paraId="77793679" w14:textId="77777777" w:rsidR="00186681" w:rsidRPr="0037582F" w:rsidRDefault="00186681" w:rsidP="00186681">
      <w:pPr>
        <w:rPr>
          <w:b/>
          <w:i/>
          <w:noProof/>
        </w:rPr>
      </w:pPr>
      <w:r w:rsidRPr="0037582F">
        <w:rPr>
          <w:b/>
          <w:i/>
          <w:noProof/>
        </w:rPr>
        <w:t xml:space="preserve">»Skupna ponudbena vrednost«, ki bo vpisana v istoimenski razdelek in dokument, ki bo naložen kot predračun v del »Predračun«, bosta razvidna in dostopna na javnem odpiranju ponudb. </w:t>
      </w:r>
    </w:p>
    <w:p w14:paraId="002BBDAE" w14:textId="77777777" w:rsidR="00186681" w:rsidRPr="0037582F" w:rsidRDefault="00186681" w:rsidP="00186681">
      <w:pPr>
        <w:rPr>
          <w:b/>
          <w:i/>
          <w:noProof/>
        </w:rPr>
      </w:pPr>
    </w:p>
    <w:p w14:paraId="29187EF9" w14:textId="77777777" w:rsidR="00186681" w:rsidRPr="0037582F" w:rsidRDefault="00186681" w:rsidP="00186681">
      <w:pPr>
        <w:rPr>
          <w:b/>
          <w:i/>
          <w:noProof/>
        </w:rPr>
      </w:pPr>
      <w:r w:rsidRPr="0037582F">
        <w:rPr>
          <w:b/>
          <w:i/>
          <w:noProof/>
        </w:rPr>
        <w:t>V primeru razhajanj med podatki navedenimi v razdelku »Skupna ponudbena vrednost« in dokumentu, ki je predložen v delu »Predračun«, kot veljavni štejejo podatki v dokumentu, ki je predložen v delu »Predračun«.</w:t>
      </w:r>
    </w:p>
    <w:p w14:paraId="2BCBEA3B" w14:textId="77777777" w:rsidR="00186681" w:rsidRPr="0037582F" w:rsidRDefault="00186681" w:rsidP="00186681">
      <w:pPr>
        <w:rPr>
          <w:b/>
          <w:i/>
          <w:noProof/>
        </w:rPr>
      </w:pPr>
    </w:p>
    <w:p w14:paraId="48E59E25" w14:textId="2643C076" w:rsidR="00186681" w:rsidRPr="0037582F" w:rsidRDefault="00186681" w:rsidP="00186681">
      <w:pPr>
        <w:rPr>
          <w:b/>
          <w:i/>
          <w:noProof/>
        </w:rPr>
      </w:pPr>
      <w:r w:rsidRPr="0037582F">
        <w:rPr>
          <w:b/>
          <w:i/>
          <w:noProof/>
        </w:rPr>
        <w:t>Ponudnik mora predložiti tudi ostale dokumente, ki so zahtevani v točkah</w:t>
      </w:r>
      <w:r>
        <w:rPr>
          <w:b/>
          <w:i/>
          <w:noProof/>
        </w:rPr>
        <w:t xml:space="preserve"> od</w:t>
      </w:r>
      <w:r w:rsidRPr="0037582F">
        <w:rPr>
          <w:b/>
          <w:i/>
          <w:noProof/>
        </w:rPr>
        <w:t xml:space="preserve"> 4.2.</w:t>
      </w:r>
      <w:r w:rsidR="00634B59">
        <w:rPr>
          <w:b/>
          <w:i/>
          <w:noProof/>
        </w:rPr>
        <w:t>1</w:t>
      </w:r>
      <w:r w:rsidRPr="0037582F">
        <w:rPr>
          <w:b/>
          <w:i/>
          <w:noProof/>
        </w:rPr>
        <w:t xml:space="preserve"> do 4.2.</w:t>
      </w:r>
      <w:r w:rsidR="00BE66B2">
        <w:rPr>
          <w:b/>
          <w:i/>
          <w:noProof/>
        </w:rPr>
        <w:t>17</w:t>
      </w:r>
      <w:r w:rsidRPr="0037582F">
        <w:rPr>
          <w:b/>
          <w:i/>
          <w:noProof/>
        </w:rPr>
        <w:t xml:space="preserve"> dokumentacije v zvezi z oddajo javnega naročila v razdelek »Dokumenti«, del »Ostale priloge«.</w:t>
      </w:r>
    </w:p>
    <w:p w14:paraId="2BF0BA93" w14:textId="77777777" w:rsidR="00186681" w:rsidRPr="0037582F" w:rsidRDefault="00186681" w:rsidP="00186681">
      <w:pPr>
        <w:rPr>
          <w:b/>
          <w:i/>
          <w:noProof/>
        </w:rPr>
      </w:pPr>
    </w:p>
    <w:p w14:paraId="4D3257AB" w14:textId="6D953245" w:rsidR="00186681" w:rsidRPr="0037582F" w:rsidRDefault="00186681" w:rsidP="00186681">
      <w:pPr>
        <w:rPr>
          <w:b/>
          <w:i/>
          <w:noProof/>
        </w:rPr>
      </w:pPr>
      <w:bookmarkStart w:id="87" w:name="_Hlk76978485"/>
      <w:r w:rsidRPr="0037582F">
        <w:rPr>
          <w:b/>
          <w:i/>
          <w:noProof/>
        </w:rPr>
        <w:t>Ponudnik, ki v sistemu e-JN oddaja ponudbo, naloži svoj ESPD v razdelek »Dokumenti«, del »ESPD – ponudnik«, ESPD ostalih sodelujočih pa naloži v razdelek »Sodelujoči«, del »ESPD – ostali sodelujoči«. Glejte točko 4.2.1</w:t>
      </w:r>
      <w:r w:rsidR="00BE66B2">
        <w:rPr>
          <w:b/>
          <w:i/>
          <w:noProof/>
        </w:rPr>
        <w:t>7</w:t>
      </w:r>
      <w:r w:rsidRPr="0037582F">
        <w:rPr>
          <w:b/>
          <w:i/>
          <w:noProof/>
        </w:rPr>
        <w:t xml:space="preserve"> te dokumentacije.</w:t>
      </w:r>
    </w:p>
    <w:bookmarkEnd w:id="87"/>
    <w:p w14:paraId="1F5A12CA" w14:textId="77777777" w:rsidR="00186681" w:rsidRPr="0037582F" w:rsidRDefault="00186681" w:rsidP="00186681">
      <w:pPr>
        <w:rPr>
          <w:b/>
          <w:i/>
          <w:noProof/>
        </w:rPr>
      </w:pPr>
    </w:p>
    <w:p w14:paraId="6898A131" w14:textId="77777777" w:rsidR="00186681" w:rsidRPr="0037582F" w:rsidRDefault="00186681" w:rsidP="00186681">
      <w:pPr>
        <w:rPr>
          <w:b/>
          <w:iCs/>
          <w:noProof/>
        </w:rPr>
      </w:pPr>
      <w:r w:rsidRPr="0037582F">
        <w:rPr>
          <w:b/>
          <w:iCs/>
          <w:noProof/>
        </w:rPr>
        <w:t>Ponudnik mora vse ponudbene dokumente skenirati ter jih v PDF obliki predložiti v svojo elektronsko ponudbo. Pred tem mora obrazce, kjer je to zahtevano, izpolniti, podpisati in žigosati.</w:t>
      </w:r>
    </w:p>
    <w:p w14:paraId="3C4AA808" w14:textId="77777777" w:rsidR="005432AC" w:rsidRDefault="005432AC" w:rsidP="00E5093C">
      <w:pPr>
        <w:rPr>
          <w:rFonts w:eastAsia="Calibri"/>
          <w:noProof/>
        </w:rPr>
      </w:pPr>
    </w:p>
    <w:p w14:paraId="171D02EA" w14:textId="77777777" w:rsidR="00390052" w:rsidRPr="00225C55" w:rsidRDefault="00390052" w:rsidP="00E5093C">
      <w:pPr>
        <w:rPr>
          <w:rFonts w:eastAsia="Calibri"/>
          <w:noProof/>
        </w:rPr>
      </w:pPr>
    </w:p>
    <w:p w14:paraId="4F0593D6" w14:textId="77777777" w:rsidR="005432AC" w:rsidRDefault="005432AC" w:rsidP="00E5093C">
      <w:pPr>
        <w:rPr>
          <w:rFonts w:cs="Arial"/>
          <w:b/>
          <w:noProof/>
        </w:rPr>
      </w:pPr>
      <w:r w:rsidRPr="00225C55">
        <w:rPr>
          <w:rFonts w:cs="Arial"/>
          <w:b/>
          <w:noProof/>
        </w:rPr>
        <w:t>Ponudbena dokumentacija mora vsebovati spodaj navedene dokumente:</w:t>
      </w:r>
    </w:p>
    <w:p w14:paraId="240567DD" w14:textId="77777777" w:rsidR="00186BC9" w:rsidRPr="00225C55" w:rsidRDefault="00186BC9" w:rsidP="00E5093C">
      <w:pPr>
        <w:rPr>
          <w:rFonts w:cs="Arial"/>
          <w:b/>
          <w:noProof/>
        </w:rPr>
      </w:pPr>
    </w:p>
    <w:p w14:paraId="7E6E4B12" w14:textId="77777777" w:rsidR="00750166" w:rsidRDefault="005432AC" w:rsidP="00186681">
      <w:pPr>
        <w:pStyle w:val="Heading3"/>
        <w:tabs>
          <w:tab w:val="clear" w:pos="1288"/>
          <w:tab w:val="num" w:pos="709"/>
        </w:tabs>
        <w:spacing w:before="0" w:after="0" w:line="360" w:lineRule="auto"/>
        <w:ind w:hanging="1288"/>
        <w:rPr>
          <w:b/>
          <w:noProof/>
        </w:rPr>
      </w:pPr>
      <w:bookmarkStart w:id="88" w:name="_Toc104810201"/>
      <w:r w:rsidRPr="00225C55">
        <w:rPr>
          <w:b/>
          <w:noProof/>
        </w:rPr>
        <w:t xml:space="preserve">Podatki o ponudniku </w:t>
      </w:r>
      <w:r w:rsidR="00754454" w:rsidRPr="00225C55">
        <w:rPr>
          <w:b/>
          <w:noProof/>
        </w:rPr>
        <w:t>(</w:t>
      </w:r>
      <w:r w:rsidR="00D109AD" w:rsidRPr="00225C55">
        <w:rPr>
          <w:b/>
          <w:noProof/>
        </w:rPr>
        <w:t>OBR-1)</w:t>
      </w:r>
      <w:bookmarkStart w:id="89" w:name="_Toc126544260"/>
      <w:bookmarkStart w:id="90" w:name="_Toc135543643"/>
      <w:bookmarkStart w:id="91" w:name="_Toc145817410"/>
      <w:bookmarkStart w:id="92" w:name="_Toc224527392"/>
      <w:bookmarkEnd w:id="88"/>
    </w:p>
    <w:p w14:paraId="6842DDCF" w14:textId="77777777" w:rsidR="007806C2" w:rsidRDefault="007806C2" w:rsidP="00634B59">
      <w:pPr>
        <w:pStyle w:val="Heading3"/>
        <w:tabs>
          <w:tab w:val="clear" w:pos="1288"/>
        </w:tabs>
        <w:spacing w:before="0" w:after="0" w:line="360" w:lineRule="auto"/>
        <w:ind w:left="720"/>
        <w:rPr>
          <w:b/>
          <w:noProof/>
        </w:rPr>
      </w:pPr>
      <w:bookmarkStart w:id="93" w:name="_Toc5182543"/>
      <w:bookmarkStart w:id="94" w:name="_Toc104810202"/>
      <w:r>
        <w:rPr>
          <w:b/>
          <w:noProof/>
        </w:rPr>
        <w:t>Izjava o podizvajalcih in seznam podizvajalcev (OBR-1B)</w:t>
      </w:r>
      <w:bookmarkEnd w:id="93"/>
      <w:bookmarkEnd w:id="94"/>
    </w:p>
    <w:p w14:paraId="1C787A03" w14:textId="77777777" w:rsidR="007806C2" w:rsidRPr="00EF49E9" w:rsidRDefault="007806C2" w:rsidP="00634B59">
      <w:pPr>
        <w:spacing w:line="360" w:lineRule="auto"/>
      </w:pPr>
      <w:r>
        <w:t>Ponudnik predloži seznam podizvajalcev (OBR-1B) samo v primeru, da nastopa s podizvajalci.</w:t>
      </w:r>
    </w:p>
    <w:p w14:paraId="352BA4DE" w14:textId="0FB67030" w:rsidR="00537328" w:rsidRDefault="00EE1DA5" w:rsidP="00BE66B2">
      <w:pPr>
        <w:pStyle w:val="Heading3"/>
        <w:tabs>
          <w:tab w:val="clear" w:pos="1288"/>
          <w:tab w:val="num" w:pos="709"/>
        </w:tabs>
        <w:spacing w:before="0" w:after="0" w:line="360" w:lineRule="auto"/>
        <w:ind w:hanging="1288"/>
        <w:rPr>
          <w:b/>
          <w:noProof/>
        </w:rPr>
      </w:pPr>
      <w:bookmarkStart w:id="95" w:name="_Toc104810203"/>
      <w:r w:rsidRPr="00225C55">
        <w:rPr>
          <w:b/>
          <w:noProof/>
        </w:rPr>
        <w:t>Izjava o sprejem</w:t>
      </w:r>
      <w:r w:rsidR="005B3E99" w:rsidRPr="00225C55">
        <w:rPr>
          <w:b/>
          <w:noProof/>
        </w:rPr>
        <w:t>anju</w:t>
      </w:r>
      <w:r w:rsidRPr="00225C55">
        <w:rPr>
          <w:b/>
          <w:noProof/>
        </w:rPr>
        <w:t xml:space="preserve"> pogojev javnega naročila</w:t>
      </w:r>
      <w:bookmarkEnd w:id="89"/>
      <w:bookmarkEnd w:id="90"/>
      <w:bookmarkEnd w:id="91"/>
      <w:bookmarkEnd w:id="92"/>
      <w:r w:rsidR="00D109AD" w:rsidRPr="00225C55">
        <w:rPr>
          <w:b/>
          <w:noProof/>
        </w:rPr>
        <w:t xml:space="preserve"> (OBR-2)</w:t>
      </w:r>
      <w:bookmarkEnd w:id="95"/>
    </w:p>
    <w:p w14:paraId="64FAA34C" w14:textId="77777777" w:rsidR="00BE66B2" w:rsidRPr="00BE66B2" w:rsidRDefault="00BE66B2" w:rsidP="00BE66B2">
      <w:pPr>
        <w:spacing w:line="360" w:lineRule="auto"/>
      </w:pPr>
    </w:p>
    <w:p w14:paraId="7FE9A59B" w14:textId="0D554F0D" w:rsidR="00BE66B2" w:rsidRPr="00BE66B2" w:rsidRDefault="00B37D76" w:rsidP="00BE66B2">
      <w:pPr>
        <w:pStyle w:val="Heading3"/>
        <w:tabs>
          <w:tab w:val="clear" w:pos="1288"/>
          <w:tab w:val="num" w:pos="709"/>
        </w:tabs>
        <w:spacing w:before="0" w:after="0" w:line="360" w:lineRule="auto"/>
        <w:ind w:hanging="1288"/>
        <w:rPr>
          <w:b/>
          <w:noProof/>
        </w:rPr>
      </w:pPr>
      <w:bookmarkStart w:id="96" w:name="_Toc104810204"/>
      <w:bookmarkStart w:id="97" w:name="_Toc425329038"/>
      <w:bookmarkStart w:id="98" w:name="_Toc509387562"/>
      <w:r>
        <w:rPr>
          <w:b/>
          <w:noProof/>
        </w:rPr>
        <w:lastRenderedPageBreak/>
        <w:t>Povzetek p</w:t>
      </w:r>
      <w:r w:rsidR="00D109AD" w:rsidRPr="00225C55">
        <w:rPr>
          <w:b/>
          <w:noProof/>
        </w:rPr>
        <w:t>redračun</w:t>
      </w:r>
      <w:r>
        <w:rPr>
          <w:b/>
          <w:noProof/>
        </w:rPr>
        <w:t>a</w:t>
      </w:r>
      <w:r w:rsidR="00D109AD" w:rsidRPr="00225C55">
        <w:rPr>
          <w:b/>
          <w:noProof/>
        </w:rPr>
        <w:t xml:space="preserve"> (OBR-3)</w:t>
      </w:r>
      <w:bookmarkEnd w:id="96"/>
    </w:p>
    <w:p w14:paraId="23539DA0" w14:textId="77777777" w:rsidR="00770194" w:rsidRPr="004E3C8F" w:rsidRDefault="00770194" w:rsidP="00BE66B2">
      <w:pPr>
        <w:pStyle w:val="Heading3"/>
        <w:tabs>
          <w:tab w:val="clear" w:pos="1288"/>
          <w:tab w:val="num" w:pos="709"/>
        </w:tabs>
        <w:spacing w:before="0" w:after="0" w:line="360" w:lineRule="auto"/>
        <w:ind w:hanging="1288"/>
        <w:rPr>
          <w:b/>
        </w:rPr>
      </w:pPr>
      <w:bookmarkStart w:id="99" w:name="_Toc104810205"/>
      <w:r w:rsidRPr="0021506C">
        <w:rPr>
          <w:b/>
        </w:rPr>
        <w:t>Specifikacija</w:t>
      </w:r>
      <w:bookmarkEnd w:id="97"/>
      <w:bookmarkEnd w:id="98"/>
      <w:r w:rsidR="00EA37E9" w:rsidRPr="0021506C">
        <w:rPr>
          <w:b/>
        </w:rPr>
        <w:t xml:space="preserve"> predračuna</w:t>
      </w:r>
      <w:r w:rsidR="00D109AD" w:rsidRPr="0021506C">
        <w:rPr>
          <w:b/>
        </w:rPr>
        <w:t xml:space="preserve"> </w:t>
      </w:r>
      <w:r w:rsidR="00DC330F" w:rsidRPr="004E3C8F">
        <w:rPr>
          <w:b/>
          <w:bCs w:val="0"/>
          <w:noProof/>
        </w:rPr>
        <w:t>(OBR-4)</w:t>
      </w:r>
      <w:bookmarkEnd w:id="99"/>
    </w:p>
    <w:p w14:paraId="59D2B699" w14:textId="77777777" w:rsidR="004C0F49" w:rsidRPr="0021506C" w:rsidRDefault="00D5221A" w:rsidP="00BE66B2">
      <w:pPr>
        <w:pStyle w:val="Heading3"/>
        <w:tabs>
          <w:tab w:val="clear" w:pos="1288"/>
          <w:tab w:val="num" w:pos="709"/>
        </w:tabs>
        <w:spacing w:before="0" w:after="0" w:line="360" w:lineRule="auto"/>
        <w:ind w:hanging="1288"/>
        <w:rPr>
          <w:b/>
          <w:bCs w:val="0"/>
          <w:noProof/>
        </w:rPr>
      </w:pPr>
      <w:bookmarkStart w:id="100" w:name="_Toc104810206"/>
      <w:r w:rsidRPr="0021506C">
        <w:rPr>
          <w:b/>
          <w:bCs w:val="0"/>
          <w:noProof/>
        </w:rPr>
        <w:t xml:space="preserve">Izjava </w:t>
      </w:r>
      <w:r w:rsidR="0021506C" w:rsidRPr="0021506C">
        <w:rPr>
          <w:b/>
          <w:bCs w:val="0"/>
          <w:noProof/>
        </w:rPr>
        <w:t>o zagotavljanju varovanja podatkov</w:t>
      </w:r>
      <w:r w:rsidR="00DB3E3B" w:rsidRPr="0021506C">
        <w:rPr>
          <w:b/>
          <w:bCs w:val="0"/>
          <w:noProof/>
        </w:rPr>
        <w:t xml:space="preserve"> </w:t>
      </w:r>
      <w:r w:rsidR="00DB3E3B" w:rsidRPr="00AC6030">
        <w:rPr>
          <w:b/>
          <w:bCs w:val="0"/>
          <w:noProof/>
        </w:rPr>
        <w:t>(OBR-</w:t>
      </w:r>
      <w:r w:rsidR="00DC330F" w:rsidRPr="00AC6030">
        <w:rPr>
          <w:b/>
          <w:bCs w:val="0"/>
          <w:noProof/>
        </w:rPr>
        <w:t>5</w:t>
      </w:r>
      <w:r w:rsidR="00DB3E3B" w:rsidRPr="00AC6030">
        <w:rPr>
          <w:b/>
          <w:bCs w:val="0"/>
          <w:noProof/>
        </w:rPr>
        <w:t>)</w:t>
      </w:r>
      <w:bookmarkEnd w:id="100"/>
    </w:p>
    <w:p w14:paraId="2BFB9DCA" w14:textId="6B032990" w:rsidR="0021506C" w:rsidRPr="00186681" w:rsidRDefault="0021506C" w:rsidP="00BE66B2">
      <w:pPr>
        <w:pStyle w:val="Heading3"/>
        <w:tabs>
          <w:tab w:val="clear" w:pos="1288"/>
          <w:tab w:val="num" w:pos="709"/>
        </w:tabs>
        <w:spacing w:before="0" w:after="0"/>
        <w:ind w:left="709" w:hanging="709"/>
        <w:rPr>
          <w:b/>
        </w:rPr>
      </w:pPr>
      <w:bookmarkStart w:id="101" w:name="_Toc447022553"/>
      <w:bookmarkStart w:id="102" w:name="_Toc104810207"/>
      <w:r w:rsidRPr="00A103DF">
        <w:rPr>
          <w:b/>
        </w:rPr>
        <w:t>Dokazilo o vpisu v seznam tiskarjev in izpolnjevanju standardov za obrazce</w:t>
      </w:r>
      <w:r w:rsidR="00186681">
        <w:rPr>
          <w:b/>
        </w:rPr>
        <w:t xml:space="preserve"> </w:t>
      </w:r>
      <w:r w:rsidRPr="00A103DF">
        <w:rPr>
          <w:b/>
        </w:rPr>
        <w:t>univerzalnega</w:t>
      </w:r>
      <w:r w:rsidR="00186681">
        <w:rPr>
          <w:b/>
        </w:rPr>
        <w:t xml:space="preserve"> </w:t>
      </w:r>
      <w:r w:rsidRPr="00186681">
        <w:rPr>
          <w:b/>
        </w:rPr>
        <w:t>plačilnega naloga</w:t>
      </w:r>
      <w:bookmarkEnd w:id="101"/>
      <w:bookmarkEnd w:id="102"/>
    </w:p>
    <w:p w14:paraId="6EE11C9B" w14:textId="77777777" w:rsidR="00395CCD" w:rsidRDefault="00395CCD" w:rsidP="00186681"/>
    <w:p w14:paraId="4D13586D" w14:textId="77777777" w:rsidR="00395CCD" w:rsidRPr="00395CCD" w:rsidRDefault="00395CCD" w:rsidP="00186681">
      <w:pPr>
        <w:pStyle w:val="Heading3"/>
        <w:tabs>
          <w:tab w:val="clear" w:pos="1288"/>
          <w:tab w:val="num" w:pos="709"/>
        </w:tabs>
        <w:spacing w:before="0" w:after="0"/>
        <w:ind w:left="1287" w:hanging="1287"/>
        <w:rPr>
          <w:b/>
        </w:rPr>
      </w:pPr>
      <w:bookmarkStart w:id="103" w:name="_Toc104810208"/>
      <w:r w:rsidRPr="00395CCD">
        <w:rPr>
          <w:b/>
        </w:rPr>
        <w:t xml:space="preserve">Izjava o razpolaganju z ustreznimi tehničnimi in kadrovskimi kapacitetami </w:t>
      </w:r>
      <w:r w:rsidR="00AC6030" w:rsidRPr="00AC6030">
        <w:rPr>
          <w:b/>
          <w:bCs w:val="0"/>
          <w:noProof/>
        </w:rPr>
        <w:t>(OBR-</w:t>
      </w:r>
      <w:r w:rsidR="00AC6030">
        <w:rPr>
          <w:b/>
          <w:bCs w:val="0"/>
          <w:noProof/>
        </w:rPr>
        <w:t>6</w:t>
      </w:r>
      <w:r w:rsidR="00AC6030" w:rsidRPr="00AC6030">
        <w:rPr>
          <w:b/>
          <w:bCs w:val="0"/>
          <w:noProof/>
        </w:rPr>
        <w:t>)</w:t>
      </w:r>
      <w:bookmarkEnd w:id="103"/>
    </w:p>
    <w:p w14:paraId="7A3419A6" w14:textId="77777777" w:rsidR="00395CCD" w:rsidRPr="00395CCD" w:rsidRDefault="00395CCD" w:rsidP="00E5093C"/>
    <w:p w14:paraId="3BC8DD28" w14:textId="77777777" w:rsidR="00395CCD" w:rsidRPr="00395CCD" w:rsidRDefault="00395CCD" w:rsidP="00E5093C">
      <w:pPr>
        <w:pStyle w:val="Heading3"/>
        <w:tabs>
          <w:tab w:val="clear" w:pos="1288"/>
          <w:tab w:val="num" w:pos="709"/>
        </w:tabs>
        <w:spacing w:before="0" w:after="0"/>
        <w:ind w:left="1287" w:hanging="1287"/>
        <w:rPr>
          <w:b/>
        </w:rPr>
      </w:pPr>
      <w:bookmarkStart w:id="104" w:name="_Toc104810209"/>
      <w:r w:rsidRPr="00395CCD">
        <w:rPr>
          <w:b/>
        </w:rPr>
        <w:t xml:space="preserve">Izjava o zagotavljanju roka izvedbe </w:t>
      </w:r>
      <w:r w:rsidR="00AC6030" w:rsidRPr="00AC6030">
        <w:rPr>
          <w:b/>
          <w:bCs w:val="0"/>
          <w:noProof/>
        </w:rPr>
        <w:t>(OBR-</w:t>
      </w:r>
      <w:r w:rsidR="00AC6030">
        <w:rPr>
          <w:b/>
          <w:bCs w:val="0"/>
          <w:noProof/>
        </w:rPr>
        <w:t>7</w:t>
      </w:r>
      <w:r w:rsidR="00AC6030" w:rsidRPr="00AC6030">
        <w:rPr>
          <w:b/>
          <w:bCs w:val="0"/>
          <w:noProof/>
        </w:rPr>
        <w:t>)</w:t>
      </w:r>
      <w:bookmarkEnd w:id="104"/>
    </w:p>
    <w:p w14:paraId="23D91815" w14:textId="77777777" w:rsidR="00395CCD" w:rsidRDefault="00395CCD" w:rsidP="00E5093C"/>
    <w:p w14:paraId="5A7D9B38" w14:textId="77777777" w:rsidR="00395CCD" w:rsidRPr="002D1BF2" w:rsidRDefault="00395CCD" w:rsidP="00E5093C">
      <w:pPr>
        <w:pStyle w:val="Heading3"/>
        <w:tabs>
          <w:tab w:val="clear" w:pos="1288"/>
          <w:tab w:val="num" w:pos="709"/>
        </w:tabs>
        <w:spacing w:before="0" w:after="0"/>
        <w:ind w:left="1287" w:hanging="1287"/>
        <w:rPr>
          <w:b/>
        </w:rPr>
      </w:pPr>
      <w:bookmarkStart w:id="105" w:name="_Toc122403044"/>
      <w:bookmarkStart w:id="106" w:name="_Toc447022559"/>
      <w:bookmarkStart w:id="107" w:name="_Toc104810210"/>
      <w:r w:rsidRPr="002D1BF2">
        <w:rPr>
          <w:b/>
        </w:rPr>
        <w:t>Obrazec »Spisek naročnikov</w:t>
      </w:r>
      <w:r w:rsidR="00CB283B" w:rsidRPr="002D1BF2">
        <w:rPr>
          <w:b/>
        </w:rPr>
        <w:t>«</w:t>
      </w:r>
      <w:r w:rsidR="00AC6030">
        <w:rPr>
          <w:b/>
        </w:rPr>
        <w:t xml:space="preserve"> - </w:t>
      </w:r>
      <w:r w:rsidR="00CB283B" w:rsidRPr="00AC6030">
        <w:rPr>
          <w:b/>
          <w:bCs w:val="0"/>
          <w:noProof/>
        </w:rPr>
        <w:t>(OBR-</w:t>
      </w:r>
      <w:r w:rsidR="00CB283B">
        <w:rPr>
          <w:b/>
          <w:bCs w:val="0"/>
          <w:noProof/>
        </w:rPr>
        <w:t>8)</w:t>
      </w:r>
      <w:r w:rsidRPr="002D1BF2">
        <w:rPr>
          <w:b/>
        </w:rPr>
        <w:t xml:space="preserve"> in »Referenčna izjava«</w:t>
      </w:r>
      <w:bookmarkEnd w:id="105"/>
      <w:bookmarkEnd w:id="106"/>
      <w:r w:rsidR="00CB283B">
        <w:rPr>
          <w:b/>
        </w:rPr>
        <w:t xml:space="preserve"> - </w:t>
      </w:r>
      <w:r w:rsidR="00CB283B" w:rsidRPr="00AC6030">
        <w:rPr>
          <w:b/>
          <w:bCs w:val="0"/>
          <w:noProof/>
        </w:rPr>
        <w:t>(OBR-</w:t>
      </w:r>
      <w:r w:rsidR="00CB283B">
        <w:rPr>
          <w:b/>
          <w:bCs w:val="0"/>
          <w:noProof/>
        </w:rPr>
        <w:t>9</w:t>
      </w:r>
      <w:r w:rsidR="00CB283B" w:rsidRPr="00AC6030">
        <w:rPr>
          <w:b/>
          <w:bCs w:val="0"/>
          <w:noProof/>
        </w:rPr>
        <w:t>)</w:t>
      </w:r>
      <w:bookmarkEnd w:id="107"/>
    </w:p>
    <w:p w14:paraId="1FB89906" w14:textId="77777777" w:rsidR="00395CCD" w:rsidRPr="006E32C7" w:rsidRDefault="00395CCD" w:rsidP="00E5093C"/>
    <w:p w14:paraId="07D34151" w14:textId="5E92D5E9" w:rsidR="00395CCD" w:rsidRPr="001526FC" w:rsidRDefault="00395CCD" w:rsidP="00E5093C">
      <w:r w:rsidRPr="002B7037">
        <w:t xml:space="preserve">Ponudnik mora predložiti spisek vseh naročnikov, za katere je v letu </w:t>
      </w:r>
      <w:r w:rsidR="00CE459A" w:rsidRPr="002B7037">
        <w:t xml:space="preserve">2021 </w:t>
      </w:r>
      <w:r w:rsidRPr="002B7037">
        <w:t>opravljal storitve primerljivega</w:t>
      </w:r>
      <w:r>
        <w:t xml:space="preserve"> obsega</w:t>
      </w:r>
      <w:r w:rsidRPr="001526FC">
        <w:t xml:space="preserve"> z razpisanim</w:t>
      </w:r>
      <w:r>
        <w:t>i in v roku »</w:t>
      </w:r>
      <w:r w:rsidRPr="001526FC">
        <w:rPr>
          <w:bCs/>
        </w:rPr>
        <w:t>oddaja na pošto isti dan kot prejem baze podatkov (prejem+0 dni)</w:t>
      </w:r>
      <w:r>
        <w:rPr>
          <w:bCs/>
        </w:rPr>
        <w:t>«</w:t>
      </w:r>
      <w:r w:rsidRPr="001526FC">
        <w:t xml:space="preserve"> Upoštevani bodo tudi naročniki, za katere je storitev opravil ponudnikov partner oz. podizvajalec.</w:t>
      </w:r>
    </w:p>
    <w:p w14:paraId="4E7D7480" w14:textId="77777777" w:rsidR="00395CCD" w:rsidRPr="001526FC" w:rsidRDefault="00395CCD" w:rsidP="00E5093C"/>
    <w:p w14:paraId="3DEB358E" w14:textId="77777777" w:rsidR="00395CCD" w:rsidRDefault="00395CCD" w:rsidP="00E5093C">
      <w:r w:rsidRPr="001526FC">
        <w:t>Spisku</w:t>
      </w:r>
      <w:r w:rsidR="00CB283B">
        <w:t xml:space="preserve"> (OBR-8)</w:t>
      </w:r>
      <w:r w:rsidRPr="001526FC">
        <w:t xml:space="preserve"> mora ponudnik priložiti potrjene referenčne izjave navedenih naročnikov (</w:t>
      </w:r>
      <w:r w:rsidR="00CB283B">
        <w:t>OBR-9</w:t>
      </w:r>
      <w:r w:rsidRPr="001526FC">
        <w:t xml:space="preserve">). </w:t>
      </w:r>
    </w:p>
    <w:p w14:paraId="03726760" w14:textId="77777777" w:rsidR="00395CCD" w:rsidRPr="001526FC" w:rsidRDefault="00395CCD" w:rsidP="00E5093C">
      <w:r w:rsidRPr="00304EA9">
        <w:t xml:space="preserve">Naročnik </w:t>
      </w:r>
      <w:r w:rsidR="00CB283B">
        <w:t xml:space="preserve">lahko od ponudnika </w:t>
      </w:r>
      <w:proofErr w:type="spellStart"/>
      <w:r w:rsidR="00CB283B">
        <w:t>nakdnadno</w:t>
      </w:r>
      <w:proofErr w:type="spellEnd"/>
      <w:r w:rsidR="00CB283B">
        <w:t xml:space="preserve"> zahteva, da prinese v pogled </w:t>
      </w:r>
      <w:r w:rsidRPr="00304EA9">
        <w:rPr>
          <w:b/>
        </w:rPr>
        <w:t>originalno potrjen</w:t>
      </w:r>
      <w:r w:rsidR="00CB283B">
        <w:rPr>
          <w:b/>
        </w:rPr>
        <w:t>e</w:t>
      </w:r>
      <w:r w:rsidRPr="00304EA9">
        <w:rPr>
          <w:b/>
        </w:rPr>
        <w:t xml:space="preserve"> referenčn</w:t>
      </w:r>
      <w:r w:rsidR="00CB283B">
        <w:rPr>
          <w:b/>
        </w:rPr>
        <w:t>e</w:t>
      </w:r>
      <w:r w:rsidRPr="00304EA9">
        <w:rPr>
          <w:b/>
        </w:rPr>
        <w:t xml:space="preserve"> izjav</w:t>
      </w:r>
      <w:r w:rsidR="00CB283B">
        <w:rPr>
          <w:b/>
        </w:rPr>
        <w:t>e</w:t>
      </w:r>
      <w:r w:rsidRPr="00304EA9">
        <w:t>.</w:t>
      </w:r>
    </w:p>
    <w:p w14:paraId="56F478BC" w14:textId="77777777" w:rsidR="00005C67" w:rsidRPr="00AF07FA" w:rsidRDefault="00005C67" w:rsidP="00E5093C">
      <w:pPr>
        <w:pStyle w:val="Heading3"/>
        <w:tabs>
          <w:tab w:val="clear" w:pos="1288"/>
          <w:tab w:val="num" w:pos="720"/>
        </w:tabs>
        <w:ind w:left="720"/>
        <w:rPr>
          <w:b/>
          <w:bCs w:val="0"/>
          <w:noProof/>
        </w:rPr>
      </w:pPr>
      <w:bookmarkStart w:id="108" w:name="_Toc5182535"/>
      <w:bookmarkStart w:id="109" w:name="_Toc104810211"/>
      <w:r w:rsidRPr="00AF07FA">
        <w:rPr>
          <w:b/>
          <w:bCs w:val="0"/>
          <w:noProof/>
        </w:rPr>
        <w:t>Predložitev ponudbe s podizvajalci</w:t>
      </w:r>
      <w:bookmarkEnd w:id="108"/>
      <w:bookmarkEnd w:id="109"/>
    </w:p>
    <w:p w14:paraId="7BC89A3C" w14:textId="77777777" w:rsidR="00005C67" w:rsidRPr="00AF07FA" w:rsidRDefault="00005C67" w:rsidP="00E5093C"/>
    <w:p w14:paraId="59D1FD1C" w14:textId="77777777" w:rsidR="00DB67D8" w:rsidRPr="00DB67D8" w:rsidRDefault="00005C67" w:rsidP="00E5093C">
      <w:pPr>
        <w:pStyle w:val="ListParagraph"/>
        <w:numPr>
          <w:ilvl w:val="0"/>
          <w:numId w:val="5"/>
        </w:numPr>
      </w:pPr>
      <w:r w:rsidRPr="00AF07FA">
        <w:t xml:space="preserve">V primeru, da ponudnik nastopa s podizvajalci, mora za vsakega od navedenih podizvajalcev, ponudnik predložiti dokumente, zahtevane v točkah </w:t>
      </w:r>
      <w:r w:rsidR="00DB67D8" w:rsidRPr="00DB67D8">
        <w:t>4.2.1, 4.2.2, 4.2.3, 4.2.6, 4.2.8, 4.2.9, 4.2.10 in 4.2.16.</w:t>
      </w:r>
    </w:p>
    <w:p w14:paraId="67E80B30" w14:textId="77777777" w:rsidR="00005C67" w:rsidRPr="00AF07FA" w:rsidRDefault="00005C67" w:rsidP="00E5093C"/>
    <w:p w14:paraId="4C021F7B" w14:textId="77777777" w:rsidR="00005C67" w:rsidRPr="00AF07FA" w:rsidRDefault="00005C67" w:rsidP="00E5093C">
      <w:r w:rsidRPr="00AF07FA">
        <w:t xml:space="preserve">V kolikor podizvajalec zahteva direktna plačila, mora dodatno predložiti še Soglasje podizvajalca za neposredna plačila, na podlagi katerega naročnik namesto ponudnika poravna podizvajalčevo terjatev do ponudnika </w:t>
      </w:r>
      <w:r w:rsidRPr="00AF07FA">
        <w:rPr>
          <w:i/>
          <w:sz w:val="16"/>
          <w:szCs w:val="16"/>
        </w:rPr>
        <w:t>(to soglasje je potrebno predložiti le v primeru, če podizvajalec zahteva neposredna plačila).</w:t>
      </w:r>
    </w:p>
    <w:p w14:paraId="087E92DF" w14:textId="77777777" w:rsidR="00005C67" w:rsidRPr="00185E8A" w:rsidRDefault="00005C67" w:rsidP="00E5093C">
      <w:pPr>
        <w:rPr>
          <w:highlight w:val="yellow"/>
        </w:rPr>
      </w:pPr>
    </w:p>
    <w:p w14:paraId="7AD518AD" w14:textId="77777777" w:rsidR="00005C67" w:rsidRPr="00AF07FA" w:rsidRDefault="00005C67" w:rsidP="00E5093C">
      <w:r w:rsidRPr="00AF07FA">
        <w:t>Naročnik bo pred podpisom pogodbe od izbranega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5C20905E" w14:textId="77777777" w:rsidR="00005C67" w:rsidRPr="00185E8A" w:rsidRDefault="00005C67" w:rsidP="00E5093C">
      <w:pPr>
        <w:rPr>
          <w:highlight w:val="yellow"/>
        </w:rPr>
      </w:pPr>
    </w:p>
    <w:p w14:paraId="684F5929" w14:textId="77777777" w:rsidR="00005C67" w:rsidRPr="00AF07FA" w:rsidRDefault="00005C67" w:rsidP="00E5093C">
      <w:r w:rsidRPr="00AF07FA">
        <w:t>Ponudnik se obvezuje, da bo v primeru morebitne naknadne zamenjave podizvajalca oziroma pred vključitvijo novega podizvajalca, pridobil pisno soglasje naročnika. Ob tem mora ponudnik za vsakega izmed novih podizvajalcev naročniku predložiti:</w:t>
      </w:r>
    </w:p>
    <w:p w14:paraId="471C7321" w14:textId="77777777" w:rsidR="00005C67" w:rsidRPr="00AF07FA" w:rsidRDefault="00005C67" w:rsidP="00E5093C"/>
    <w:p w14:paraId="29798EC8" w14:textId="77777777" w:rsidR="00005C67" w:rsidRPr="00DB67D8" w:rsidRDefault="00005C67" w:rsidP="00E5093C">
      <w:pPr>
        <w:pStyle w:val="ListParagraph"/>
        <w:numPr>
          <w:ilvl w:val="0"/>
          <w:numId w:val="5"/>
        </w:numPr>
      </w:pPr>
      <w:r w:rsidRPr="00DB67D8">
        <w:t>Za vsakega novega podizvajalca dokumente, zahtevane v točkah 4.2.1, 4.2.2, 4.2.3, 4.2.6, 4.2.</w:t>
      </w:r>
      <w:r w:rsidR="00DB67D8" w:rsidRPr="00DB67D8">
        <w:t>8</w:t>
      </w:r>
      <w:r w:rsidRPr="00DB67D8">
        <w:t>, 4.2.</w:t>
      </w:r>
      <w:r w:rsidR="00DB67D8" w:rsidRPr="00DB67D8">
        <w:t>9, 4.2.10</w:t>
      </w:r>
      <w:r w:rsidRPr="00DB67D8">
        <w:t xml:space="preserve"> in 4.2.1</w:t>
      </w:r>
      <w:r w:rsidR="00DB67D8" w:rsidRPr="00DB67D8">
        <w:t>6</w:t>
      </w:r>
      <w:r w:rsidRPr="00DB67D8">
        <w:t>.</w:t>
      </w:r>
    </w:p>
    <w:p w14:paraId="376767AC" w14:textId="77777777" w:rsidR="00005C67" w:rsidRPr="00AF07FA" w:rsidRDefault="00005C67" w:rsidP="00E5093C">
      <w:pPr>
        <w:pStyle w:val="ListParagraph"/>
        <w:numPr>
          <w:ilvl w:val="0"/>
          <w:numId w:val="5"/>
        </w:numPr>
      </w:pPr>
      <w:r w:rsidRPr="00AF07FA">
        <w:t xml:space="preserve">Soglasje podizvajalca za neposredna plačila, na podlagi katerega naročnik namesto ponudnika poravna podizvajalčevo terjatev do ponudnika </w:t>
      </w:r>
      <w:r w:rsidRPr="00AF07FA">
        <w:rPr>
          <w:i/>
          <w:sz w:val="16"/>
          <w:szCs w:val="16"/>
        </w:rPr>
        <w:t>(to soglasje je potrebno predložiti le v primeru, če podizvajalec zahteva neposredna plačila).</w:t>
      </w:r>
    </w:p>
    <w:p w14:paraId="1501033C" w14:textId="77777777" w:rsidR="00005C67" w:rsidRPr="00AF07FA" w:rsidRDefault="00005C67" w:rsidP="00E5093C">
      <w:pPr>
        <w:pStyle w:val="ListParagraph"/>
        <w:numPr>
          <w:ilvl w:val="0"/>
          <w:numId w:val="5"/>
        </w:numPr>
      </w:pPr>
      <w:r w:rsidRPr="00AF07FA">
        <w:t>Pogodbo sklenjeno z novim podizvajalcem iz katere morajo biti razvidni podatki o podizvajalcu, vrsta del, ki jih bo izvajal podizvajalec ter njihov obseg in vrednost</w:t>
      </w:r>
    </w:p>
    <w:p w14:paraId="62E5CECA" w14:textId="77777777" w:rsidR="00005C67" w:rsidRPr="00AF07FA" w:rsidRDefault="00005C67" w:rsidP="00E5093C">
      <w:pPr>
        <w:pStyle w:val="ListParagraph"/>
        <w:numPr>
          <w:ilvl w:val="0"/>
          <w:numId w:val="5"/>
        </w:numPr>
      </w:pPr>
      <w:r w:rsidRPr="00AF07FA">
        <w:t>Lastno izjavo, da je poravnal vse obveznosti prvotnemu podizvajalcu.</w:t>
      </w:r>
    </w:p>
    <w:p w14:paraId="253B0BDA" w14:textId="77777777" w:rsidR="00005C67" w:rsidRPr="00AF07FA" w:rsidRDefault="00005C67" w:rsidP="00E5093C">
      <w:pPr>
        <w:pStyle w:val="Heading3"/>
        <w:tabs>
          <w:tab w:val="clear" w:pos="1288"/>
          <w:tab w:val="num" w:pos="720"/>
        </w:tabs>
        <w:ind w:left="720"/>
        <w:rPr>
          <w:b/>
          <w:bCs w:val="0"/>
          <w:noProof/>
        </w:rPr>
      </w:pPr>
      <w:bookmarkStart w:id="110" w:name="_Toc5182536"/>
      <w:bookmarkStart w:id="111" w:name="_Toc104810212"/>
      <w:r w:rsidRPr="00AF07FA">
        <w:rPr>
          <w:b/>
          <w:bCs w:val="0"/>
          <w:noProof/>
        </w:rPr>
        <w:t>Skupna ponudba</w:t>
      </w:r>
      <w:bookmarkEnd w:id="110"/>
      <w:bookmarkEnd w:id="111"/>
    </w:p>
    <w:p w14:paraId="65427652" w14:textId="77777777" w:rsidR="00005C67" w:rsidRPr="00AF07FA" w:rsidRDefault="00005C67" w:rsidP="00E5093C"/>
    <w:p w14:paraId="41C2169C" w14:textId="77777777" w:rsidR="00DB67D8" w:rsidRPr="00DB67D8" w:rsidRDefault="00005C67" w:rsidP="00E5093C">
      <w:pPr>
        <w:pStyle w:val="ListParagraph"/>
        <w:numPr>
          <w:ilvl w:val="0"/>
          <w:numId w:val="5"/>
        </w:numPr>
      </w:pPr>
      <w:r w:rsidRPr="00AF07FA">
        <w:t xml:space="preserve">V primeru, da skupina izvajalcev predloži skupno ponudbo, mora ta skupina predložiti </w:t>
      </w:r>
      <w:r w:rsidRPr="00AF07FA">
        <w:rPr>
          <w:b/>
        </w:rPr>
        <w:t>za vsakega izvajalca iz skupne ponudbe (partnerja)</w:t>
      </w:r>
      <w:r w:rsidRPr="00AF07FA">
        <w:t xml:space="preserve"> dokumente, zahtevane v točkah </w:t>
      </w:r>
      <w:r w:rsidR="00DB67D8" w:rsidRPr="00DB67D8">
        <w:t>4.2.1, 4.2.2, 4.2.3, 4.2.6, 4.2.8, 4.2.9, 4.2.10 in 4.2.16.</w:t>
      </w:r>
    </w:p>
    <w:p w14:paraId="4DEA2AF3" w14:textId="77777777" w:rsidR="00005C67" w:rsidRDefault="00005C67" w:rsidP="00E5093C"/>
    <w:p w14:paraId="2B7E82AC" w14:textId="77777777" w:rsidR="00005C67" w:rsidRPr="00AF07FA" w:rsidRDefault="00005C67" w:rsidP="00E5093C">
      <w:pPr>
        <w:rPr>
          <w:rFonts w:cs="Arial"/>
        </w:rPr>
      </w:pPr>
      <w:r w:rsidRPr="00AF07FA">
        <w:rPr>
          <w:rFonts w:cs="Arial"/>
        </w:rPr>
        <w:t xml:space="preserve">Izvajalčeva pooblastila iz skupne ponudbe ne morejo nadomestiti ponudnikovih. </w:t>
      </w:r>
    </w:p>
    <w:p w14:paraId="2F67C485" w14:textId="77777777" w:rsidR="00005C67" w:rsidRPr="00ED16FC" w:rsidRDefault="00005C67" w:rsidP="00E5093C">
      <w:r w:rsidRPr="00AF07FA">
        <w:b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3AEAF975" w14:textId="77777777" w:rsidR="007806C2" w:rsidRDefault="007806C2" w:rsidP="00E5093C"/>
    <w:p w14:paraId="556CC8DC" w14:textId="77777777" w:rsidR="007806C2" w:rsidRPr="00095218" w:rsidRDefault="007806C2" w:rsidP="00E5093C">
      <w:pPr>
        <w:autoSpaceDE w:val="0"/>
        <w:autoSpaceDN w:val="0"/>
        <w:adjustRightInd w:val="0"/>
        <w:rPr>
          <w:rFonts w:cs="Arial"/>
          <w:lang w:eastAsia="ar-SA"/>
        </w:rPr>
      </w:pPr>
    </w:p>
    <w:p w14:paraId="49627318" w14:textId="77777777" w:rsidR="000540BE" w:rsidRPr="00225C55" w:rsidRDefault="000540BE" w:rsidP="00E5093C">
      <w:pPr>
        <w:pStyle w:val="Heading3"/>
        <w:tabs>
          <w:tab w:val="clear" w:pos="1288"/>
          <w:tab w:val="num" w:pos="709"/>
        </w:tabs>
        <w:suppressAutoHyphens/>
        <w:spacing w:before="0" w:after="0"/>
        <w:ind w:hanging="1288"/>
        <w:rPr>
          <w:b/>
          <w:noProof/>
        </w:rPr>
      </w:pPr>
      <w:bookmarkStart w:id="112" w:name="_Toc446492610"/>
      <w:bookmarkStart w:id="113" w:name="_Toc104810213"/>
      <w:r w:rsidRPr="00225C55">
        <w:rPr>
          <w:b/>
          <w:noProof/>
        </w:rPr>
        <w:lastRenderedPageBreak/>
        <w:t>Vzorec pogodbe</w:t>
      </w:r>
      <w:bookmarkEnd w:id="112"/>
      <w:r w:rsidR="00F31F7A" w:rsidRPr="00225C55">
        <w:rPr>
          <w:b/>
          <w:noProof/>
        </w:rPr>
        <w:t xml:space="preserve"> (OBR-</w:t>
      </w:r>
      <w:r w:rsidR="00CB283B">
        <w:rPr>
          <w:b/>
          <w:noProof/>
        </w:rPr>
        <w:t>10</w:t>
      </w:r>
      <w:r w:rsidR="00F31F7A" w:rsidRPr="00225C55">
        <w:rPr>
          <w:b/>
          <w:noProof/>
        </w:rPr>
        <w:t>)</w:t>
      </w:r>
      <w:bookmarkEnd w:id="113"/>
    </w:p>
    <w:p w14:paraId="60E62B05" w14:textId="77777777" w:rsidR="00344D2F" w:rsidRPr="00225C55" w:rsidRDefault="00344D2F" w:rsidP="00E5093C">
      <w:pPr>
        <w:rPr>
          <w:rFonts w:cs="Arial"/>
          <w:noProof/>
        </w:rPr>
      </w:pPr>
    </w:p>
    <w:p w14:paraId="790D4DB5" w14:textId="77777777" w:rsidR="00DF621B" w:rsidRDefault="00DF621B" w:rsidP="00E5093C">
      <w:pPr>
        <w:rPr>
          <w:rFonts w:cs="Arial"/>
          <w:noProof/>
        </w:rPr>
      </w:pPr>
      <w:r w:rsidRPr="00225C55">
        <w:rPr>
          <w:rFonts w:cs="Arial"/>
          <w:noProof/>
        </w:rPr>
        <w:t>Vzorec pogodbe</w:t>
      </w:r>
      <w:r w:rsidR="000E02F1" w:rsidRPr="00225C55">
        <w:rPr>
          <w:rFonts w:cs="Arial"/>
          <w:noProof/>
        </w:rPr>
        <w:t xml:space="preserve"> </w:t>
      </w:r>
      <w:r w:rsidR="007806C2">
        <w:rPr>
          <w:rFonts w:cs="Arial"/>
          <w:noProof/>
        </w:rPr>
        <w:t>m</w:t>
      </w:r>
      <w:r w:rsidRPr="00225C55">
        <w:rPr>
          <w:rFonts w:cs="Arial"/>
          <w:noProof/>
        </w:rPr>
        <w:t xml:space="preserve">ora biti v celoti (vsaka stran) </w:t>
      </w:r>
      <w:r w:rsidRPr="00225C55">
        <w:rPr>
          <w:rFonts w:cs="Arial"/>
          <w:b/>
          <w:noProof/>
        </w:rPr>
        <w:t>parafiran in žigosan</w:t>
      </w:r>
      <w:r w:rsidRPr="00225C55">
        <w:rPr>
          <w:rFonts w:cs="Arial"/>
          <w:noProof/>
        </w:rPr>
        <w:t xml:space="preserve"> s strani ponudnikovega zastopnika ali prokurista.</w:t>
      </w:r>
    </w:p>
    <w:p w14:paraId="3CAC4C22" w14:textId="77777777" w:rsidR="00E66AFE" w:rsidRDefault="00E66AFE" w:rsidP="00E5093C">
      <w:pPr>
        <w:rPr>
          <w:rFonts w:cs="Arial"/>
          <w:noProof/>
        </w:rPr>
      </w:pPr>
    </w:p>
    <w:p w14:paraId="38F17FBB" w14:textId="37BDA890" w:rsidR="00CB283B" w:rsidRDefault="00CB283B" w:rsidP="00E5093C">
      <w:pPr>
        <w:pStyle w:val="Heading3"/>
        <w:tabs>
          <w:tab w:val="clear" w:pos="1288"/>
          <w:tab w:val="num" w:pos="709"/>
        </w:tabs>
        <w:suppressAutoHyphens/>
        <w:spacing w:before="0" w:after="0"/>
        <w:ind w:hanging="1288"/>
        <w:rPr>
          <w:b/>
          <w:noProof/>
        </w:rPr>
      </w:pPr>
      <w:bookmarkStart w:id="114" w:name="_Toc104810214"/>
      <w:r>
        <w:rPr>
          <w:b/>
          <w:noProof/>
        </w:rPr>
        <w:t>Garancija za resnost ponudbe</w:t>
      </w:r>
      <w:r w:rsidRPr="00225C55">
        <w:rPr>
          <w:b/>
          <w:noProof/>
        </w:rPr>
        <w:t xml:space="preserve"> (OBR-</w:t>
      </w:r>
      <w:r>
        <w:rPr>
          <w:b/>
          <w:noProof/>
        </w:rPr>
        <w:t>11</w:t>
      </w:r>
      <w:r w:rsidRPr="00225C55">
        <w:rPr>
          <w:b/>
          <w:noProof/>
        </w:rPr>
        <w:t>)</w:t>
      </w:r>
      <w:bookmarkEnd w:id="114"/>
    </w:p>
    <w:p w14:paraId="01F87329" w14:textId="33668D04" w:rsidR="00D27D59" w:rsidRDefault="00D27D59" w:rsidP="00E5093C"/>
    <w:p w14:paraId="12D1D89B" w14:textId="2F357B79" w:rsidR="00D27D59" w:rsidRPr="00F5200F" w:rsidRDefault="00D27D59" w:rsidP="00E5093C">
      <w:r w:rsidRPr="006549DB">
        <w:t>Garancija za resnost ponudbe (izdano s strani banke ali zavarovalnice)</w:t>
      </w:r>
      <w:r>
        <w:t xml:space="preserve"> mora biti originalna,</w:t>
      </w:r>
      <w:r w:rsidRPr="006549DB">
        <w:t xml:space="preserve"> brezpogojna </w:t>
      </w:r>
      <w:r w:rsidRPr="007F2933">
        <w:t xml:space="preserve">in nepreklicna ter plačljiva na prvi poziv, veljavna do </w:t>
      </w:r>
      <w:r w:rsidR="00203684" w:rsidRPr="007F2933">
        <w:t>30</w:t>
      </w:r>
      <w:r w:rsidRPr="007F2933">
        <w:t xml:space="preserve">. </w:t>
      </w:r>
      <w:r w:rsidR="007F2933" w:rsidRPr="007F2933">
        <w:t>9</w:t>
      </w:r>
      <w:r w:rsidRPr="007F2933">
        <w:t>. 20</w:t>
      </w:r>
      <w:r w:rsidR="007F2933" w:rsidRPr="007F2933">
        <w:t>22</w:t>
      </w:r>
      <w:r w:rsidRPr="007F2933">
        <w:t xml:space="preserve">, v višini </w:t>
      </w:r>
      <w:r w:rsidR="00203684" w:rsidRPr="007F2933">
        <w:t>4</w:t>
      </w:r>
      <w:r w:rsidRPr="007F2933">
        <w:t>.</w:t>
      </w:r>
      <w:r w:rsidR="00203684" w:rsidRPr="007F2933">
        <w:t>0</w:t>
      </w:r>
      <w:r w:rsidRPr="007F2933">
        <w:t>00,00 EUR.</w:t>
      </w:r>
    </w:p>
    <w:p w14:paraId="176F748C" w14:textId="77777777" w:rsidR="00D27D59" w:rsidRDefault="00D27D59" w:rsidP="00E5093C"/>
    <w:p w14:paraId="29D6E837" w14:textId="77777777" w:rsidR="00D27D59" w:rsidRPr="00CC7857" w:rsidRDefault="00D27D59" w:rsidP="00E5093C">
      <w:pPr>
        <w:rPr>
          <w:b/>
        </w:rPr>
      </w:pPr>
      <w:r w:rsidRPr="00CC7857">
        <w:rPr>
          <w:b/>
        </w:rPr>
        <w:t>Garancijo za resnost ponudbe morajo ponudniki dostaviti v papirni obliki (original) na sedež naročnika</w:t>
      </w:r>
      <w:r>
        <w:rPr>
          <w:b/>
        </w:rPr>
        <w:t>:</w:t>
      </w:r>
      <w:r w:rsidRPr="00CC7857">
        <w:rPr>
          <w:b/>
        </w:rPr>
        <w:t xml:space="preserve"> Javni zavod RTV SLOVENIJA, KOLODVORSKA 2, VLOŽIŠČE RTV SLOVENIJA, 1550 LJUBLJANA, najpozneje do roka, ki se šteje za pravočasno oddano ponudbo, s pripisom:</w:t>
      </w:r>
    </w:p>
    <w:p w14:paraId="34975927" w14:textId="77777777" w:rsidR="00D27D59" w:rsidRDefault="00D27D59" w:rsidP="00E5093C"/>
    <w:p w14:paraId="2D43F879" w14:textId="4879265B" w:rsidR="00D27D59" w:rsidRPr="00215831" w:rsidRDefault="00D27D59" w:rsidP="00E5093C">
      <w:pPr>
        <w:rPr>
          <w:b/>
        </w:rPr>
      </w:pPr>
      <w:r w:rsidRPr="00215831">
        <w:rPr>
          <w:b/>
        </w:rPr>
        <w:t>»NE ODPIRAJ – GARANCIJA ZA RESNOST PONUDBE – JN-</w:t>
      </w:r>
      <w:r w:rsidR="00203684">
        <w:rPr>
          <w:b/>
        </w:rPr>
        <w:t>S</w:t>
      </w:r>
      <w:r w:rsidRPr="00215831">
        <w:rPr>
          <w:b/>
        </w:rPr>
        <w:t>0</w:t>
      </w:r>
      <w:r w:rsidR="007F2933">
        <w:rPr>
          <w:b/>
        </w:rPr>
        <w:t>629</w:t>
      </w:r>
      <w:r w:rsidRPr="00215831">
        <w:rPr>
          <w:b/>
        </w:rPr>
        <w:t xml:space="preserve"> – </w:t>
      </w:r>
      <w:r w:rsidR="00203684">
        <w:rPr>
          <w:b/>
        </w:rPr>
        <w:t>»Izdelava vseh vrst obrazcev za RTV - prispevek, tiskanje ter oddajanja pošiljk pošti v prenos«</w:t>
      </w:r>
    </w:p>
    <w:p w14:paraId="23A0027D" w14:textId="77777777" w:rsidR="00D27D59" w:rsidRDefault="00D27D59" w:rsidP="00E5093C"/>
    <w:p w14:paraId="4C8C48A8" w14:textId="77777777" w:rsidR="00D27D59" w:rsidRPr="00CC7857" w:rsidRDefault="00D27D59" w:rsidP="00E5093C">
      <w:pPr>
        <w:rPr>
          <w:b/>
        </w:rPr>
      </w:pPr>
      <w:r w:rsidRPr="00CC7857">
        <w:rPr>
          <w:b/>
        </w:rPr>
        <w:t>Na kuverti mora biti napisan polni naslov ponudnika.</w:t>
      </w:r>
    </w:p>
    <w:p w14:paraId="3CCC274E" w14:textId="77777777" w:rsidR="00D27D59" w:rsidRDefault="00D27D59" w:rsidP="00E5093C"/>
    <w:p w14:paraId="7F0C9FBE" w14:textId="77777777" w:rsidR="00D27D59" w:rsidRDefault="00D27D59" w:rsidP="00E5093C">
      <w:r>
        <w:t>Naročnik tudi opozarja, da v kolikor bo skupaj z zavarovanjem predložena še kakršna koli druga dokumentacija, ta ne bo štela kot del ponudbene dokumentacije.</w:t>
      </w:r>
    </w:p>
    <w:p w14:paraId="22593602" w14:textId="77777777" w:rsidR="00D27D59" w:rsidRDefault="00D27D59" w:rsidP="00E5093C"/>
    <w:p w14:paraId="5379B97A" w14:textId="77777777" w:rsidR="00D27D59" w:rsidRPr="006E0154" w:rsidRDefault="00D27D59" w:rsidP="00E5093C">
      <w:pPr>
        <w:rPr>
          <w:b/>
          <w:u w:val="single"/>
        </w:rPr>
      </w:pPr>
      <w:r w:rsidRPr="006E0154">
        <w:rPr>
          <w:b/>
          <w:u w:val="single"/>
        </w:rPr>
        <w:t>Kopijo garancije za resnost ponudbe mora ponudnik priložiti tudi k ponudbeni dokumentaciji.</w:t>
      </w:r>
    </w:p>
    <w:p w14:paraId="7FCD537C" w14:textId="77777777" w:rsidR="00D27D59" w:rsidRDefault="00D27D59" w:rsidP="00E5093C"/>
    <w:p w14:paraId="0308B7E8" w14:textId="77777777" w:rsidR="00D27D59" w:rsidRPr="00215831" w:rsidRDefault="00D27D59" w:rsidP="00E5093C">
      <w:r w:rsidRPr="00215831">
        <w:t>Garancija za resnost ponudbe bo izbranemu ponudniku vrnjena potem, ko izbrani ponudnik sklene pogodbo z naročnikom in predloži zahtevano garancijo za dobro izvedbo pogodbenih obveznosti. Garancija za resnost ponudbe bo neizbranim ponudnikom vrnjena po pravnomočnosti naročnikove odločitve o oddaji naročila. V primeru, ko naročnik ne sprejme odločitve o oddaji naročila, pa bodo garancije za resnost ponudbe vsem ponudnikom vrnjene po pravnomočnosti naročnikovega sklepa v predmetnem postopku javnega naročanja</w:t>
      </w:r>
    </w:p>
    <w:p w14:paraId="0083FC80" w14:textId="77777777" w:rsidR="00D27D59" w:rsidRDefault="00D27D59" w:rsidP="00E5093C"/>
    <w:p w14:paraId="49F08973" w14:textId="77777777" w:rsidR="00620BAF" w:rsidRPr="00395CCD" w:rsidRDefault="00620BAF" w:rsidP="00E5093C">
      <w:pPr>
        <w:pStyle w:val="Heading3"/>
        <w:tabs>
          <w:tab w:val="clear" w:pos="1288"/>
          <w:tab w:val="num" w:pos="709"/>
        </w:tabs>
        <w:spacing w:before="0" w:after="0"/>
        <w:ind w:hanging="1288"/>
        <w:rPr>
          <w:b/>
          <w:noProof/>
        </w:rPr>
      </w:pPr>
      <w:bookmarkStart w:id="115" w:name="_Toc104810215"/>
      <w:r w:rsidRPr="00395CCD">
        <w:rPr>
          <w:b/>
          <w:noProof/>
        </w:rPr>
        <w:t xml:space="preserve">Izjava o predložitvi garancije za dobro izvedbo pogodbenih </w:t>
      </w:r>
      <w:r w:rsidRPr="00CB283B">
        <w:rPr>
          <w:b/>
          <w:noProof/>
        </w:rPr>
        <w:t>obveznosti (OBR-1</w:t>
      </w:r>
      <w:r w:rsidR="00CB283B" w:rsidRPr="00CB283B">
        <w:rPr>
          <w:b/>
          <w:noProof/>
        </w:rPr>
        <w:t>2</w:t>
      </w:r>
      <w:r w:rsidRPr="00CB283B">
        <w:rPr>
          <w:b/>
          <w:noProof/>
        </w:rPr>
        <w:t>)</w:t>
      </w:r>
      <w:bookmarkEnd w:id="115"/>
    </w:p>
    <w:p w14:paraId="2BD5D36D" w14:textId="77777777" w:rsidR="00620BAF" w:rsidRDefault="00620BAF" w:rsidP="00E5093C">
      <w:pPr>
        <w:rPr>
          <w:highlight w:val="yellow"/>
        </w:rPr>
      </w:pPr>
    </w:p>
    <w:p w14:paraId="451CBD7C" w14:textId="77777777" w:rsidR="00620BAF" w:rsidRPr="00EC2E7D" w:rsidRDefault="00620BAF" w:rsidP="00E5093C">
      <w:r w:rsidRPr="00EC2E7D">
        <w:t>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w:t>
      </w:r>
      <w:r w:rsidRPr="00CB283B">
        <w:t xml:space="preserve">) v višini 10% pogodbene vrednosti, nepreklicno, brezpogojno in plačljivo na prvi poziv naročnika, veljavno še </w:t>
      </w:r>
      <w:r w:rsidR="00395CCD" w:rsidRPr="00CB283B">
        <w:t>13</w:t>
      </w:r>
      <w:r w:rsidRPr="00CB283B">
        <w:t xml:space="preserve"> mesecev</w:t>
      </w:r>
      <w:r w:rsidRPr="00EC2E7D">
        <w:t xml:space="preserve"> po pogodbeno določenem datumu dobave celotne ponujene opreme.</w:t>
      </w:r>
    </w:p>
    <w:p w14:paraId="7A9E236C" w14:textId="77777777" w:rsidR="00620BAF" w:rsidRPr="00EC2E7D" w:rsidRDefault="00620BAF" w:rsidP="00E5093C"/>
    <w:p w14:paraId="1FC1DD39" w14:textId="77777777" w:rsidR="00620BAF" w:rsidRDefault="00620BAF" w:rsidP="00E5093C">
      <w:r w:rsidRPr="00EC2E7D">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6B509844" w14:textId="77777777" w:rsidR="00620BAF" w:rsidRPr="00225C55" w:rsidRDefault="00620BAF" w:rsidP="00E5093C">
      <w:pPr>
        <w:rPr>
          <w:rFonts w:cs="Arial"/>
          <w:noProof/>
        </w:rPr>
      </w:pPr>
    </w:p>
    <w:p w14:paraId="0DEE4A43" w14:textId="77777777" w:rsidR="00344D2F" w:rsidRDefault="002E17EC" w:rsidP="00E5093C">
      <w:pPr>
        <w:pStyle w:val="Heading3"/>
        <w:tabs>
          <w:tab w:val="clear" w:pos="1288"/>
          <w:tab w:val="num" w:pos="709"/>
        </w:tabs>
        <w:spacing w:before="0" w:after="0"/>
        <w:ind w:hanging="1288"/>
        <w:rPr>
          <w:b/>
          <w:noProof/>
        </w:rPr>
      </w:pPr>
      <w:bookmarkStart w:id="116" w:name="_toc1958"/>
      <w:bookmarkStart w:id="117" w:name="_Toc104810216"/>
      <w:bookmarkStart w:id="118" w:name="_Toc15030896"/>
      <w:bookmarkStart w:id="119" w:name="_Toc218393808"/>
      <w:bookmarkStart w:id="120" w:name="_Toc224527409"/>
      <w:bookmarkEnd w:id="116"/>
      <w:r w:rsidRPr="00225C55">
        <w:rPr>
          <w:b/>
          <w:noProof/>
        </w:rPr>
        <w:t>Izjava o posredovanju podatkov o razkritju lastništva ponudnika</w:t>
      </w:r>
      <w:r w:rsidR="00F31F7A" w:rsidRPr="00225C55">
        <w:rPr>
          <w:b/>
          <w:noProof/>
        </w:rPr>
        <w:t xml:space="preserve"> (OBR-</w:t>
      </w:r>
      <w:r w:rsidR="00FC46FB" w:rsidRPr="00225C55">
        <w:rPr>
          <w:b/>
          <w:noProof/>
        </w:rPr>
        <w:t>1</w:t>
      </w:r>
      <w:r w:rsidR="00CB283B">
        <w:rPr>
          <w:b/>
          <w:noProof/>
        </w:rPr>
        <w:t>3</w:t>
      </w:r>
      <w:r w:rsidR="00F31F7A" w:rsidRPr="00225C55">
        <w:rPr>
          <w:b/>
          <w:noProof/>
        </w:rPr>
        <w:t>)</w:t>
      </w:r>
      <w:bookmarkEnd w:id="117"/>
    </w:p>
    <w:p w14:paraId="09A3B300" w14:textId="77777777" w:rsidR="00095218" w:rsidRPr="00095218" w:rsidRDefault="00095218" w:rsidP="00E5093C"/>
    <w:p w14:paraId="6816C57D" w14:textId="77777777" w:rsidR="006124A6" w:rsidRPr="00225C55" w:rsidRDefault="002E17EC" w:rsidP="00E5093C">
      <w:pPr>
        <w:rPr>
          <w:rFonts w:cs="Arial"/>
          <w:noProof/>
          <w:szCs w:val="20"/>
        </w:rPr>
      </w:pPr>
      <w:r w:rsidRPr="00225C55">
        <w:rPr>
          <w:rFonts w:cs="Arial"/>
          <w:noProof/>
          <w:szCs w:val="20"/>
        </w:rPr>
        <w:t xml:space="preserve">Ponudnik mora predložiti predmetno izjavo s katero izjavlja, da bo naročniku v roku osmih dni od prejema poziva posredoval </w:t>
      </w:r>
      <w:r w:rsidRPr="00225C55">
        <w:rPr>
          <w:rFonts w:cs="Arial"/>
          <w:i/>
          <w:noProof/>
          <w:szCs w:val="20"/>
        </w:rPr>
        <w:t>Izjavo o udeležbi fizičnih in pravnih oseb v lastništvu ponudnika,</w:t>
      </w:r>
      <w:r w:rsidRPr="00225C55">
        <w:rPr>
          <w:rFonts w:cs="Arial"/>
          <w:noProof/>
          <w:szCs w:val="20"/>
        </w:rPr>
        <w:t xml:space="preserve"> ki je priložena v </w:t>
      </w:r>
      <w:r w:rsidR="00DC5FB4" w:rsidRPr="00225C55">
        <w:rPr>
          <w:rFonts w:cs="Arial"/>
          <w:noProof/>
          <w:color w:val="282828"/>
          <w:szCs w:val="20"/>
        </w:rPr>
        <w:t>dokumentacij</w:t>
      </w:r>
      <w:r w:rsidR="00F31B9B" w:rsidRPr="00225C55">
        <w:rPr>
          <w:rFonts w:cs="Arial"/>
          <w:noProof/>
          <w:color w:val="282828"/>
          <w:szCs w:val="20"/>
        </w:rPr>
        <w:t>i</w:t>
      </w:r>
      <w:r w:rsidR="00DC5FB4" w:rsidRPr="00225C55">
        <w:rPr>
          <w:rFonts w:cs="Arial"/>
          <w:noProof/>
          <w:color w:val="282828"/>
          <w:szCs w:val="20"/>
        </w:rPr>
        <w:t xml:space="preserve"> v zvezi z oddajo javnega naročila</w:t>
      </w:r>
      <w:r w:rsidR="006124A6" w:rsidRPr="00225C55">
        <w:rPr>
          <w:rFonts w:cs="Arial"/>
          <w:noProof/>
          <w:szCs w:val="20"/>
        </w:rPr>
        <w:t xml:space="preserve">. </w:t>
      </w:r>
    </w:p>
    <w:p w14:paraId="4CA338FB" w14:textId="77777777" w:rsidR="006124A6" w:rsidRPr="00225C55" w:rsidRDefault="006124A6" w:rsidP="00E5093C">
      <w:pPr>
        <w:rPr>
          <w:rFonts w:cs="Arial"/>
          <w:noProof/>
          <w:szCs w:val="20"/>
        </w:rPr>
      </w:pPr>
    </w:p>
    <w:p w14:paraId="2CCDD698" w14:textId="77777777" w:rsidR="002E17EC" w:rsidRPr="00225C55" w:rsidRDefault="006124A6" w:rsidP="00E5093C">
      <w:pPr>
        <w:rPr>
          <w:rFonts w:cs="Arial"/>
          <w:i/>
          <w:noProof/>
          <w:szCs w:val="20"/>
        </w:rPr>
      </w:pPr>
      <w:r w:rsidRPr="00225C55">
        <w:rPr>
          <w:rFonts w:cs="Arial"/>
          <w:noProof/>
          <w:szCs w:val="20"/>
        </w:rPr>
        <w:t>N</w:t>
      </w:r>
      <w:r w:rsidR="002E17EC" w:rsidRPr="00225C55">
        <w:rPr>
          <w:rFont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225C55">
        <w:rPr>
          <w:rFonts w:cs="Arial"/>
          <w:i/>
          <w:noProof/>
          <w:szCs w:val="20"/>
        </w:rPr>
        <w:t>Izjavo o udeležbi fizičnih in pravnih oseb v lastništvu ponudnika.</w:t>
      </w:r>
    </w:p>
    <w:p w14:paraId="6FAE3DC9" w14:textId="77777777" w:rsidR="002E17EC" w:rsidRPr="00225C55" w:rsidRDefault="002E17EC" w:rsidP="00E5093C">
      <w:pPr>
        <w:rPr>
          <w:rFonts w:cs="Arial"/>
          <w:i/>
          <w:noProof/>
          <w:szCs w:val="20"/>
        </w:rPr>
      </w:pPr>
    </w:p>
    <w:p w14:paraId="0A854D8C" w14:textId="77777777" w:rsidR="002E17EC" w:rsidRPr="00225C55" w:rsidRDefault="002E17EC" w:rsidP="00E5093C">
      <w:pPr>
        <w:rPr>
          <w:rFonts w:cs="Arial"/>
          <w:noProof/>
          <w:szCs w:val="20"/>
        </w:rPr>
      </w:pPr>
      <w:r w:rsidRPr="00225C55">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6FC9B59" w14:textId="77777777" w:rsidR="006A2E72" w:rsidRPr="00225C55" w:rsidRDefault="006A2E72" w:rsidP="00E5093C">
      <w:pPr>
        <w:rPr>
          <w:rFonts w:cs="Arial"/>
          <w:i/>
          <w:noProof/>
          <w:szCs w:val="20"/>
          <w:u w:val="single"/>
        </w:rPr>
      </w:pPr>
    </w:p>
    <w:p w14:paraId="13E0749C" w14:textId="77777777" w:rsidR="002E17EC" w:rsidRPr="00225C55" w:rsidRDefault="002E17EC" w:rsidP="00E5093C">
      <w:pPr>
        <w:rPr>
          <w:rFonts w:cs="Arial"/>
          <w:b/>
          <w:noProof/>
          <w:szCs w:val="20"/>
          <w:u w:val="single"/>
        </w:rPr>
      </w:pPr>
      <w:r w:rsidRPr="00225C55">
        <w:rPr>
          <w:rFonts w:cs="Arial"/>
          <w:b/>
          <w:noProof/>
          <w:szCs w:val="20"/>
          <w:u w:val="single"/>
        </w:rPr>
        <w:t>Pojasnilo:</w:t>
      </w:r>
    </w:p>
    <w:p w14:paraId="033785F1" w14:textId="77777777" w:rsidR="00CE459A" w:rsidRPr="00161932" w:rsidRDefault="00CE459A" w:rsidP="00CE459A">
      <w:r w:rsidRPr="00ED6B8F">
        <w:t xml:space="preserve">Naročnik je dolžan skladno s šestim odstavkom 14. člena Zakona o integriteti in preprečevanju korupcije </w:t>
      </w:r>
      <w:r w:rsidRPr="00CE459A">
        <w:t>(</w:t>
      </w:r>
      <w:r w:rsidRPr="00CE459A">
        <w:rPr>
          <w:noProof/>
        </w:rPr>
        <w:t>Uradni list RS, št. 69/11 s spremembami in dopolnitvami</w:t>
      </w:r>
      <w:r w:rsidRPr="00CE459A">
        <w:t>) zaradi zagotovitve transparentnosti posla in</w:t>
      </w:r>
      <w:r w:rsidRPr="00161932">
        <w:t xml:space="preserve"> </w:t>
      </w:r>
      <w:r w:rsidRPr="00161932">
        <w:lastRenderedPageBreak/>
        <w:t xml:space="preserve">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161932">
        <w:t>komandistih</w:t>
      </w:r>
      <w:proofErr w:type="spellEnd"/>
      <w:r w:rsidRPr="00161932">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30078FD7" w14:textId="4D8D8489" w:rsidR="00912880" w:rsidRDefault="00912880" w:rsidP="00E5093C"/>
    <w:p w14:paraId="3BCA40D3" w14:textId="77777777" w:rsidR="00CE459A" w:rsidRDefault="00CE459A" w:rsidP="00CE459A">
      <w:pPr>
        <w:pStyle w:val="Heading3"/>
        <w:tabs>
          <w:tab w:val="clear" w:pos="1288"/>
          <w:tab w:val="num" w:pos="709"/>
        </w:tabs>
        <w:suppressAutoHyphens/>
        <w:spacing w:before="0" w:after="0"/>
        <w:ind w:hanging="1288"/>
        <w:rPr>
          <w:b/>
          <w:noProof/>
        </w:rPr>
      </w:pPr>
      <w:bookmarkStart w:id="121" w:name="_Toc104810217"/>
      <w:r w:rsidRPr="00225C55">
        <w:rPr>
          <w:b/>
          <w:noProof/>
        </w:rPr>
        <w:t>ESPD obrazec</w:t>
      </w:r>
      <w:bookmarkEnd w:id="121"/>
    </w:p>
    <w:p w14:paraId="5925BCFC" w14:textId="77777777" w:rsidR="00CE459A" w:rsidRPr="00CE459A" w:rsidRDefault="00CE459A" w:rsidP="00CE459A"/>
    <w:p w14:paraId="17D003B0" w14:textId="77777777" w:rsidR="00CE459A" w:rsidRDefault="00CE459A" w:rsidP="00CE459A">
      <w:r>
        <w:t xml:space="preserve">Obrazec </w:t>
      </w:r>
      <w:r w:rsidRPr="00EC2E7D">
        <w:t xml:space="preserve">ESPD predstavlja uradno izjavo </w:t>
      </w:r>
      <w:r>
        <w:t>gospodarskega subjekta</w:t>
      </w:r>
      <w:r w:rsidRPr="00EC2E7D">
        <w:t>, da ne obstajajo razlogi za izključitev in da izpolnjuje pogoje za sodelovanje</w:t>
      </w:r>
      <w:r>
        <w:t xml:space="preserve">, hkrati pa </w:t>
      </w:r>
      <w:r w:rsidRPr="00EC2E7D">
        <w:t xml:space="preserve">zagotavlja ustrezne informacije, ki jih zahteva naročnik. </w:t>
      </w:r>
      <w:r>
        <w:t>Obrazec ESPD</w:t>
      </w:r>
      <w:r w:rsidRPr="00EC2E7D">
        <w:t xml:space="preserve"> vključuje tudi uradno izjavo o tem, da bo</w:t>
      </w:r>
      <w:r>
        <w:t xml:space="preserve"> gospodarski subjekt</w:t>
      </w:r>
      <w:r w:rsidRPr="00EC2E7D">
        <w:t xml:space="preserve"> na zahtevo in brez odlašanja sposoben predložiti dokazila</w:t>
      </w:r>
      <w:r>
        <w:t>, ki dokazujejo neobstoj razlogov za izključitev oziroma izpolnjevanje pogojev za sodelovanje.</w:t>
      </w:r>
    </w:p>
    <w:p w14:paraId="222A3F3F" w14:textId="77777777" w:rsidR="00CE459A" w:rsidRDefault="00CE459A" w:rsidP="00CE459A"/>
    <w:p w14:paraId="49C9123A" w14:textId="77777777" w:rsidR="00CE459A" w:rsidRDefault="00CE459A" w:rsidP="00CE459A">
      <w:pPr>
        <w:rPr>
          <w:rFonts w:cs="Arial"/>
          <w:szCs w:val="20"/>
          <w:lang w:eastAsia="sl-SI"/>
        </w:rPr>
      </w:pPr>
      <w:r>
        <w:rPr>
          <w:rFonts w:cs="Arial"/>
          <w:szCs w:val="20"/>
          <w:lang w:eastAsia="sl-SI"/>
        </w:rPr>
        <w:t>Navedbe v ESPD in/ali dokazila, ki jih predloži gospodarski subjekt, morajo biti veljavni.</w:t>
      </w:r>
    </w:p>
    <w:p w14:paraId="41CD19B4" w14:textId="77777777" w:rsidR="00CE459A" w:rsidRDefault="00CE459A" w:rsidP="00CE459A">
      <w:pPr>
        <w:rPr>
          <w:rFonts w:cs="Arial"/>
          <w:szCs w:val="20"/>
          <w:lang w:eastAsia="sl-SI"/>
        </w:rPr>
      </w:pPr>
    </w:p>
    <w:p w14:paraId="745FF809" w14:textId="77777777" w:rsidR="00CE459A" w:rsidRPr="00C20817" w:rsidRDefault="00CE459A" w:rsidP="00CE459A">
      <w:r w:rsidRPr="00C20817">
        <w:t xml:space="preserve">Gospodarski subjekt naročnikov obrazec ESPD (datoteka XML) uvozi na spletni strani portala javnih naročil/ESPD: </w:t>
      </w:r>
      <w:hyperlink r:id="rId17" w:history="1">
        <w:r w:rsidRPr="00C20817">
          <w:rPr>
            <w:rStyle w:val="Hyperlink"/>
          </w:rPr>
          <w:t>http://www.enarocanje.si/_ESPD/</w:t>
        </w:r>
      </w:hyperlink>
      <w:r w:rsidRPr="00C20817">
        <w:t xml:space="preserve"> in njega neposredno vnese zahtevane podatke.</w:t>
      </w:r>
    </w:p>
    <w:p w14:paraId="20BB75D2" w14:textId="77777777" w:rsidR="00CE459A" w:rsidRPr="00C20817" w:rsidRDefault="00CE459A" w:rsidP="00CE459A"/>
    <w:p w14:paraId="52A3B934" w14:textId="77777777" w:rsidR="00CE459A" w:rsidRPr="00C20817" w:rsidRDefault="00CE459A" w:rsidP="00CE459A">
      <w:r w:rsidRPr="00C20817">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E04D768" w14:textId="77777777" w:rsidR="00CE459A" w:rsidRPr="00C20817" w:rsidRDefault="00CE459A" w:rsidP="00CE459A"/>
    <w:p w14:paraId="4AC8909D" w14:textId="77777777" w:rsidR="00CE459A" w:rsidRPr="00C20817" w:rsidRDefault="00CE459A" w:rsidP="00CE459A">
      <w:r w:rsidRPr="00C20817">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C20817">
        <w:t>xml</w:t>
      </w:r>
      <w:proofErr w:type="spellEnd"/>
      <w:r w:rsidRPr="00C20817">
        <w:t xml:space="preserve">. obliki ali nepodpisan ESPD v </w:t>
      </w:r>
      <w:proofErr w:type="spellStart"/>
      <w:r w:rsidRPr="00C20817">
        <w:t>xml</w:t>
      </w:r>
      <w:proofErr w:type="spellEnd"/>
      <w:r w:rsidRPr="00C20817">
        <w:t xml:space="preserve">. obliki, pri čemer se v slednjem primeru v skladu Splošnimi pogoji uporabe sistema e-JN šteje, da je oddan pravno zavezujoč dokument, ki ima enako veljavnost kot podpisan. </w:t>
      </w:r>
    </w:p>
    <w:p w14:paraId="0B60BD2A" w14:textId="77777777" w:rsidR="00CE459A" w:rsidRPr="00C20817" w:rsidRDefault="00CE459A" w:rsidP="00CE459A"/>
    <w:p w14:paraId="1945BDD7" w14:textId="77777777" w:rsidR="00CE459A" w:rsidRPr="00CE507A" w:rsidRDefault="00CE459A" w:rsidP="00CE459A">
      <w:r w:rsidRPr="00C20817">
        <w:t xml:space="preserve">Za ostale sodelujoče ponudnik v razdelek »Sodelujoči«, del »ESPD – ostali sodelujoči« priloži lastnoročno podpisane ESPD v </w:t>
      </w:r>
      <w:proofErr w:type="spellStart"/>
      <w:r w:rsidRPr="00C20817">
        <w:t>pdf</w:t>
      </w:r>
      <w:proofErr w:type="spellEnd"/>
      <w:r w:rsidRPr="00C20817">
        <w:t xml:space="preserve">. obliki, ali v elektronski obliki podpisan </w:t>
      </w:r>
      <w:proofErr w:type="spellStart"/>
      <w:r w:rsidRPr="00C20817">
        <w:t>xml</w:t>
      </w:r>
      <w:proofErr w:type="spellEnd"/>
      <w:r w:rsidRPr="00C20817">
        <w:t>.</w:t>
      </w:r>
      <w:r w:rsidRPr="00CE507A">
        <w:t xml:space="preserve"> </w:t>
      </w:r>
    </w:p>
    <w:p w14:paraId="49226C3D" w14:textId="489F2C49" w:rsidR="00CE459A" w:rsidRDefault="00CE459A" w:rsidP="00E5093C"/>
    <w:p w14:paraId="2D25EADF" w14:textId="5823FD08" w:rsidR="00912880" w:rsidRDefault="00912880" w:rsidP="00E5093C"/>
    <w:p w14:paraId="77AEFAD6" w14:textId="77777777" w:rsidR="00634B59" w:rsidRDefault="00634B59" w:rsidP="00E5093C"/>
    <w:p w14:paraId="22B03698" w14:textId="77777777" w:rsidR="001D36FF" w:rsidRDefault="001D36FF" w:rsidP="00E5093C">
      <w:pPr>
        <w:pStyle w:val="Heading2"/>
        <w:spacing w:before="0" w:after="0"/>
        <w:rPr>
          <w:b/>
          <w:noProof/>
        </w:rPr>
      </w:pPr>
      <w:bookmarkStart w:id="122" w:name="_Toc104810218"/>
      <w:r w:rsidRPr="001D36FF">
        <w:rPr>
          <w:b/>
          <w:noProof/>
        </w:rPr>
        <w:t>Preverjanje sposobnosti in pogojev za sodelovanje</w:t>
      </w:r>
      <w:bookmarkEnd w:id="122"/>
    </w:p>
    <w:p w14:paraId="5D2B26EE" w14:textId="77777777" w:rsidR="00882388" w:rsidRPr="00882388" w:rsidRDefault="00882388" w:rsidP="00E5093C"/>
    <w:p w14:paraId="5B815DC3" w14:textId="77777777" w:rsidR="001D36FF" w:rsidRPr="00225C55" w:rsidRDefault="001D36FF" w:rsidP="00E5093C">
      <w:pPr>
        <w:rPr>
          <w:noProof/>
        </w:rPr>
      </w:pPr>
      <w:r w:rsidRPr="00225C55">
        <w:rPr>
          <w:noProof/>
        </w:rPr>
        <w:t>Ponudniki potrdijo izpolnjevanje pogojev s predložitvijo izpolnjenega in podpisanega ESPD obrazca.</w:t>
      </w:r>
    </w:p>
    <w:p w14:paraId="0CF6F1DC" w14:textId="77777777" w:rsidR="001D36FF" w:rsidRPr="00225C55" w:rsidRDefault="001D36FF" w:rsidP="00E5093C">
      <w:pPr>
        <w:rPr>
          <w:noProof/>
        </w:rPr>
      </w:pPr>
    </w:p>
    <w:p w14:paraId="78A94D99" w14:textId="77777777" w:rsidR="001D36FF" w:rsidRDefault="001D36FF" w:rsidP="00E5093C">
      <w:pPr>
        <w:rPr>
          <w:noProof/>
        </w:rPr>
      </w:pPr>
      <w:r w:rsidRPr="00225C55">
        <w:rPr>
          <w:noProof/>
        </w:rPr>
        <w:t xml:space="preserve">Skladno z določili 4. odstavka 89. člena ZJN-3 bo naročnik pravočasno prejete ponudbe (za vsak sklop posebej)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1212EE21" w14:textId="77777777" w:rsidR="00882388" w:rsidRPr="00225C55" w:rsidRDefault="00882388" w:rsidP="00E5093C">
      <w:pPr>
        <w:rPr>
          <w:noProof/>
        </w:rPr>
      </w:pPr>
    </w:p>
    <w:p w14:paraId="7B463217" w14:textId="77777777" w:rsidR="001D36FF" w:rsidRPr="00225C55" w:rsidRDefault="001D36FF" w:rsidP="00E5093C">
      <w:pPr>
        <w:pStyle w:val="Heading3"/>
        <w:spacing w:before="0" w:after="0"/>
        <w:jc w:val="left"/>
        <w:rPr>
          <w:b/>
          <w:noProof/>
        </w:rPr>
      </w:pPr>
      <w:bookmarkStart w:id="123" w:name="_Toc104810219"/>
      <w:r w:rsidRPr="00225C55">
        <w:rPr>
          <w:b/>
          <w:noProof/>
        </w:rPr>
        <w:t>Preverjanje razlogov za izključitev</w:t>
      </w:r>
      <w:bookmarkEnd w:id="123"/>
    </w:p>
    <w:p w14:paraId="4EFC8ED8" w14:textId="77777777" w:rsidR="001D36FF" w:rsidRPr="00225C55" w:rsidRDefault="001D36FF" w:rsidP="00E5093C"/>
    <w:p w14:paraId="4A00E34A" w14:textId="77777777" w:rsidR="001D36FF" w:rsidRPr="00225C55" w:rsidRDefault="001D36FF" w:rsidP="00E5093C">
      <w:pPr>
        <w:rPr>
          <w:noProof/>
        </w:rPr>
      </w:pPr>
      <w:r w:rsidRPr="00225C55">
        <w:rPr>
          <w:noProof/>
        </w:rPr>
        <w:t xml:space="preserve">V zvezi z razlogi za izključitev bo naročnik preveril predvsem naslednje: </w:t>
      </w:r>
    </w:p>
    <w:p w14:paraId="40FD11BF" w14:textId="479EA4BA" w:rsidR="00CE459A" w:rsidRDefault="00CE459A" w:rsidP="00E5093C">
      <w:pPr>
        <w:rPr>
          <w:noProof/>
        </w:rPr>
      </w:pPr>
    </w:p>
    <w:p w14:paraId="7EBD4877" w14:textId="77777777" w:rsidR="00CE459A" w:rsidRPr="006F12CD" w:rsidRDefault="00CE459A" w:rsidP="006F12CD">
      <w:pPr>
        <w:pStyle w:val="ListParagraph"/>
        <w:numPr>
          <w:ilvl w:val="0"/>
          <w:numId w:val="30"/>
        </w:numPr>
        <w:ind w:left="709"/>
        <w:rPr>
          <w:rFonts w:eastAsia="Calibri"/>
          <w:szCs w:val="22"/>
        </w:rPr>
      </w:pPr>
      <w:r w:rsidRPr="006F12CD">
        <w:rPr>
          <w:rFonts w:eastAsia="Calibri"/>
          <w:bCs/>
          <w:szCs w:val="22"/>
        </w:rPr>
        <w:t xml:space="preserve">Naročnik bo (skladno s 3. odstavkom 77. čl. ZJN-3) pozval ponudnika, da predloži potrdila iz kazenske evidence, ki izkazujejo, da </w:t>
      </w:r>
      <w:r w:rsidRPr="006F12CD">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2254E05A" w14:textId="77777777" w:rsidR="00432FDD" w:rsidRDefault="00432FDD" w:rsidP="00CE459A">
      <w:pPr>
        <w:ind w:left="360"/>
        <w:rPr>
          <w:rFonts w:eastAsia="Calibri"/>
          <w:bCs/>
          <w:szCs w:val="22"/>
          <w:u w:val="single"/>
        </w:rPr>
      </w:pPr>
    </w:p>
    <w:p w14:paraId="3E920C0B" w14:textId="1FD3FB1A" w:rsidR="00CE459A" w:rsidRPr="00CE459A" w:rsidRDefault="00CE459A" w:rsidP="00CE459A">
      <w:pPr>
        <w:ind w:left="360"/>
        <w:rPr>
          <w:rFonts w:eastAsia="Calibri"/>
          <w:bCs/>
          <w:szCs w:val="22"/>
          <w:u w:val="single"/>
        </w:rPr>
      </w:pPr>
      <w:r w:rsidRPr="00CE459A">
        <w:rPr>
          <w:rFonts w:eastAsia="Calibri"/>
          <w:bCs/>
          <w:szCs w:val="22"/>
          <w:u w:val="single"/>
        </w:rPr>
        <w:t>Tako predložena potrdila ne smejo biti starejša od 4 mesecev od roka za oddajo ponudb.</w:t>
      </w:r>
    </w:p>
    <w:p w14:paraId="03E4E3EE" w14:textId="77777777" w:rsidR="00CE459A" w:rsidRPr="00CE459A" w:rsidRDefault="00CE459A" w:rsidP="00CE459A">
      <w:pPr>
        <w:ind w:left="360"/>
        <w:rPr>
          <w:rFonts w:eastAsia="Calibri"/>
          <w:bCs/>
          <w:szCs w:val="22"/>
        </w:rPr>
      </w:pPr>
    </w:p>
    <w:p w14:paraId="7F08E471" w14:textId="77777777" w:rsidR="00CE459A" w:rsidRPr="00CE459A" w:rsidRDefault="00CE459A" w:rsidP="00CE459A">
      <w:pPr>
        <w:ind w:left="360"/>
        <w:rPr>
          <w:rFonts w:eastAsia="Calibri"/>
          <w:bCs/>
          <w:szCs w:val="22"/>
        </w:rPr>
      </w:pPr>
      <w:r w:rsidRPr="00CE459A">
        <w:rPr>
          <w:rFonts w:eastAsia="Calibri"/>
          <w:szCs w:val="22"/>
        </w:rPr>
        <w:t xml:space="preserve">Namesto potrdil pa lahko ponudnik </w:t>
      </w:r>
      <w:r w:rsidRPr="00CE459A">
        <w:rPr>
          <w:rFonts w:eastAsia="Calibri"/>
          <w:bCs/>
          <w:szCs w:val="22"/>
        </w:rPr>
        <w:t>predloži pooblastila za pridobitev podatkov iz kazenske evidence, na podlagi katerih bo ta potrdila pridobil naročnik sam.</w:t>
      </w:r>
    </w:p>
    <w:p w14:paraId="2C225355" w14:textId="77777777" w:rsidR="00CE459A" w:rsidRPr="00225C55" w:rsidRDefault="00CE459A" w:rsidP="00E5093C">
      <w:pPr>
        <w:rPr>
          <w:noProof/>
        </w:rPr>
      </w:pPr>
    </w:p>
    <w:p w14:paraId="702825F1" w14:textId="5B9FF63D" w:rsidR="001D36FF" w:rsidRDefault="001D36FF" w:rsidP="00E5093C">
      <w:pPr>
        <w:pStyle w:val="ListParagraph"/>
        <w:numPr>
          <w:ilvl w:val="0"/>
          <w:numId w:val="10"/>
        </w:numPr>
        <w:rPr>
          <w:noProof/>
        </w:rPr>
      </w:pPr>
      <w:r w:rsidRPr="00225C55">
        <w:rPr>
          <w:noProof/>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22B677F3" w14:textId="77777777" w:rsidR="006F12CD" w:rsidRPr="00225C55" w:rsidRDefault="006F12CD" w:rsidP="006F12CD">
      <w:pPr>
        <w:pStyle w:val="ListParagraph"/>
        <w:rPr>
          <w:noProof/>
        </w:rPr>
      </w:pPr>
    </w:p>
    <w:p w14:paraId="09871218" w14:textId="03AB44A6" w:rsidR="006F12CD" w:rsidRDefault="006F12CD" w:rsidP="006F12CD">
      <w:pPr>
        <w:numPr>
          <w:ilvl w:val="1"/>
          <w:numId w:val="10"/>
        </w:numPr>
        <w:contextualSpacing/>
        <w:rPr>
          <w:noProof/>
        </w:rPr>
      </w:pPr>
      <w:r w:rsidRPr="006F12CD">
        <w:rPr>
          <w:noProof/>
        </w:rPr>
        <w:t>izpolnjevanje pogoja, da ponudnik ni uvrščen v evidenco gospodarskih subjektov z izrečenimi stranskimi sankcijami izločitve iz postopkov javnega naročanja (</w:t>
      </w:r>
      <w:r w:rsidRPr="006F12CD">
        <w:rPr>
          <w:rFonts w:eastAsia="Calibri" w:cs="Arial"/>
          <w:noProof/>
          <w:szCs w:val="20"/>
        </w:rPr>
        <w:t xml:space="preserve">skladno z </w:t>
      </w:r>
      <w:r w:rsidRPr="006F12CD">
        <w:rPr>
          <w:noProof/>
        </w:rPr>
        <w:t>a)</w:t>
      </w:r>
      <w:r w:rsidRPr="00D14411">
        <w:rPr>
          <w:noProof/>
        </w:rPr>
        <w:t xml:space="preserve"> točko 4. odstavka 75. člena ZJN-3 in Direktivo 2014/24/EU);</w:t>
      </w:r>
    </w:p>
    <w:p w14:paraId="5C75399E" w14:textId="77777777" w:rsidR="006F12CD" w:rsidRPr="00D14411" w:rsidRDefault="006F12CD" w:rsidP="006F12CD">
      <w:pPr>
        <w:ind w:left="1440"/>
        <w:contextualSpacing/>
        <w:rPr>
          <w:noProof/>
        </w:rPr>
      </w:pPr>
    </w:p>
    <w:p w14:paraId="13565D2D" w14:textId="18304DC6" w:rsidR="001D36FF" w:rsidRDefault="001D36FF" w:rsidP="00E5093C">
      <w:pPr>
        <w:pStyle w:val="ListParagraph"/>
        <w:numPr>
          <w:ilvl w:val="1"/>
          <w:numId w:val="10"/>
        </w:numPr>
        <w:rPr>
          <w:noProof/>
        </w:rPr>
      </w:pPr>
      <w:r w:rsidRPr="00225C55">
        <w:rPr>
          <w:noProof/>
        </w:rPr>
        <w:t xml:space="preserve">izpolnjevanje obveznosti na področju delovnega prava – da ponudniku v zadnjih treh letih pred potekom roka za oddajo ponudb s pravnomočno odločbo svoje države ni bila dvakrat izrečena globa zaradi prekrška v zvezi s plačilom za delo (skladno z b) točko 4. odstavka 75. člena ZJN-3 in Direktivo 2014/24/EU); </w:t>
      </w:r>
    </w:p>
    <w:p w14:paraId="5F0CAC2F" w14:textId="77777777" w:rsidR="006F12CD" w:rsidRDefault="006F12CD" w:rsidP="006F12CD">
      <w:pPr>
        <w:pStyle w:val="ListParagraph"/>
        <w:rPr>
          <w:noProof/>
        </w:rPr>
      </w:pPr>
    </w:p>
    <w:p w14:paraId="10246393" w14:textId="77777777" w:rsidR="006F12CD" w:rsidRPr="00225C55" w:rsidRDefault="006F12CD" w:rsidP="006F12CD">
      <w:pPr>
        <w:pStyle w:val="ListParagraph"/>
        <w:ind w:left="1440"/>
        <w:rPr>
          <w:noProof/>
        </w:rPr>
      </w:pPr>
    </w:p>
    <w:p w14:paraId="73413726" w14:textId="77777777" w:rsidR="001D36FF" w:rsidRDefault="001D36FF" w:rsidP="00E5093C">
      <w:pPr>
        <w:pStyle w:val="ListParagraph"/>
        <w:numPr>
          <w:ilvl w:val="1"/>
          <w:numId w:val="10"/>
        </w:numPr>
        <w:rPr>
          <w:noProof/>
        </w:rPr>
      </w:pPr>
      <w:r w:rsidRPr="00225C55">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w:t>
      </w:r>
      <w:r w:rsidRPr="006F12CD">
        <w:rPr>
          <w:noProof/>
          <w:u w:val="single"/>
        </w:rPr>
        <w:t xml:space="preserve">Na dan oddaje ponudbe mora ponudnik imeti poravnane tudi vse obveznosti v zvezi s plačili prispevkov za socialno varnost za dohodke iz delovnega razmerja za obdobje zadnjih petih let </w:t>
      </w:r>
      <w:r w:rsidRPr="00225C55">
        <w:rPr>
          <w:noProof/>
        </w:rPr>
        <w:t>(skladno 2. odstavkom 75. člena</w:t>
      </w:r>
      <w:r w:rsidR="00DB7B22">
        <w:rPr>
          <w:noProof/>
        </w:rPr>
        <w:t xml:space="preserve"> </w:t>
      </w:r>
      <w:r w:rsidRPr="00225C55">
        <w:rPr>
          <w:noProof/>
        </w:rPr>
        <w:t xml:space="preserve">ZJN-3 in členom 57(2) Direktive 2014/24/EU). </w:t>
      </w:r>
    </w:p>
    <w:p w14:paraId="27EDA8AA" w14:textId="77777777" w:rsidR="00395CCD" w:rsidRPr="00225C55" w:rsidRDefault="00395CCD" w:rsidP="00E5093C">
      <w:pPr>
        <w:pStyle w:val="ListParagraph"/>
        <w:ind w:left="1440"/>
        <w:rPr>
          <w:noProof/>
        </w:rPr>
      </w:pPr>
    </w:p>
    <w:p w14:paraId="636C3EF9" w14:textId="77777777" w:rsidR="001D36FF" w:rsidRPr="00225C55" w:rsidRDefault="001D36FF" w:rsidP="00E5093C">
      <w:pPr>
        <w:pStyle w:val="Heading3"/>
        <w:spacing w:before="0" w:after="0"/>
        <w:rPr>
          <w:b/>
          <w:noProof/>
        </w:rPr>
      </w:pPr>
      <w:bookmarkStart w:id="124" w:name="_Toc104810220"/>
      <w:r w:rsidRPr="00225C55">
        <w:rPr>
          <w:b/>
          <w:noProof/>
        </w:rPr>
        <w:t>Preverjanje pogojev za sodelovanje</w:t>
      </w:r>
      <w:bookmarkEnd w:id="124"/>
    </w:p>
    <w:p w14:paraId="4AB8BFA8" w14:textId="77777777" w:rsidR="001D36FF" w:rsidRPr="00225C55" w:rsidRDefault="001D36FF" w:rsidP="00E5093C">
      <w:pPr>
        <w:rPr>
          <w:noProof/>
        </w:rPr>
      </w:pPr>
    </w:p>
    <w:p w14:paraId="2C9D6AC5" w14:textId="77777777" w:rsidR="001D36FF" w:rsidRPr="00225C55" w:rsidRDefault="001D36FF" w:rsidP="00E5093C">
      <w:pPr>
        <w:rPr>
          <w:noProof/>
        </w:rPr>
      </w:pPr>
      <w:r w:rsidRPr="00225C55">
        <w:rPr>
          <w:noProof/>
        </w:rPr>
        <w:t>V zvezi z izpolnjevanjem pogojev za sodelovanje bo naročnik preveril predvsem naslednje:</w:t>
      </w:r>
    </w:p>
    <w:p w14:paraId="2E15E022" w14:textId="77777777" w:rsidR="001D36FF" w:rsidRPr="00225C55" w:rsidRDefault="001D36FF" w:rsidP="00E5093C">
      <w:pPr>
        <w:rPr>
          <w:noProof/>
        </w:rPr>
      </w:pPr>
    </w:p>
    <w:p w14:paraId="184446A8" w14:textId="77777777" w:rsidR="001D36FF" w:rsidRPr="00225C55" w:rsidRDefault="001D36FF" w:rsidP="00E5093C">
      <w:pPr>
        <w:pStyle w:val="ListParagraph"/>
        <w:numPr>
          <w:ilvl w:val="0"/>
          <w:numId w:val="10"/>
        </w:numPr>
        <w:rPr>
          <w:noProof/>
        </w:rPr>
      </w:pPr>
      <w:r w:rsidRPr="00225C55">
        <w:rPr>
          <w:noProof/>
        </w:rPr>
        <w:t>Naročnik bo v javno dostopnih evidencah preveril, ali je ponudnik vpisan v poslovni register in registriran za opravljanje dejavnosti, ki je predmet tega javnega naročila.</w:t>
      </w:r>
    </w:p>
    <w:p w14:paraId="0E574764" w14:textId="77777777" w:rsidR="001D36FF" w:rsidRPr="00225C55" w:rsidRDefault="001D36FF" w:rsidP="00E5093C">
      <w:pPr>
        <w:ind w:left="360"/>
        <w:rPr>
          <w:noProof/>
        </w:rPr>
      </w:pPr>
    </w:p>
    <w:p w14:paraId="455A8F2F" w14:textId="77777777" w:rsidR="001D36FF" w:rsidRPr="00225C55" w:rsidRDefault="001D36FF" w:rsidP="00E5093C">
      <w:pPr>
        <w:pStyle w:val="ListParagraph"/>
        <w:numPr>
          <w:ilvl w:val="0"/>
          <w:numId w:val="10"/>
        </w:numPr>
        <w:rPr>
          <w:noProof/>
        </w:rPr>
      </w:pPr>
      <w:r w:rsidRPr="00225C55">
        <w:rPr>
          <w:noProof/>
        </w:rPr>
        <w:t>Naročnik bo v zvezi s preverjanjem finančnega položaja (</w:t>
      </w:r>
      <w:r w:rsidRPr="006F12CD">
        <w:rPr>
          <w:b/>
          <w:bCs/>
          <w:noProof/>
        </w:rPr>
        <w:t>veza: ESPD obrazec, Del IV, B. Ekonomski in finančni položaj - Druge ekonomske ali finančne zahteve)</w:t>
      </w:r>
      <w:r w:rsidRPr="00225C55">
        <w:rPr>
          <w:noProof/>
        </w:rPr>
        <w:t xml:space="preserve"> ponudnika pozval, da mu pošlje obrazec BON-2 ali bančno potrdilo o solventnosti, ki dokazuje, </w:t>
      </w:r>
      <w:r w:rsidRPr="006F12CD">
        <w:rPr>
          <w:noProof/>
          <w:u w:val="single"/>
        </w:rPr>
        <w:t>da ponudnik v zadnjih šestih mesecih ni imel blokiranih računov (oz. dospelih neporavnanih obveznosti) več kot 5 dni (skupno na vseh računih).</w:t>
      </w:r>
      <w:r w:rsidRPr="00225C55">
        <w:rPr>
          <w:noProof/>
        </w:rPr>
        <w:t xml:space="preserve"> Dokument na dan naročnikovega poziva ne sme biti starejši od enega meseca.</w:t>
      </w:r>
      <w:r w:rsidR="00DB7B22">
        <w:rPr>
          <w:noProof/>
        </w:rPr>
        <w:t xml:space="preserve"> </w:t>
      </w:r>
      <w:r w:rsidRPr="00225C55">
        <w:rPr>
          <w:noProof/>
        </w:rPr>
        <w:t xml:space="preserve">V kolikor ima ponudnik več računov, mora v primeru predložitve bančnega potrdila o solventnosti, le-tega predložiti za vse račune. </w:t>
      </w:r>
    </w:p>
    <w:p w14:paraId="3E33DF55" w14:textId="77777777" w:rsidR="001D36FF" w:rsidRPr="00225C55" w:rsidRDefault="001D36FF" w:rsidP="00E5093C">
      <w:pPr>
        <w:rPr>
          <w:noProof/>
        </w:rPr>
      </w:pPr>
    </w:p>
    <w:p w14:paraId="4FD653B5" w14:textId="77777777" w:rsidR="006F12CD" w:rsidRPr="0072189D" w:rsidRDefault="006F12CD" w:rsidP="006F12CD">
      <w:pPr>
        <w:ind w:left="360"/>
        <w:contextualSpacing/>
        <w:rPr>
          <w:u w:val="single"/>
        </w:rPr>
      </w:pPr>
      <w:r w:rsidRPr="0072189D">
        <w:rPr>
          <w:u w:val="single"/>
        </w:rPr>
        <w:t xml:space="preserve">Dokument na dan naročnikovega poziva ne sme biti starejši od enega meseca. </w:t>
      </w:r>
    </w:p>
    <w:p w14:paraId="6C562F5A" w14:textId="77777777" w:rsidR="006F12CD" w:rsidRPr="008A5E0F" w:rsidRDefault="006F12CD" w:rsidP="006F12CD">
      <w:pPr>
        <w:rPr>
          <w:rFonts w:cs="Arial"/>
          <w:noProof/>
          <w:highlight w:val="green"/>
        </w:rPr>
      </w:pPr>
    </w:p>
    <w:p w14:paraId="6778B4E9" w14:textId="286EDCF3" w:rsidR="006F12CD" w:rsidRDefault="006F12CD" w:rsidP="00F7396F">
      <w:pPr>
        <w:ind w:left="360"/>
        <w:contextualSpacing/>
      </w:pPr>
      <w:r w:rsidRPr="008A5E0F">
        <w:rPr>
          <w:rFonts w:cs="Arial"/>
          <w:noProof/>
        </w:rPr>
        <w:t>Naročnik si pridržuje pravico, da ponudnika naknadno pozove k dostavi originala dokumenta.</w:t>
      </w:r>
    </w:p>
    <w:p w14:paraId="3A999EF1" w14:textId="720DAA7E" w:rsidR="006F12CD" w:rsidRDefault="006F12CD" w:rsidP="00E5093C"/>
    <w:p w14:paraId="11529B5D" w14:textId="291EF9E8" w:rsidR="002B7037" w:rsidRDefault="002B7037" w:rsidP="00E5093C"/>
    <w:p w14:paraId="2465F8D3" w14:textId="77076B53" w:rsidR="002B7037" w:rsidRDefault="002B7037" w:rsidP="00E5093C"/>
    <w:p w14:paraId="72AD4397" w14:textId="7C06DC2E" w:rsidR="002B7037" w:rsidRDefault="002B7037" w:rsidP="00E5093C"/>
    <w:p w14:paraId="2E39D94E" w14:textId="7C526444" w:rsidR="002B7037" w:rsidRDefault="002B7037" w:rsidP="00E5093C"/>
    <w:p w14:paraId="7FDD8A39" w14:textId="710CA0EB" w:rsidR="002B7037" w:rsidRDefault="002B7037" w:rsidP="00E5093C"/>
    <w:p w14:paraId="0C864D16" w14:textId="17480642" w:rsidR="002B7037" w:rsidRDefault="002B7037" w:rsidP="00E5093C"/>
    <w:p w14:paraId="4124CD78" w14:textId="3BEB56FA" w:rsidR="002B7037" w:rsidRDefault="002B7037" w:rsidP="00E5093C"/>
    <w:p w14:paraId="4E747B41" w14:textId="65A93C8F" w:rsidR="002B7037" w:rsidRDefault="002B7037" w:rsidP="00E5093C"/>
    <w:p w14:paraId="288532E3" w14:textId="18FDE863" w:rsidR="002B7037" w:rsidRDefault="002B7037" w:rsidP="00E5093C"/>
    <w:p w14:paraId="5FC8E119" w14:textId="387072B2" w:rsidR="002B7037" w:rsidRDefault="002B7037" w:rsidP="00E5093C"/>
    <w:p w14:paraId="4CECDEBF" w14:textId="0ED9E945" w:rsidR="002B7037" w:rsidRDefault="002B7037" w:rsidP="00E5093C"/>
    <w:p w14:paraId="58D6A38D" w14:textId="6F6220DF" w:rsidR="00634B59" w:rsidRDefault="00634B59" w:rsidP="00E5093C"/>
    <w:p w14:paraId="2293F124" w14:textId="2096BBBC" w:rsidR="00634B59" w:rsidRDefault="00634B59" w:rsidP="00E5093C"/>
    <w:p w14:paraId="51ACE3FA" w14:textId="70B2CF00" w:rsidR="00634B59" w:rsidRDefault="00634B59" w:rsidP="00E5093C"/>
    <w:p w14:paraId="16BC2365" w14:textId="77777777" w:rsidR="00634B59" w:rsidRDefault="00634B59" w:rsidP="00E5093C"/>
    <w:p w14:paraId="077B9713" w14:textId="2B5F7611" w:rsidR="002B7037" w:rsidRDefault="002B7037" w:rsidP="00E5093C"/>
    <w:p w14:paraId="08412C91" w14:textId="4757679B" w:rsidR="002B7037" w:rsidRDefault="002B7037" w:rsidP="00E5093C"/>
    <w:p w14:paraId="7F2E703C" w14:textId="3394A037" w:rsidR="002B7037" w:rsidRDefault="002B7037" w:rsidP="00E5093C"/>
    <w:p w14:paraId="67D31F8A" w14:textId="296DEEDD" w:rsidR="002B7037" w:rsidRDefault="002B7037" w:rsidP="00E5093C"/>
    <w:p w14:paraId="7971662E" w14:textId="0E69E102" w:rsidR="002B7037" w:rsidRDefault="002B7037" w:rsidP="00E5093C"/>
    <w:p w14:paraId="51EC1670" w14:textId="77777777" w:rsidR="00EE1DA5" w:rsidRPr="00225C55" w:rsidRDefault="00EE1DA5" w:rsidP="00E5093C">
      <w:pPr>
        <w:pStyle w:val="Heading1"/>
        <w:spacing w:before="0" w:after="0"/>
        <w:rPr>
          <w:b/>
          <w:noProof/>
        </w:rPr>
      </w:pPr>
      <w:bookmarkStart w:id="125" w:name="_Toc104810221"/>
      <w:r w:rsidRPr="00225C55">
        <w:rPr>
          <w:b/>
          <w:noProof/>
        </w:rPr>
        <w:lastRenderedPageBreak/>
        <w:t>MERIL</w:t>
      </w:r>
      <w:r w:rsidR="00EA7549" w:rsidRPr="00225C55">
        <w:rPr>
          <w:b/>
          <w:noProof/>
        </w:rPr>
        <w:t>O</w:t>
      </w:r>
      <w:r w:rsidRPr="00225C55">
        <w:rPr>
          <w:b/>
          <w:noProof/>
        </w:rPr>
        <w:t xml:space="preserve"> ZA IZBIRO NAJUGODNEJŠEGA PONUDNIKA</w:t>
      </w:r>
      <w:bookmarkEnd w:id="118"/>
      <w:bookmarkEnd w:id="119"/>
      <w:bookmarkEnd w:id="120"/>
      <w:bookmarkEnd w:id="125"/>
    </w:p>
    <w:p w14:paraId="69259C07" w14:textId="77777777" w:rsidR="0098697E" w:rsidRPr="00225C55" w:rsidRDefault="0098697E" w:rsidP="00E5093C">
      <w:pPr>
        <w:rPr>
          <w:noProof/>
        </w:rPr>
      </w:pPr>
    </w:p>
    <w:p w14:paraId="2AE4EBF6" w14:textId="77777777" w:rsidR="007656EC" w:rsidRPr="00DF76B0" w:rsidRDefault="007656EC" w:rsidP="007656EC">
      <w:bookmarkStart w:id="126" w:name="_Toc6200337"/>
      <w:bookmarkStart w:id="127" w:name="_Toc14052257"/>
      <w:bookmarkStart w:id="128" w:name="_Toc14052434"/>
      <w:bookmarkStart w:id="129" w:name="_Toc14055378"/>
      <w:bookmarkStart w:id="130" w:name="_Toc15030897"/>
      <w:bookmarkStart w:id="131" w:name="_Toc224527416"/>
      <w:r w:rsidRPr="00DF76B0">
        <w:t xml:space="preserve">Naročnik bo izbral najugodnejšega ponudnika </w:t>
      </w:r>
      <w:r>
        <w:t xml:space="preserve">za posamezen sklop </w:t>
      </w:r>
      <w:r w:rsidRPr="00DF76B0">
        <w:t>na podlagi ekonomsko najugodnejše ponudbe. Najugodnejšega ponudnika se bo izbralo na podlagi najnižje končne cene.</w:t>
      </w:r>
    </w:p>
    <w:p w14:paraId="2B3CF324" w14:textId="77777777" w:rsidR="007656EC" w:rsidRPr="00DF76B0" w:rsidRDefault="007656EC" w:rsidP="007656EC">
      <w:pPr>
        <w:rPr>
          <w:rFonts w:eastAsia="Arial Unicode MS"/>
          <w:b/>
          <w:bCs/>
        </w:rPr>
      </w:pPr>
    </w:p>
    <w:p w14:paraId="5C487D73" w14:textId="77777777" w:rsidR="007656EC" w:rsidRPr="00DF76B0" w:rsidRDefault="007656EC" w:rsidP="007656EC">
      <w:r w:rsidRPr="00DF76B0">
        <w:t>Število točk pri tem merilu se izračuna (po spodaj navedeni formuli) kot razmerje med najnižjo ponujeno ceno in ceno ponudbe, ki se ocenjuje. Dobljeno število se pomnoži z 100 in zaokroži na eno decimalno mesto. Ponudnik, ki v ponudbi ponuja najnižjo ceno, prejme 100 točk.</w:t>
      </w:r>
    </w:p>
    <w:p w14:paraId="640188A8" w14:textId="77777777" w:rsidR="007656EC" w:rsidRPr="00DF76B0" w:rsidRDefault="007656EC" w:rsidP="007656EC"/>
    <w:tbl>
      <w:tblPr>
        <w:tblW w:w="9230" w:type="dxa"/>
        <w:tblLook w:val="04A0" w:firstRow="1" w:lastRow="0" w:firstColumn="1" w:lastColumn="0" w:noHBand="0" w:noVBand="1"/>
      </w:tblPr>
      <w:tblGrid>
        <w:gridCol w:w="4615"/>
        <w:gridCol w:w="4615"/>
      </w:tblGrid>
      <w:tr w:rsidR="007656EC" w:rsidRPr="00DF76B0" w14:paraId="43CE3A3E" w14:textId="77777777" w:rsidTr="008D0BB7">
        <w:trPr>
          <w:trHeight w:val="311"/>
        </w:trPr>
        <w:tc>
          <w:tcPr>
            <w:tcW w:w="4615" w:type="dxa"/>
            <w:shd w:val="clear" w:color="auto" w:fill="auto"/>
          </w:tcPr>
          <w:p w14:paraId="29E473BE" w14:textId="77777777" w:rsidR="007656EC" w:rsidRPr="00DF76B0" w:rsidRDefault="007656EC" w:rsidP="008D0BB7">
            <w:pPr>
              <w:rPr>
                <w:b/>
                <w:bCs/>
              </w:rPr>
            </w:pPr>
            <w:r w:rsidRPr="00DF76B0">
              <w:rPr>
                <w:b/>
                <w:bCs/>
              </w:rPr>
              <w:t>C = (C</w:t>
            </w:r>
            <w:r w:rsidRPr="00DF76B0">
              <w:rPr>
                <w:b/>
                <w:bCs/>
                <w:vertAlign w:val="subscript"/>
              </w:rPr>
              <w:t>MIN</w:t>
            </w:r>
            <w:r w:rsidRPr="00DF76B0">
              <w:rPr>
                <w:b/>
                <w:bCs/>
              </w:rPr>
              <w:t>/C</w:t>
            </w:r>
            <w:r w:rsidRPr="00DF76B0">
              <w:rPr>
                <w:b/>
                <w:bCs/>
                <w:vertAlign w:val="subscript"/>
              </w:rPr>
              <w:t>PON</w:t>
            </w:r>
            <w:r w:rsidRPr="00DF76B0">
              <w:rPr>
                <w:b/>
                <w:bCs/>
              </w:rPr>
              <w:t>) x 100</w:t>
            </w:r>
          </w:p>
          <w:p w14:paraId="3C390A47" w14:textId="77777777" w:rsidR="007656EC" w:rsidRPr="00DF76B0" w:rsidRDefault="007656EC" w:rsidP="008D0BB7"/>
        </w:tc>
        <w:tc>
          <w:tcPr>
            <w:tcW w:w="4615" w:type="dxa"/>
            <w:shd w:val="clear" w:color="auto" w:fill="auto"/>
          </w:tcPr>
          <w:p w14:paraId="734C1FDB" w14:textId="77777777" w:rsidR="007656EC" w:rsidRPr="00DF76B0" w:rsidRDefault="007656EC" w:rsidP="008D0BB7">
            <w:r w:rsidRPr="00DF76B0">
              <w:t>C = Število točk za merilo »Ponujena cena«</w:t>
            </w:r>
          </w:p>
          <w:p w14:paraId="4A6EFB23" w14:textId="77777777" w:rsidR="007656EC" w:rsidRPr="00DF76B0" w:rsidRDefault="007656EC" w:rsidP="008D0BB7">
            <w:r w:rsidRPr="00DF76B0">
              <w:t>C</w:t>
            </w:r>
            <w:r w:rsidRPr="00DF76B0">
              <w:rPr>
                <w:vertAlign w:val="subscript"/>
              </w:rPr>
              <w:t>MIN</w:t>
            </w:r>
            <w:r w:rsidRPr="00DF76B0">
              <w:t> = Najnižja ponujena cena</w:t>
            </w:r>
          </w:p>
          <w:p w14:paraId="1EA53AD2" w14:textId="77777777" w:rsidR="007656EC" w:rsidRPr="00DF76B0" w:rsidRDefault="007656EC" w:rsidP="008D0BB7">
            <w:r w:rsidRPr="00DF76B0">
              <w:t>C</w:t>
            </w:r>
            <w:r w:rsidRPr="00DF76B0">
              <w:rPr>
                <w:vertAlign w:val="subscript"/>
              </w:rPr>
              <w:t>PON</w:t>
            </w:r>
            <w:r w:rsidRPr="00DF76B0">
              <w:t> = Cena, ki se ocenjuje</w:t>
            </w:r>
          </w:p>
        </w:tc>
      </w:tr>
    </w:tbl>
    <w:p w14:paraId="599D3FF4" w14:textId="2355E7FA" w:rsidR="007656EC" w:rsidRDefault="007656EC" w:rsidP="007656EC">
      <w:pPr>
        <w:rPr>
          <w:b/>
        </w:rPr>
      </w:pPr>
    </w:p>
    <w:p w14:paraId="31B137C4" w14:textId="77777777" w:rsidR="007656EC" w:rsidRPr="00DF76B0" w:rsidRDefault="007656EC" w:rsidP="007656EC">
      <w:pPr>
        <w:rPr>
          <w:b/>
        </w:rPr>
      </w:pPr>
    </w:p>
    <w:p w14:paraId="00AB4EE8" w14:textId="77777777" w:rsidR="007656EC" w:rsidRDefault="007656EC" w:rsidP="007656EC">
      <w:pPr>
        <w:rPr>
          <w:b/>
          <w:color w:val="000000"/>
        </w:rPr>
      </w:pPr>
      <w:r w:rsidRPr="00DF76B0">
        <w:rPr>
          <w:b/>
        </w:rPr>
        <w:t>Največje možno število točk pri tem merilu = 100</w:t>
      </w:r>
      <w:r w:rsidRPr="00DF76B0">
        <w:rPr>
          <w:b/>
          <w:color w:val="000000"/>
        </w:rPr>
        <w:t xml:space="preserve"> točk</w:t>
      </w:r>
    </w:p>
    <w:p w14:paraId="715F8936" w14:textId="54E9C233" w:rsidR="004A19E4" w:rsidRDefault="004A19E4" w:rsidP="00E5093C"/>
    <w:p w14:paraId="39C12794" w14:textId="77777777" w:rsidR="007656EC" w:rsidRPr="00DF76B0" w:rsidRDefault="007656EC" w:rsidP="007656EC">
      <w:pPr>
        <w:pStyle w:val="Heading2"/>
        <w:rPr>
          <w:b/>
        </w:rPr>
      </w:pPr>
      <w:bookmarkStart w:id="132" w:name="_Toc18226614"/>
      <w:bookmarkStart w:id="133" w:name="_Toc20291803"/>
      <w:bookmarkStart w:id="134" w:name="_Toc180824207"/>
      <w:bookmarkStart w:id="135" w:name="_Toc427659423"/>
      <w:bookmarkStart w:id="136" w:name="_Toc509387570"/>
      <w:bookmarkStart w:id="137" w:name="_Toc524596598"/>
      <w:bookmarkStart w:id="138" w:name="_Toc96672265"/>
      <w:bookmarkStart w:id="139" w:name="_Toc97539111"/>
      <w:bookmarkStart w:id="140" w:name="_Toc104810222"/>
      <w:r w:rsidRPr="00DF76B0">
        <w:rPr>
          <w:b/>
        </w:rPr>
        <w:t>Primer dveh ponudb z enakim številom točk pri ocenjevanju</w:t>
      </w:r>
      <w:bookmarkEnd w:id="132"/>
      <w:bookmarkEnd w:id="133"/>
      <w:bookmarkEnd w:id="134"/>
      <w:bookmarkEnd w:id="135"/>
      <w:bookmarkEnd w:id="136"/>
      <w:bookmarkEnd w:id="137"/>
      <w:bookmarkEnd w:id="138"/>
      <w:bookmarkEnd w:id="139"/>
      <w:bookmarkEnd w:id="140"/>
    </w:p>
    <w:p w14:paraId="791FCFEE" w14:textId="77777777" w:rsidR="00681437" w:rsidRPr="00835DC4" w:rsidRDefault="00681437" w:rsidP="00E5093C"/>
    <w:p w14:paraId="5478CC47" w14:textId="77777777" w:rsidR="00681437" w:rsidRPr="009C236B" w:rsidRDefault="00681437" w:rsidP="00E5093C">
      <w:r w:rsidRPr="009C236B">
        <w:t xml:space="preserve">V primeru, da bo več ponudnikov zbralo enako največje število točk, bo izbran tisti ponudnik, ki bo predložil več ustreznih </w:t>
      </w:r>
      <w:r>
        <w:t xml:space="preserve">originalno potrjenih </w:t>
      </w:r>
      <w:r w:rsidRPr="009C236B">
        <w:t xml:space="preserve">referenčnih izjav. </w:t>
      </w:r>
    </w:p>
    <w:p w14:paraId="3941B282" w14:textId="77777777" w:rsidR="004A19E4" w:rsidRDefault="004A19E4" w:rsidP="00E5093C">
      <w:pPr>
        <w:pStyle w:val="Heading1"/>
        <w:numPr>
          <w:ilvl w:val="0"/>
          <w:numId w:val="0"/>
        </w:numPr>
        <w:spacing w:before="0" w:after="0"/>
        <w:ind w:left="432"/>
        <w:rPr>
          <w:b/>
          <w:noProof/>
        </w:rPr>
      </w:pPr>
    </w:p>
    <w:p w14:paraId="05F21AC6" w14:textId="77777777" w:rsidR="004A19E4" w:rsidRDefault="004A19E4" w:rsidP="00E5093C"/>
    <w:p w14:paraId="33F9CF15" w14:textId="77777777" w:rsidR="00912880" w:rsidRPr="004A19E4" w:rsidRDefault="00912880" w:rsidP="00E5093C"/>
    <w:p w14:paraId="118A3877" w14:textId="77777777" w:rsidR="00FC21DB" w:rsidRDefault="00EE1DA5" w:rsidP="00E5093C">
      <w:pPr>
        <w:pStyle w:val="Heading1"/>
        <w:spacing w:before="0" w:after="0"/>
        <w:rPr>
          <w:b/>
          <w:noProof/>
        </w:rPr>
      </w:pPr>
      <w:bookmarkStart w:id="141" w:name="_Toc104810223"/>
      <w:r w:rsidRPr="00225C55">
        <w:rPr>
          <w:b/>
          <w:noProof/>
        </w:rPr>
        <w:t>MOŽNOST REVIZIJE</w:t>
      </w:r>
      <w:bookmarkStart w:id="142" w:name="_Toc468367668"/>
      <w:bookmarkStart w:id="143" w:name="_Toc4485003"/>
      <w:bookmarkEnd w:id="126"/>
      <w:bookmarkEnd w:id="127"/>
      <w:bookmarkEnd w:id="128"/>
      <w:bookmarkEnd w:id="129"/>
      <w:bookmarkEnd w:id="130"/>
      <w:bookmarkEnd w:id="131"/>
      <w:bookmarkEnd w:id="141"/>
    </w:p>
    <w:p w14:paraId="7EA4ECEB" w14:textId="77777777" w:rsidR="00681437" w:rsidRPr="00681437" w:rsidRDefault="00681437" w:rsidP="00E5093C"/>
    <w:p w14:paraId="1821DC59" w14:textId="77777777" w:rsidR="002858B2" w:rsidRPr="002858B2" w:rsidRDefault="002858B2" w:rsidP="00E5093C"/>
    <w:p w14:paraId="660F083D" w14:textId="77777777" w:rsidR="00EE1DA5" w:rsidRPr="00225C55" w:rsidRDefault="00EE1DA5" w:rsidP="00E5093C">
      <w:pPr>
        <w:pStyle w:val="Heading2"/>
        <w:spacing w:before="0" w:after="0"/>
        <w:rPr>
          <w:b/>
          <w:noProof/>
        </w:rPr>
      </w:pPr>
      <w:bookmarkStart w:id="144" w:name="_Toc165356111"/>
      <w:bookmarkStart w:id="145" w:name="_Toc224527417"/>
      <w:bookmarkStart w:id="146" w:name="_Toc104810224"/>
      <w:bookmarkEnd w:id="142"/>
      <w:bookmarkEnd w:id="143"/>
      <w:r w:rsidRPr="00225C55">
        <w:rPr>
          <w:b/>
          <w:noProof/>
        </w:rPr>
        <w:t>Pravna podlaga in roki za vložitev</w:t>
      </w:r>
      <w:bookmarkEnd w:id="144"/>
      <w:bookmarkEnd w:id="145"/>
      <w:bookmarkEnd w:id="146"/>
    </w:p>
    <w:p w14:paraId="69BBF80E" w14:textId="77777777" w:rsidR="00770194" w:rsidRPr="00225C55" w:rsidRDefault="00770194"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47" w:name="_Toc468367669"/>
      <w:bookmarkStart w:id="148" w:name="_Toc4485004"/>
    </w:p>
    <w:p w14:paraId="0A9B1332" w14:textId="77777777" w:rsidR="007656EC" w:rsidRPr="00DF76B0" w:rsidRDefault="007656EC" w:rsidP="007656E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082F39">
        <w:rPr>
          <w:rFonts w:cs="Arial"/>
          <w:noProof/>
          <w:szCs w:val="20"/>
        </w:rPr>
        <w:t>V skladu z Zakonom o pravnem varstvu v postopkih javnega naročanja (Uradni list RS, št. 43/11 in spremembe) lahko zahtevek za revizijo vloži vsaka oseba, ki ji je, skladno z določili 14. člena ZPVPJN,</w:t>
      </w:r>
      <w:r w:rsidRPr="00DF76B0">
        <w:rPr>
          <w:rFonts w:cs="Arial"/>
          <w:noProof/>
          <w:szCs w:val="20"/>
        </w:rPr>
        <w:t xml:space="preserve"> priznana aktivna legitimacija. </w:t>
      </w:r>
    </w:p>
    <w:p w14:paraId="7A3C27C6" w14:textId="77777777" w:rsidR="007656EC" w:rsidRPr="00DF76B0" w:rsidRDefault="007656EC" w:rsidP="007656E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70CEC320" w14:textId="77777777" w:rsidR="007656EC" w:rsidRDefault="007656EC" w:rsidP="007656E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DF76B0">
        <w:rPr>
          <w:rFonts w:cs="Arial"/>
          <w:noProof/>
          <w:szCs w:val="20"/>
        </w:rPr>
        <w:t>Roki za vložitev zahtevka za revizijo so navedeni v 25. členu ZPVPJN.</w:t>
      </w:r>
    </w:p>
    <w:p w14:paraId="09B59472" w14:textId="77777777" w:rsidR="00A03280" w:rsidRPr="00225C55" w:rsidRDefault="00A03280"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160C931D" w14:textId="77777777" w:rsidR="00770194" w:rsidRPr="00225C55" w:rsidRDefault="00770194" w:rsidP="00E5093C">
      <w:pPr>
        <w:rPr>
          <w:noProof/>
        </w:rPr>
      </w:pPr>
    </w:p>
    <w:p w14:paraId="7B746DC3" w14:textId="7685FE30" w:rsidR="00770194" w:rsidRDefault="00EE1DA5" w:rsidP="00E5093C">
      <w:pPr>
        <w:pStyle w:val="Heading2"/>
        <w:spacing w:before="0" w:after="0"/>
        <w:rPr>
          <w:b/>
          <w:noProof/>
        </w:rPr>
      </w:pPr>
      <w:bookmarkStart w:id="149" w:name="_Toc165356112"/>
      <w:bookmarkStart w:id="150" w:name="_Toc224527418"/>
      <w:bookmarkStart w:id="151" w:name="_Toc104810225"/>
      <w:r w:rsidRPr="00225C55">
        <w:rPr>
          <w:b/>
          <w:noProof/>
        </w:rPr>
        <w:t>Način vložitve revizije</w:t>
      </w:r>
      <w:bookmarkEnd w:id="147"/>
      <w:bookmarkEnd w:id="148"/>
      <w:bookmarkEnd w:id="149"/>
      <w:bookmarkEnd w:id="150"/>
      <w:bookmarkEnd w:id="151"/>
    </w:p>
    <w:p w14:paraId="0D757BFD" w14:textId="77777777" w:rsidR="007656EC" w:rsidRPr="007656EC" w:rsidRDefault="007656EC" w:rsidP="007656EC"/>
    <w:p w14:paraId="347D73EC" w14:textId="77777777" w:rsidR="007656EC" w:rsidRPr="00DF76B0" w:rsidRDefault="007656EC" w:rsidP="007656E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DF76B0">
        <w:rPr>
          <w:rFonts w:cs="Arial"/>
          <w:noProof/>
          <w:szCs w:val="20"/>
        </w:rPr>
        <w:t>Zahtevek za revizijo mora vsebovati vse elemente, navedene v 15. členu ZPVPJN. Višina takse, ki jo mora vplačati vlagatelj revizije, je navedena v 71. členu ZPVPJN.</w:t>
      </w:r>
    </w:p>
    <w:p w14:paraId="4BD4F0A3" w14:textId="77777777" w:rsidR="007656EC" w:rsidRPr="00DF76B0" w:rsidRDefault="007656EC" w:rsidP="007656E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43207721" w14:textId="00CC98B0" w:rsidR="007656EC" w:rsidRPr="00DF76B0" w:rsidRDefault="007656EC" w:rsidP="007656E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DF76B0">
        <w:rPr>
          <w:rFonts w:cs="Arial"/>
          <w:noProof/>
          <w:szCs w:val="20"/>
        </w:rPr>
        <w:t xml:space="preserve">Takso po 71. členu ZPVPJN v višini </w:t>
      </w:r>
      <w:r w:rsidR="007F2933">
        <w:rPr>
          <w:rFonts w:cs="Arial"/>
          <w:noProof/>
          <w:szCs w:val="20"/>
        </w:rPr>
        <w:t>4</w:t>
      </w:r>
      <w:r w:rsidRPr="00DF76B0">
        <w:rPr>
          <w:rFonts w:cs="Arial"/>
          <w:noProof/>
          <w:szCs w:val="20"/>
        </w:rPr>
        <w:t xml:space="preserve">.000,00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DF76B0">
        <w:rPr>
          <w:rFonts w:cs="Arial"/>
          <w:noProof/>
          <w:color w:val="282828"/>
          <w:szCs w:val="20"/>
        </w:rPr>
        <w:t>dokumentacijo v zvezi z oddajo predmetnega javnega naročila</w:t>
      </w:r>
      <w:r w:rsidRPr="00DF76B0">
        <w:rPr>
          <w:rFonts w:cs="Arial"/>
          <w:noProof/>
          <w:szCs w:val="20"/>
        </w:rPr>
        <w:t>.</w:t>
      </w:r>
    </w:p>
    <w:p w14:paraId="4F8705A1" w14:textId="77777777" w:rsidR="007656EC" w:rsidRPr="00DF76B0" w:rsidRDefault="007656EC" w:rsidP="007656E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09EFC6C3" w14:textId="77777777" w:rsidR="007656EC" w:rsidRDefault="007656EC" w:rsidP="007656E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DF76B0">
        <w:rPr>
          <w:rFonts w:cs="Arial"/>
          <w:noProof/>
          <w:szCs w:val="20"/>
        </w:rPr>
        <w:t>Nepravilno in nepravočasno vložene zahtevke bo naročnik zavrgel.</w:t>
      </w:r>
    </w:p>
    <w:p w14:paraId="4FBA1712" w14:textId="77777777" w:rsidR="008D718C" w:rsidRDefault="008D718C"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3113FC82" w14:textId="77777777" w:rsidR="008D718C" w:rsidRDefault="008D718C"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10377A34" w14:textId="77777777" w:rsidR="00912880" w:rsidRDefault="00912880"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3B57E1AD" w14:textId="77777777" w:rsidR="004A19E4" w:rsidRPr="00225C55" w:rsidRDefault="004A19E4"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357979F2" w14:textId="401F269A" w:rsidR="00EE1DA5" w:rsidRDefault="00EE1DA5" w:rsidP="00E5093C">
      <w:pPr>
        <w:pStyle w:val="Heading1"/>
        <w:spacing w:before="0" w:after="0"/>
        <w:rPr>
          <w:b/>
          <w:noProof/>
        </w:rPr>
      </w:pPr>
      <w:bookmarkStart w:id="152" w:name="_Toc104810226"/>
      <w:r w:rsidRPr="00225C55">
        <w:rPr>
          <w:b/>
          <w:noProof/>
        </w:rPr>
        <w:t>OBRAZCI</w:t>
      </w:r>
      <w:bookmarkEnd w:id="152"/>
    </w:p>
    <w:p w14:paraId="0618B100" w14:textId="77777777" w:rsidR="00F7396F" w:rsidRPr="00F7396F" w:rsidRDefault="00F7396F" w:rsidP="00F7396F"/>
    <w:p w14:paraId="1048196D" w14:textId="77777777" w:rsidR="00EE1DA5" w:rsidRPr="00225C55" w:rsidRDefault="00EE1DA5" w:rsidP="00E5093C">
      <w:pPr>
        <w:rPr>
          <w:noProof/>
        </w:rPr>
      </w:pPr>
      <w:r w:rsidRPr="00225C55">
        <w:rPr>
          <w:noProof/>
        </w:rPr>
        <w:t>Priloženi so obrazci, katere mora ponudnik obvezno izpolniti in priložiti ponudbi.</w:t>
      </w:r>
    </w:p>
    <w:p w14:paraId="39041C47" w14:textId="77777777" w:rsidR="00E06B10" w:rsidRDefault="00CC37C5" w:rsidP="00E5093C">
      <w:pPr>
        <w:jc w:val="right"/>
        <w:rPr>
          <w:b/>
          <w:bCs/>
          <w:noProof/>
        </w:rPr>
      </w:pPr>
      <w:r w:rsidRPr="00225C55">
        <w:rPr>
          <w:noProof/>
          <w:u w:val="single"/>
        </w:rPr>
        <w:br w:type="page"/>
      </w:r>
      <w:r w:rsidR="00E06B10" w:rsidRPr="00225C55">
        <w:rPr>
          <w:b/>
          <w:bCs/>
          <w:noProof/>
        </w:rPr>
        <w:lastRenderedPageBreak/>
        <w:t>OBR-1</w:t>
      </w:r>
    </w:p>
    <w:p w14:paraId="6DBD93AD" w14:textId="77777777" w:rsidR="00E42336" w:rsidRPr="001526FC" w:rsidRDefault="00E42336" w:rsidP="00CB23DE">
      <w:pPr>
        <w:pStyle w:val="BESEDILO"/>
        <w:keepLines w:val="0"/>
        <w:widowControl/>
        <w:tabs>
          <w:tab w:val="clear" w:pos="2155"/>
        </w:tabs>
        <w:rPr>
          <w:kern w:val="0"/>
          <w:szCs w:val="24"/>
        </w:rPr>
      </w:pPr>
      <w:r w:rsidRPr="001526FC">
        <w:rPr>
          <w:kern w:val="0"/>
          <w:szCs w:val="24"/>
        </w:rPr>
        <w:t xml:space="preserve">Ponudnik  oz.  podizvajalec  oz.  partner  </w:t>
      </w:r>
      <w:r w:rsidRPr="001526FC">
        <w:rPr>
          <w:b/>
          <w:bCs/>
          <w:kern w:val="0"/>
          <w:szCs w:val="24"/>
          <w:u w:val="single"/>
        </w:rPr>
        <w:t>(ustrezno obkroži)</w:t>
      </w:r>
    </w:p>
    <w:p w14:paraId="1CD7436B" w14:textId="77777777" w:rsidR="00E42336" w:rsidRDefault="00E42336" w:rsidP="00E5093C">
      <w:pPr>
        <w:jc w:val="left"/>
        <w:rPr>
          <w:b/>
          <w:noProof/>
          <w:szCs w:val="20"/>
          <w:u w:val="single"/>
        </w:rPr>
      </w:pPr>
    </w:p>
    <w:p w14:paraId="0942252F" w14:textId="77777777" w:rsidR="00E42336" w:rsidRPr="00225C55" w:rsidRDefault="00E42336" w:rsidP="00E5093C">
      <w:pPr>
        <w:jc w:val="left"/>
        <w:rPr>
          <w:b/>
          <w:noProof/>
          <w:szCs w:val="20"/>
          <w:u w:val="single"/>
        </w:rPr>
      </w:pPr>
    </w:p>
    <w:p w14:paraId="49993039" w14:textId="77777777" w:rsidR="007806C2" w:rsidRPr="00ED16FC" w:rsidRDefault="007806C2" w:rsidP="00E5093C">
      <w:pPr>
        <w:pStyle w:val="Heading2"/>
        <w:numPr>
          <w:ilvl w:val="0"/>
          <w:numId w:val="0"/>
        </w:numPr>
        <w:jc w:val="center"/>
        <w:rPr>
          <w:b/>
          <w:noProof/>
        </w:rPr>
      </w:pPr>
      <w:bookmarkStart w:id="153" w:name="_Toc5182563"/>
      <w:bookmarkStart w:id="154" w:name="_Toc104810227"/>
      <w:r w:rsidRPr="00ED16FC">
        <w:rPr>
          <w:b/>
          <w:bCs/>
          <w:noProof/>
        </w:rPr>
        <w:t>Podatki o ponudniku</w:t>
      </w:r>
      <w:r>
        <w:rPr>
          <w:b/>
          <w:bCs/>
          <w:noProof/>
        </w:rPr>
        <w:t xml:space="preserve"> ali podizvajalcu ali partnerju</w:t>
      </w:r>
      <w:bookmarkEnd w:id="153"/>
      <w:bookmarkEnd w:id="154"/>
    </w:p>
    <w:p w14:paraId="14DBE4BC" w14:textId="1E10004C" w:rsidR="00E06B10" w:rsidRPr="00225C55" w:rsidRDefault="00E06B10" w:rsidP="00E5093C">
      <w:pPr>
        <w:jc w:val="center"/>
        <w:rPr>
          <w:b/>
          <w:noProof/>
        </w:rPr>
      </w:pPr>
      <w:r w:rsidRPr="00225C55">
        <w:rPr>
          <w:rFonts w:cs="Arial"/>
          <w:b/>
          <w:noProof/>
        </w:rPr>
        <w:t xml:space="preserve">ZA JAVNO NAROČILO </w:t>
      </w:r>
      <w:r w:rsidR="006110BE">
        <w:rPr>
          <w:b/>
          <w:noProof/>
        </w:rPr>
        <w:t>JN-S0</w:t>
      </w:r>
      <w:r w:rsidR="00CB23DE">
        <w:rPr>
          <w:b/>
          <w:noProof/>
        </w:rPr>
        <w:t>629</w:t>
      </w:r>
    </w:p>
    <w:p w14:paraId="52E2B499" w14:textId="77777777" w:rsidR="00E06B10" w:rsidRPr="00225C55" w:rsidRDefault="00E06B10" w:rsidP="00E5093C">
      <w:pPr>
        <w:jc w:val="center"/>
        <w:rPr>
          <w:b/>
          <w:noProof/>
        </w:rPr>
      </w:pPr>
    </w:p>
    <w:p w14:paraId="5E37232D" w14:textId="77777777" w:rsidR="004A19E4" w:rsidRPr="00835DC4" w:rsidRDefault="002858B2" w:rsidP="00E5093C">
      <w:pPr>
        <w:ind w:right="216"/>
        <w:jc w:val="center"/>
        <w:rPr>
          <w:rFonts w:cs="Arial"/>
          <w:b/>
          <w:szCs w:val="20"/>
          <w:lang w:eastAsia="ar-SA"/>
        </w:rPr>
      </w:pPr>
      <w:r>
        <w:rPr>
          <w:rFonts w:cs="Arial"/>
          <w:b/>
          <w:bCs/>
          <w:szCs w:val="20"/>
        </w:rPr>
        <w:t>Izdelava vseh vrst obrazcev za RTV prispevek, tiskanje ter oddajanje pošilj</w:t>
      </w:r>
      <w:r w:rsidR="000D3A91">
        <w:rPr>
          <w:rFonts w:cs="Arial"/>
          <w:b/>
          <w:bCs/>
          <w:szCs w:val="20"/>
        </w:rPr>
        <w:t>k</w:t>
      </w:r>
      <w:r>
        <w:rPr>
          <w:rFonts w:cs="Arial"/>
          <w:b/>
          <w:bCs/>
          <w:szCs w:val="20"/>
        </w:rPr>
        <w:t xml:space="preserve"> pošti v </w:t>
      </w:r>
      <w:proofErr w:type="spellStart"/>
      <w:r>
        <w:rPr>
          <w:rFonts w:cs="Arial"/>
          <w:b/>
          <w:bCs/>
          <w:szCs w:val="20"/>
        </w:rPr>
        <w:t>raznos</w:t>
      </w:r>
      <w:proofErr w:type="spellEnd"/>
      <w:r w:rsidR="00681437">
        <w:rPr>
          <w:rFonts w:cs="Arial"/>
          <w:b/>
          <w:bCs/>
          <w:szCs w:val="20"/>
        </w:rPr>
        <w:t xml:space="preserve"> – za </w:t>
      </w:r>
      <w:proofErr w:type="spellStart"/>
      <w:r w:rsidR="00681437">
        <w:rPr>
          <w:rFonts w:cs="Arial"/>
          <w:b/>
          <w:bCs/>
          <w:szCs w:val="20"/>
        </w:rPr>
        <w:t>obdboje</w:t>
      </w:r>
      <w:proofErr w:type="spellEnd"/>
      <w:r w:rsidR="00681437">
        <w:rPr>
          <w:rFonts w:cs="Arial"/>
          <w:b/>
          <w:bCs/>
          <w:szCs w:val="20"/>
        </w:rPr>
        <w:t xml:space="preserve"> treh let</w:t>
      </w:r>
    </w:p>
    <w:p w14:paraId="044D6E23" w14:textId="77777777" w:rsidR="00E06B10" w:rsidRPr="00225C55" w:rsidRDefault="00E06B10" w:rsidP="00E5093C">
      <w:pPr>
        <w:ind w:right="216"/>
        <w:jc w:val="center"/>
        <w:rPr>
          <w:rFonts w:cs="Arial"/>
          <w:b/>
          <w:bCs/>
          <w:szCs w:val="20"/>
        </w:rPr>
      </w:pPr>
    </w:p>
    <w:p w14:paraId="2986E0B3" w14:textId="77777777" w:rsidR="00E06B10" w:rsidRPr="00225C55" w:rsidRDefault="00E06B10" w:rsidP="00E5093C">
      <w:pPr>
        <w:ind w:right="216"/>
        <w:rPr>
          <w:noProof/>
        </w:rPr>
      </w:pPr>
      <w:r w:rsidRPr="00225C55">
        <w:rPr>
          <w:noProof/>
        </w:rPr>
        <w:t>Ponudnik vpiše veljavne podatke, ki so javno dosegljivi in po predpisih glede na status in pravno obliko obvezni. Naročnik bo nekatere podatke preverjal tudi po dosegljivih elektronskih bazah.</w:t>
      </w:r>
    </w:p>
    <w:p w14:paraId="3666FE68" w14:textId="77777777" w:rsidR="007806C2" w:rsidRDefault="007806C2" w:rsidP="00E5093C">
      <w:pPr>
        <w:ind w:right="216"/>
        <w:jc w:val="center"/>
        <w:rPr>
          <w:noProof/>
        </w:rPr>
      </w:pPr>
    </w:p>
    <w:p w14:paraId="283AAB48" w14:textId="77777777" w:rsidR="00E06B10" w:rsidRPr="00225C55" w:rsidRDefault="00E06B10" w:rsidP="00E5093C">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225C55" w14:paraId="715215E0" w14:textId="77777777" w:rsidTr="00A25AC2">
        <w:tc>
          <w:tcPr>
            <w:tcW w:w="4788" w:type="dxa"/>
          </w:tcPr>
          <w:p w14:paraId="6DC9B847" w14:textId="77777777" w:rsidR="00E06B10" w:rsidRPr="00225C55" w:rsidRDefault="00E06B10" w:rsidP="00E5093C">
            <w:pPr>
              <w:ind w:right="216"/>
              <w:rPr>
                <w:rFonts w:cs="Arial"/>
                <w:noProof/>
                <w:sz w:val="18"/>
              </w:rPr>
            </w:pPr>
          </w:p>
          <w:p w14:paraId="6EAF74CD" w14:textId="77777777" w:rsidR="00E06B10" w:rsidRPr="00225C55" w:rsidRDefault="00E06B10" w:rsidP="00E5093C">
            <w:pPr>
              <w:ind w:right="216"/>
              <w:rPr>
                <w:rFonts w:cs="Arial"/>
                <w:noProof/>
                <w:sz w:val="18"/>
              </w:rPr>
            </w:pPr>
            <w:r w:rsidRPr="00225C55">
              <w:rPr>
                <w:rFonts w:cs="Arial"/>
                <w:noProof/>
                <w:sz w:val="18"/>
              </w:rPr>
              <w:t>ŠTEVILKA PONUDBE:</w:t>
            </w:r>
          </w:p>
          <w:p w14:paraId="5C20C3CC" w14:textId="77777777" w:rsidR="00E06B10" w:rsidRPr="00225C55" w:rsidRDefault="00E06B10" w:rsidP="00E5093C">
            <w:pPr>
              <w:ind w:right="216"/>
              <w:rPr>
                <w:rFonts w:cs="Arial"/>
                <w:noProof/>
                <w:sz w:val="18"/>
              </w:rPr>
            </w:pPr>
          </w:p>
        </w:tc>
        <w:tc>
          <w:tcPr>
            <w:tcW w:w="4500" w:type="dxa"/>
          </w:tcPr>
          <w:p w14:paraId="70045587" w14:textId="77777777" w:rsidR="00E06B10" w:rsidRPr="00225C55" w:rsidRDefault="00E06B10" w:rsidP="00E5093C">
            <w:pPr>
              <w:ind w:right="216"/>
              <w:rPr>
                <w:rFonts w:cs="Arial"/>
                <w:noProof/>
                <w:sz w:val="18"/>
              </w:rPr>
            </w:pPr>
          </w:p>
        </w:tc>
      </w:tr>
      <w:tr w:rsidR="00E06B10" w:rsidRPr="00225C55" w14:paraId="39D0911D" w14:textId="77777777" w:rsidTr="00A25AC2">
        <w:tc>
          <w:tcPr>
            <w:tcW w:w="4788" w:type="dxa"/>
          </w:tcPr>
          <w:p w14:paraId="751E19B3" w14:textId="77777777" w:rsidR="00E06B10" w:rsidRPr="00225C55" w:rsidRDefault="00E06B10" w:rsidP="00E5093C">
            <w:pPr>
              <w:rPr>
                <w:rFonts w:cs="Arial"/>
                <w:noProof/>
                <w:sz w:val="18"/>
              </w:rPr>
            </w:pPr>
          </w:p>
          <w:p w14:paraId="1ECCD473" w14:textId="77777777" w:rsidR="00E06B10" w:rsidRPr="00225C55" w:rsidRDefault="00E06B10" w:rsidP="00E5093C">
            <w:pPr>
              <w:rPr>
                <w:rFonts w:cs="Arial"/>
                <w:noProof/>
                <w:sz w:val="18"/>
              </w:rPr>
            </w:pPr>
            <w:r w:rsidRPr="00225C55">
              <w:rPr>
                <w:rFonts w:cs="Arial"/>
                <w:noProof/>
                <w:sz w:val="18"/>
              </w:rPr>
              <w:t>FIRMA OZ. IME PONUDNIKA:</w:t>
            </w:r>
          </w:p>
          <w:p w14:paraId="32FF1353" w14:textId="77777777" w:rsidR="00E06B10" w:rsidRPr="00225C55" w:rsidRDefault="00E06B10" w:rsidP="00E5093C">
            <w:pPr>
              <w:rPr>
                <w:rFonts w:cs="Arial"/>
                <w:noProof/>
                <w:sz w:val="18"/>
              </w:rPr>
            </w:pPr>
          </w:p>
        </w:tc>
        <w:tc>
          <w:tcPr>
            <w:tcW w:w="4500" w:type="dxa"/>
          </w:tcPr>
          <w:p w14:paraId="7E951EEE" w14:textId="77777777" w:rsidR="00E06B10" w:rsidRPr="00225C55" w:rsidRDefault="00E06B10" w:rsidP="00E5093C">
            <w:pPr>
              <w:rPr>
                <w:rFonts w:cs="Arial"/>
                <w:noProof/>
                <w:sz w:val="18"/>
              </w:rPr>
            </w:pPr>
          </w:p>
        </w:tc>
      </w:tr>
      <w:tr w:rsidR="00E06B10" w:rsidRPr="00225C55" w14:paraId="44412332" w14:textId="77777777" w:rsidTr="00A25AC2">
        <w:tc>
          <w:tcPr>
            <w:tcW w:w="4788" w:type="dxa"/>
          </w:tcPr>
          <w:p w14:paraId="115BDABB" w14:textId="77777777" w:rsidR="00E06B10" w:rsidRPr="00225C55" w:rsidRDefault="00E06B10" w:rsidP="00E5093C">
            <w:pPr>
              <w:rPr>
                <w:rFonts w:cs="Arial"/>
                <w:noProof/>
                <w:sz w:val="18"/>
              </w:rPr>
            </w:pPr>
          </w:p>
          <w:p w14:paraId="0BE2FF92" w14:textId="77777777" w:rsidR="00E06B10" w:rsidRPr="00225C55" w:rsidRDefault="00E06B10" w:rsidP="00E5093C">
            <w:pPr>
              <w:rPr>
                <w:rFonts w:cs="Arial"/>
                <w:noProof/>
                <w:sz w:val="18"/>
              </w:rPr>
            </w:pPr>
            <w:r w:rsidRPr="00225C55">
              <w:rPr>
                <w:rFonts w:cs="Arial"/>
                <w:noProof/>
                <w:sz w:val="18"/>
              </w:rPr>
              <w:t>PRAVNOORGANIZACIJSKA OBLIKA :</w:t>
            </w:r>
          </w:p>
          <w:p w14:paraId="1E732A08" w14:textId="77777777" w:rsidR="00E06B10" w:rsidRPr="00225C55" w:rsidRDefault="00E06B10" w:rsidP="00E5093C">
            <w:pPr>
              <w:rPr>
                <w:rFonts w:cs="Arial"/>
                <w:noProof/>
                <w:sz w:val="18"/>
              </w:rPr>
            </w:pPr>
          </w:p>
        </w:tc>
        <w:tc>
          <w:tcPr>
            <w:tcW w:w="4500" w:type="dxa"/>
          </w:tcPr>
          <w:p w14:paraId="43202BE7" w14:textId="77777777" w:rsidR="00E06B10" w:rsidRPr="00225C55" w:rsidRDefault="00E06B10" w:rsidP="00E5093C">
            <w:pPr>
              <w:rPr>
                <w:rFonts w:cs="Arial"/>
                <w:noProof/>
                <w:sz w:val="18"/>
              </w:rPr>
            </w:pPr>
          </w:p>
        </w:tc>
      </w:tr>
      <w:tr w:rsidR="00E06B10" w:rsidRPr="00225C55" w14:paraId="3F2B9856" w14:textId="77777777" w:rsidTr="00A25AC2">
        <w:trPr>
          <w:trHeight w:val="820"/>
        </w:trPr>
        <w:tc>
          <w:tcPr>
            <w:tcW w:w="4788" w:type="dxa"/>
          </w:tcPr>
          <w:p w14:paraId="11F00CAF" w14:textId="77777777" w:rsidR="00E06B10" w:rsidRPr="00225C55" w:rsidRDefault="00E06B10" w:rsidP="00E5093C">
            <w:pPr>
              <w:rPr>
                <w:rFonts w:cs="Arial"/>
                <w:noProof/>
                <w:sz w:val="18"/>
              </w:rPr>
            </w:pPr>
          </w:p>
          <w:p w14:paraId="41234F0B" w14:textId="77777777" w:rsidR="00E06B10" w:rsidRPr="00225C55" w:rsidRDefault="00E06B10" w:rsidP="00E5093C">
            <w:pPr>
              <w:rPr>
                <w:rFonts w:cs="Arial"/>
                <w:noProof/>
                <w:sz w:val="18"/>
              </w:rPr>
            </w:pPr>
            <w:r w:rsidRPr="00225C55">
              <w:rPr>
                <w:rFonts w:cs="Arial"/>
                <w:noProof/>
                <w:sz w:val="18"/>
              </w:rPr>
              <w:t xml:space="preserve">PONUDNIK JE MSP (mikro, majhno ali srednje veliko podjetje) </w:t>
            </w:r>
            <w:r w:rsidRPr="00225C55">
              <w:rPr>
                <w:rFonts w:cs="Arial"/>
                <w:i/>
                <w:noProof/>
                <w:sz w:val="18"/>
              </w:rPr>
              <w:t>– ustrezno obkrožite</w:t>
            </w:r>
          </w:p>
        </w:tc>
        <w:tc>
          <w:tcPr>
            <w:tcW w:w="4500" w:type="dxa"/>
            <w:vAlign w:val="center"/>
          </w:tcPr>
          <w:p w14:paraId="029C3F0D" w14:textId="77777777" w:rsidR="00E06B10" w:rsidRPr="00225C55" w:rsidRDefault="00E06B10" w:rsidP="00E5093C">
            <w:pPr>
              <w:jc w:val="center"/>
              <w:rPr>
                <w:rFonts w:cs="Arial"/>
                <w:noProof/>
                <w:sz w:val="18"/>
              </w:rPr>
            </w:pPr>
            <w:r w:rsidRPr="00225C55">
              <w:rPr>
                <w:rFonts w:cs="Arial"/>
                <w:noProof/>
                <w:sz w:val="18"/>
              </w:rPr>
              <w:t>DA</w:t>
            </w:r>
            <w:r w:rsidR="00DB7B22">
              <w:rPr>
                <w:rFonts w:cs="Arial"/>
                <w:noProof/>
                <w:sz w:val="18"/>
              </w:rPr>
              <w:t xml:space="preserve">   </w:t>
            </w:r>
            <w:r w:rsidR="00095218">
              <w:rPr>
                <w:rFonts w:cs="Arial"/>
                <w:noProof/>
                <w:sz w:val="18"/>
              </w:rPr>
              <w:t xml:space="preserve">     </w:t>
            </w:r>
            <w:r w:rsidR="00DB7B22">
              <w:rPr>
                <w:rFonts w:cs="Arial"/>
                <w:noProof/>
                <w:sz w:val="18"/>
              </w:rPr>
              <w:t xml:space="preserve">    </w:t>
            </w:r>
            <w:r w:rsidRPr="00225C55">
              <w:rPr>
                <w:rFonts w:cs="Arial"/>
                <w:noProof/>
                <w:sz w:val="18"/>
              </w:rPr>
              <w:t>NE</w:t>
            </w:r>
          </w:p>
        </w:tc>
      </w:tr>
      <w:tr w:rsidR="00E06B10" w:rsidRPr="00225C55" w14:paraId="1A4D4671" w14:textId="77777777" w:rsidTr="00A25AC2">
        <w:tc>
          <w:tcPr>
            <w:tcW w:w="4788" w:type="dxa"/>
          </w:tcPr>
          <w:p w14:paraId="067FE115" w14:textId="77777777" w:rsidR="00E06B10" w:rsidRPr="00225C55" w:rsidRDefault="00E06B10" w:rsidP="00E5093C">
            <w:pPr>
              <w:rPr>
                <w:rFonts w:cs="Arial"/>
                <w:noProof/>
                <w:sz w:val="18"/>
              </w:rPr>
            </w:pPr>
          </w:p>
          <w:p w14:paraId="72EA91D5" w14:textId="77777777" w:rsidR="00E06B10" w:rsidRPr="00225C55" w:rsidRDefault="00E06B10" w:rsidP="00E5093C">
            <w:pPr>
              <w:rPr>
                <w:rFonts w:cs="Arial"/>
                <w:noProof/>
                <w:sz w:val="18"/>
              </w:rPr>
            </w:pPr>
            <w:r w:rsidRPr="00225C55">
              <w:rPr>
                <w:rFonts w:cs="Arial"/>
                <w:noProof/>
                <w:sz w:val="18"/>
              </w:rPr>
              <w:t>NASLOV PONUDNIKA:</w:t>
            </w:r>
          </w:p>
          <w:p w14:paraId="2BE982DB" w14:textId="77777777" w:rsidR="00E06B10" w:rsidRPr="00225C55" w:rsidRDefault="00E06B10" w:rsidP="00E5093C">
            <w:pPr>
              <w:rPr>
                <w:rFonts w:cs="Arial"/>
                <w:noProof/>
                <w:sz w:val="18"/>
              </w:rPr>
            </w:pPr>
          </w:p>
        </w:tc>
        <w:tc>
          <w:tcPr>
            <w:tcW w:w="4500" w:type="dxa"/>
          </w:tcPr>
          <w:p w14:paraId="384DC362" w14:textId="77777777" w:rsidR="00E06B10" w:rsidRPr="00225C55" w:rsidRDefault="00E06B10" w:rsidP="00E5093C">
            <w:pPr>
              <w:rPr>
                <w:rFonts w:cs="Arial"/>
                <w:noProof/>
                <w:sz w:val="18"/>
              </w:rPr>
            </w:pPr>
          </w:p>
        </w:tc>
      </w:tr>
      <w:tr w:rsidR="00E06B10" w:rsidRPr="00225C55" w14:paraId="25028916" w14:textId="77777777" w:rsidTr="00A25AC2">
        <w:tc>
          <w:tcPr>
            <w:tcW w:w="4788" w:type="dxa"/>
          </w:tcPr>
          <w:p w14:paraId="21942D9A" w14:textId="77777777" w:rsidR="00E06B10" w:rsidRPr="00225C55" w:rsidRDefault="00E06B10" w:rsidP="00E5093C">
            <w:pPr>
              <w:rPr>
                <w:rFonts w:cs="Arial"/>
                <w:noProof/>
                <w:sz w:val="18"/>
              </w:rPr>
            </w:pPr>
          </w:p>
          <w:p w14:paraId="4CA62A89" w14:textId="77777777" w:rsidR="00E06B10" w:rsidRPr="00225C55" w:rsidRDefault="00E06B10" w:rsidP="00E5093C">
            <w:pPr>
              <w:rPr>
                <w:rFonts w:cs="Arial"/>
                <w:noProof/>
                <w:sz w:val="18"/>
              </w:rPr>
            </w:pPr>
            <w:r w:rsidRPr="00225C55">
              <w:rPr>
                <w:rFonts w:cs="Arial"/>
                <w:noProof/>
                <w:sz w:val="18"/>
              </w:rPr>
              <w:t>ŠT. TRANSAKCIJSKEGA (POSLOVNEGA) RAČUNA:</w:t>
            </w:r>
          </w:p>
          <w:p w14:paraId="1DBAAF73" w14:textId="77777777" w:rsidR="00E06B10" w:rsidRPr="00225C55" w:rsidRDefault="00E06B10" w:rsidP="00E5093C">
            <w:pPr>
              <w:rPr>
                <w:rFonts w:cs="Arial"/>
                <w:noProof/>
                <w:sz w:val="18"/>
              </w:rPr>
            </w:pPr>
          </w:p>
        </w:tc>
        <w:tc>
          <w:tcPr>
            <w:tcW w:w="4500" w:type="dxa"/>
          </w:tcPr>
          <w:p w14:paraId="1DE994EA" w14:textId="77777777" w:rsidR="00E06B10" w:rsidRPr="00225C55" w:rsidRDefault="00E06B10" w:rsidP="00E5093C">
            <w:pPr>
              <w:rPr>
                <w:rFonts w:cs="Arial"/>
                <w:noProof/>
                <w:sz w:val="18"/>
              </w:rPr>
            </w:pPr>
          </w:p>
        </w:tc>
      </w:tr>
      <w:tr w:rsidR="00E06B10" w:rsidRPr="00225C55" w14:paraId="6EB2C0E3" w14:textId="77777777" w:rsidTr="00A25AC2">
        <w:tc>
          <w:tcPr>
            <w:tcW w:w="4788" w:type="dxa"/>
          </w:tcPr>
          <w:p w14:paraId="6D51CDAF" w14:textId="77777777" w:rsidR="00E06B10" w:rsidRPr="00225C55" w:rsidRDefault="00E06B10" w:rsidP="00E5093C">
            <w:pPr>
              <w:rPr>
                <w:rFonts w:cs="Arial"/>
                <w:noProof/>
                <w:sz w:val="18"/>
              </w:rPr>
            </w:pPr>
          </w:p>
          <w:p w14:paraId="764C915B" w14:textId="77777777" w:rsidR="00E06B10" w:rsidRPr="00225C55" w:rsidRDefault="00E06B10" w:rsidP="00E5093C">
            <w:pPr>
              <w:rPr>
                <w:rFonts w:cs="Arial"/>
                <w:noProof/>
                <w:sz w:val="18"/>
              </w:rPr>
            </w:pPr>
            <w:r w:rsidRPr="00225C55">
              <w:rPr>
                <w:rFonts w:cs="Arial"/>
                <w:noProof/>
                <w:sz w:val="18"/>
              </w:rPr>
              <w:t>NASLOV BANKE:</w:t>
            </w:r>
          </w:p>
          <w:p w14:paraId="727147B7" w14:textId="77777777" w:rsidR="00E06B10" w:rsidRPr="00225C55" w:rsidRDefault="00E06B10" w:rsidP="00E5093C">
            <w:pPr>
              <w:rPr>
                <w:rFonts w:cs="Arial"/>
                <w:noProof/>
                <w:sz w:val="18"/>
              </w:rPr>
            </w:pPr>
          </w:p>
        </w:tc>
        <w:tc>
          <w:tcPr>
            <w:tcW w:w="4500" w:type="dxa"/>
          </w:tcPr>
          <w:p w14:paraId="7ED93AD4" w14:textId="77777777" w:rsidR="00E06B10" w:rsidRPr="00225C55" w:rsidRDefault="00E06B10" w:rsidP="00E5093C">
            <w:pPr>
              <w:rPr>
                <w:rFonts w:cs="Arial"/>
                <w:noProof/>
                <w:sz w:val="18"/>
              </w:rPr>
            </w:pPr>
          </w:p>
        </w:tc>
      </w:tr>
      <w:tr w:rsidR="00E06B10" w:rsidRPr="00225C55" w14:paraId="71ED994C" w14:textId="77777777" w:rsidTr="00A25AC2">
        <w:tc>
          <w:tcPr>
            <w:tcW w:w="4788" w:type="dxa"/>
          </w:tcPr>
          <w:p w14:paraId="5A9EB7A1" w14:textId="77777777" w:rsidR="00E06B10" w:rsidRPr="00225C55" w:rsidRDefault="00E06B10" w:rsidP="00E5093C">
            <w:pPr>
              <w:rPr>
                <w:rFonts w:cs="Arial"/>
                <w:noProof/>
                <w:sz w:val="18"/>
              </w:rPr>
            </w:pPr>
          </w:p>
          <w:p w14:paraId="15F77C60" w14:textId="77777777" w:rsidR="00E06B10" w:rsidRPr="00225C55" w:rsidRDefault="00E06B10" w:rsidP="00E5093C">
            <w:pPr>
              <w:rPr>
                <w:rFonts w:cs="Arial"/>
                <w:noProof/>
                <w:sz w:val="18"/>
              </w:rPr>
            </w:pPr>
            <w:r w:rsidRPr="00225C55">
              <w:rPr>
                <w:rFonts w:cs="Arial"/>
                <w:noProof/>
                <w:sz w:val="18"/>
              </w:rPr>
              <w:t>KONTAK. OSEBA, ODGOVORNA ZA PONUDBO:</w:t>
            </w:r>
          </w:p>
          <w:p w14:paraId="526B1D08" w14:textId="77777777" w:rsidR="00E06B10" w:rsidRPr="00225C55" w:rsidRDefault="00E06B10" w:rsidP="00E5093C">
            <w:pPr>
              <w:rPr>
                <w:rFonts w:cs="Arial"/>
                <w:noProof/>
                <w:sz w:val="18"/>
              </w:rPr>
            </w:pPr>
          </w:p>
        </w:tc>
        <w:tc>
          <w:tcPr>
            <w:tcW w:w="4500" w:type="dxa"/>
          </w:tcPr>
          <w:p w14:paraId="7245918C" w14:textId="77777777" w:rsidR="00E06B10" w:rsidRPr="00225C55" w:rsidRDefault="00E06B10" w:rsidP="00E5093C">
            <w:pPr>
              <w:rPr>
                <w:rFonts w:cs="Arial"/>
                <w:noProof/>
                <w:sz w:val="18"/>
              </w:rPr>
            </w:pPr>
          </w:p>
        </w:tc>
      </w:tr>
      <w:tr w:rsidR="00E06B10" w:rsidRPr="00225C55" w14:paraId="0288CE31" w14:textId="77777777" w:rsidTr="00A25AC2">
        <w:tc>
          <w:tcPr>
            <w:tcW w:w="4788" w:type="dxa"/>
          </w:tcPr>
          <w:p w14:paraId="431EF91D" w14:textId="77777777" w:rsidR="00E06B10" w:rsidRPr="00225C55" w:rsidRDefault="00E06B10" w:rsidP="00E5093C">
            <w:pPr>
              <w:rPr>
                <w:rFonts w:cs="Arial"/>
                <w:noProof/>
                <w:sz w:val="18"/>
              </w:rPr>
            </w:pPr>
          </w:p>
          <w:p w14:paraId="164794CB" w14:textId="77777777" w:rsidR="00E06B10" w:rsidRPr="00225C55" w:rsidRDefault="00E06B10" w:rsidP="00E5093C">
            <w:pPr>
              <w:ind w:right="-108"/>
              <w:jc w:val="left"/>
              <w:rPr>
                <w:rFonts w:cs="Arial"/>
                <w:noProof/>
                <w:sz w:val="18"/>
              </w:rPr>
            </w:pPr>
            <w:r w:rsidRPr="00225C55">
              <w:rPr>
                <w:rFonts w:cs="Arial"/>
                <w:noProof/>
                <w:sz w:val="18"/>
              </w:rPr>
              <w:t>ELEKTRONSKI NASLOV KONTAKTNE OSEBE, TELEFON</w:t>
            </w:r>
            <w:r w:rsidR="004353D0">
              <w:rPr>
                <w:rFonts w:cs="Arial"/>
                <w:noProof/>
                <w:sz w:val="18"/>
              </w:rPr>
              <w:t>:</w:t>
            </w:r>
          </w:p>
          <w:p w14:paraId="5323FF9E" w14:textId="77777777" w:rsidR="00E06B10" w:rsidRPr="00225C55" w:rsidRDefault="00E06B10" w:rsidP="00E5093C">
            <w:pPr>
              <w:ind w:right="-108"/>
              <w:jc w:val="left"/>
              <w:rPr>
                <w:rFonts w:cs="Arial"/>
                <w:noProof/>
                <w:sz w:val="18"/>
              </w:rPr>
            </w:pPr>
          </w:p>
        </w:tc>
        <w:tc>
          <w:tcPr>
            <w:tcW w:w="4500" w:type="dxa"/>
          </w:tcPr>
          <w:p w14:paraId="2712425E" w14:textId="77777777" w:rsidR="00E06B10" w:rsidRPr="00225C55" w:rsidRDefault="00E06B10" w:rsidP="00E5093C">
            <w:pPr>
              <w:rPr>
                <w:rFonts w:cs="Arial"/>
                <w:noProof/>
                <w:sz w:val="18"/>
              </w:rPr>
            </w:pPr>
          </w:p>
        </w:tc>
      </w:tr>
      <w:tr w:rsidR="00E06B10" w:rsidRPr="00225C55" w14:paraId="5B26665F" w14:textId="77777777" w:rsidTr="00A25AC2">
        <w:tc>
          <w:tcPr>
            <w:tcW w:w="4788" w:type="dxa"/>
          </w:tcPr>
          <w:p w14:paraId="555AF090" w14:textId="77777777" w:rsidR="00E06B10" w:rsidRPr="00225C55" w:rsidRDefault="00E06B10" w:rsidP="00E5093C">
            <w:pPr>
              <w:rPr>
                <w:rFonts w:cs="Arial"/>
                <w:noProof/>
                <w:sz w:val="18"/>
              </w:rPr>
            </w:pPr>
          </w:p>
          <w:p w14:paraId="1CCB9816" w14:textId="77777777" w:rsidR="00E06B10" w:rsidRPr="00225C55" w:rsidRDefault="00E06B10" w:rsidP="00E5093C">
            <w:pPr>
              <w:rPr>
                <w:rFonts w:cs="Arial"/>
                <w:noProof/>
                <w:sz w:val="18"/>
              </w:rPr>
            </w:pPr>
            <w:r w:rsidRPr="00225C55">
              <w:rPr>
                <w:rFonts w:cs="Arial"/>
                <w:noProof/>
                <w:sz w:val="18"/>
              </w:rPr>
              <w:t>DAVČNA ŠTEVILKA PONUDNIKA:</w:t>
            </w:r>
          </w:p>
          <w:p w14:paraId="49965151" w14:textId="77777777" w:rsidR="00E06B10" w:rsidRPr="00225C55" w:rsidRDefault="00E06B10" w:rsidP="00E5093C">
            <w:pPr>
              <w:rPr>
                <w:rFonts w:cs="Arial"/>
                <w:noProof/>
                <w:sz w:val="18"/>
              </w:rPr>
            </w:pPr>
          </w:p>
        </w:tc>
        <w:tc>
          <w:tcPr>
            <w:tcW w:w="4500" w:type="dxa"/>
          </w:tcPr>
          <w:p w14:paraId="26BA7BA6" w14:textId="77777777" w:rsidR="00E06B10" w:rsidRPr="00225C55" w:rsidRDefault="00E06B10" w:rsidP="00E5093C">
            <w:pPr>
              <w:pStyle w:val="Header"/>
              <w:rPr>
                <w:rFonts w:ascii="Arial" w:hAnsi="Arial" w:cs="Arial"/>
                <w:noProof/>
                <w:sz w:val="18"/>
                <w:lang w:val="sl-SI"/>
              </w:rPr>
            </w:pPr>
          </w:p>
        </w:tc>
      </w:tr>
      <w:tr w:rsidR="00E06B10" w:rsidRPr="00225C55" w14:paraId="5A83AC97" w14:textId="77777777" w:rsidTr="00A25AC2">
        <w:tc>
          <w:tcPr>
            <w:tcW w:w="4788" w:type="dxa"/>
          </w:tcPr>
          <w:p w14:paraId="6B3226E5" w14:textId="77777777" w:rsidR="00E06B10" w:rsidRPr="00225C55" w:rsidRDefault="00E06B10" w:rsidP="00E5093C">
            <w:pPr>
              <w:rPr>
                <w:rFonts w:cs="Arial"/>
                <w:noProof/>
                <w:sz w:val="18"/>
              </w:rPr>
            </w:pPr>
          </w:p>
          <w:p w14:paraId="7E0B1DF7" w14:textId="77777777" w:rsidR="00E06B10" w:rsidRPr="00225C55" w:rsidRDefault="00E06B10" w:rsidP="00E5093C">
            <w:pPr>
              <w:rPr>
                <w:rFonts w:cs="Arial"/>
                <w:noProof/>
                <w:sz w:val="18"/>
              </w:rPr>
            </w:pPr>
            <w:r w:rsidRPr="00225C55">
              <w:rPr>
                <w:rFonts w:cs="Arial"/>
                <w:noProof/>
                <w:sz w:val="18"/>
              </w:rPr>
              <w:t>MATIČNA ŠTEVILKA PONUDNIKA:</w:t>
            </w:r>
          </w:p>
          <w:p w14:paraId="0B8999D3" w14:textId="77777777" w:rsidR="00E06B10" w:rsidRPr="00225C55" w:rsidRDefault="00E06B10" w:rsidP="00E5093C">
            <w:pPr>
              <w:rPr>
                <w:rFonts w:cs="Arial"/>
                <w:noProof/>
                <w:sz w:val="18"/>
              </w:rPr>
            </w:pPr>
          </w:p>
        </w:tc>
        <w:tc>
          <w:tcPr>
            <w:tcW w:w="4500" w:type="dxa"/>
          </w:tcPr>
          <w:p w14:paraId="38DEE854" w14:textId="77777777" w:rsidR="00E06B10" w:rsidRPr="00225C55" w:rsidRDefault="00E06B10" w:rsidP="00E5093C">
            <w:pPr>
              <w:pStyle w:val="Header"/>
              <w:rPr>
                <w:rFonts w:ascii="Arial" w:hAnsi="Arial" w:cs="Arial"/>
                <w:noProof/>
                <w:sz w:val="18"/>
                <w:lang w:val="sl-SI"/>
              </w:rPr>
            </w:pPr>
          </w:p>
        </w:tc>
      </w:tr>
      <w:tr w:rsidR="00E06B10" w:rsidRPr="00225C55" w14:paraId="66D36CF0" w14:textId="77777777" w:rsidTr="00A25AC2">
        <w:tc>
          <w:tcPr>
            <w:tcW w:w="4788" w:type="dxa"/>
          </w:tcPr>
          <w:p w14:paraId="0881010A" w14:textId="77777777" w:rsidR="00E06B10" w:rsidRPr="00225C55" w:rsidRDefault="00E06B10" w:rsidP="00E5093C">
            <w:pPr>
              <w:rPr>
                <w:rFonts w:cs="Arial"/>
                <w:noProof/>
                <w:sz w:val="18"/>
              </w:rPr>
            </w:pPr>
          </w:p>
          <w:p w14:paraId="58118A7D" w14:textId="77777777" w:rsidR="00E06B10" w:rsidRPr="00225C55" w:rsidRDefault="00E06B10" w:rsidP="00E5093C">
            <w:pPr>
              <w:rPr>
                <w:rFonts w:cs="Arial"/>
                <w:noProof/>
                <w:sz w:val="18"/>
              </w:rPr>
            </w:pPr>
            <w:r w:rsidRPr="00225C55">
              <w:rPr>
                <w:rFonts w:cs="Arial"/>
                <w:noProof/>
                <w:sz w:val="18"/>
              </w:rPr>
              <w:t>ODGOVORNA OSEBA ZA PODPIS POGODBE:</w:t>
            </w:r>
          </w:p>
          <w:p w14:paraId="33FABD8B" w14:textId="77777777" w:rsidR="00E06B10" w:rsidRPr="00225C55" w:rsidRDefault="00E06B10" w:rsidP="00E5093C">
            <w:pPr>
              <w:rPr>
                <w:rFonts w:cs="Arial"/>
                <w:noProof/>
                <w:sz w:val="18"/>
              </w:rPr>
            </w:pPr>
          </w:p>
        </w:tc>
        <w:tc>
          <w:tcPr>
            <w:tcW w:w="4500" w:type="dxa"/>
          </w:tcPr>
          <w:p w14:paraId="3546590F" w14:textId="77777777" w:rsidR="00E06B10" w:rsidRPr="00225C55" w:rsidRDefault="00E06B10" w:rsidP="00E5093C">
            <w:pPr>
              <w:rPr>
                <w:rFonts w:cs="Arial"/>
                <w:noProof/>
                <w:sz w:val="18"/>
              </w:rPr>
            </w:pPr>
          </w:p>
        </w:tc>
      </w:tr>
      <w:tr w:rsidR="00E06B10" w:rsidRPr="00225C55" w14:paraId="7D32B331" w14:textId="77777777" w:rsidTr="00A25AC2">
        <w:tc>
          <w:tcPr>
            <w:tcW w:w="4788" w:type="dxa"/>
          </w:tcPr>
          <w:p w14:paraId="580720E2" w14:textId="77777777" w:rsidR="00E06B10" w:rsidRPr="00225C55" w:rsidRDefault="00E06B10" w:rsidP="00E5093C">
            <w:pPr>
              <w:rPr>
                <w:rFonts w:cs="Arial"/>
                <w:noProof/>
                <w:sz w:val="18"/>
              </w:rPr>
            </w:pPr>
          </w:p>
          <w:p w14:paraId="248554F2" w14:textId="77777777" w:rsidR="00E06B10" w:rsidRPr="00225C55" w:rsidRDefault="00E06B10" w:rsidP="00E5093C">
            <w:pPr>
              <w:rPr>
                <w:rFonts w:cs="Arial"/>
                <w:noProof/>
                <w:sz w:val="18"/>
              </w:rPr>
            </w:pPr>
            <w:r w:rsidRPr="00225C55">
              <w:rPr>
                <w:rFonts w:cs="Arial"/>
                <w:noProof/>
                <w:sz w:val="18"/>
              </w:rPr>
              <w:t>NAZIV ODGOVORNE OSEBE ZA PODPIS POGODBE:</w:t>
            </w:r>
          </w:p>
          <w:p w14:paraId="2A188F66" w14:textId="77777777" w:rsidR="00E06B10" w:rsidRPr="00225C55" w:rsidRDefault="00E06B10" w:rsidP="00E5093C">
            <w:pPr>
              <w:rPr>
                <w:rFonts w:cs="Arial"/>
                <w:noProof/>
                <w:sz w:val="18"/>
              </w:rPr>
            </w:pPr>
          </w:p>
        </w:tc>
        <w:tc>
          <w:tcPr>
            <w:tcW w:w="4500" w:type="dxa"/>
          </w:tcPr>
          <w:p w14:paraId="0B41FA79" w14:textId="77777777" w:rsidR="00E06B10" w:rsidRPr="00225C55" w:rsidRDefault="00E06B10" w:rsidP="00E5093C">
            <w:pPr>
              <w:rPr>
                <w:rFonts w:cs="Arial"/>
                <w:noProof/>
                <w:sz w:val="18"/>
              </w:rPr>
            </w:pPr>
          </w:p>
        </w:tc>
      </w:tr>
    </w:tbl>
    <w:p w14:paraId="1D116AB2" w14:textId="77777777" w:rsidR="00E06B10" w:rsidRPr="00225C55" w:rsidRDefault="00E06B10" w:rsidP="00E5093C">
      <w:pPr>
        <w:ind w:right="216"/>
        <w:rPr>
          <w:noProof/>
        </w:rPr>
      </w:pPr>
    </w:p>
    <w:p w14:paraId="4036E6EF" w14:textId="77777777" w:rsidR="00E06B10" w:rsidRPr="00225C55" w:rsidRDefault="00E06B10" w:rsidP="00E5093C">
      <w:pPr>
        <w:ind w:right="216"/>
        <w:rPr>
          <w:noProof/>
        </w:rPr>
      </w:pPr>
    </w:p>
    <w:p w14:paraId="1546487A" w14:textId="77777777" w:rsidR="00E06B10" w:rsidRPr="00225C55" w:rsidRDefault="00E06B10" w:rsidP="00E5093C">
      <w:pPr>
        <w:tabs>
          <w:tab w:val="center" w:pos="1440"/>
          <w:tab w:val="center" w:pos="4320"/>
          <w:tab w:val="center" w:pos="7200"/>
        </w:tabs>
        <w:rPr>
          <w:bCs/>
          <w:noProof/>
        </w:rPr>
      </w:pPr>
      <w:r w:rsidRPr="00225C55">
        <w:rPr>
          <w:b/>
          <w:bCs/>
          <w:noProof/>
        </w:rPr>
        <w:t xml:space="preserve">Veljavnost ponudbe: ……………………. </w:t>
      </w:r>
    </w:p>
    <w:p w14:paraId="44572824" w14:textId="77777777" w:rsidR="00E06B10" w:rsidRPr="00225C55" w:rsidRDefault="00E06B10" w:rsidP="00E5093C">
      <w:pPr>
        <w:tabs>
          <w:tab w:val="center" w:pos="1440"/>
          <w:tab w:val="center" w:pos="4320"/>
          <w:tab w:val="center" w:pos="7200"/>
        </w:tabs>
        <w:rPr>
          <w:noProof/>
        </w:rPr>
      </w:pPr>
    </w:p>
    <w:p w14:paraId="5EABD347" w14:textId="77777777" w:rsidR="00E06B10" w:rsidRPr="00225C55" w:rsidRDefault="00E06B10" w:rsidP="00E5093C">
      <w:pPr>
        <w:tabs>
          <w:tab w:val="center" w:pos="1440"/>
          <w:tab w:val="center" w:pos="4320"/>
          <w:tab w:val="center" w:pos="7200"/>
        </w:tabs>
        <w:rPr>
          <w:noProof/>
        </w:rPr>
      </w:pPr>
      <w:r w:rsidRPr="00225C55">
        <w:rPr>
          <w:noProof/>
        </w:rPr>
        <w:tab/>
        <w:t xml:space="preserve">Kraj in datum: </w:t>
      </w:r>
      <w:r w:rsidRPr="00225C55">
        <w:rPr>
          <w:noProof/>
        </w:rPr>
        <w:tab/>
        <w:t>Žig:</w:t>
      </w:r>
      <w:r w:rsidRPr="00225C55">
        <w:rPr>
          <w:noProof/>
        </w:rPr>
        <w:tab/>
        <w:t>Podpis zastopnika</w:t>
      </w:r>
    </w:p>
    <w:p w14:paraId="00D541B5" w14:textId="77777777" w:rsidR="00E06B10" w:rsidRPr="00225C55" w:rsidRDefault="00E06B10" w:rsidP="00E5093C">
      <w:pPr>
        <w:tabs>
          <w:tab w:val="center" w:pos="1440"/>
          <w:tab w:val="center" w:pos="4320"/>
          <w:tab w:val="center" w:pos="7200"/>
        </w:tabs>
        <w:rPr>
          <w:noProof/>
        </w:rPr>
      </w:pPr>
      <w:r w:rsidRPr="00225C55">
        <w:rPr>
          <w:noProof/>
        </w:rPr>
        <w:tab/>
      </w:r>
      <w:r w:rsidRPr="00225C55">
        <w:rPr>
          <w:noProof/>
        </w:rPr>
        <w:tab/>
      </w:r>
      <w:r w:rsidRPr="00225C55">
        <w:rPr>
          <w:noProof/>
        </w:rPr>
        <w:tab/>
        <w:t>oz. prokurista:</w:t>
      </w:r>
    </w:p>
    <w:p w14:paraId="10467A59" w14:textId="77777777" w:rsidR="00E06B10" w:rsidRPr="00225C55" w:rsidRDefault="00E06B10" w:rsidP="00E5093C">
      <w:pPr>
        <w:tabs>
          <w:tab w:val="center" w:pos="1440"/>
          <w:tab w:val="center" w:pos="4320"/>
          <w:tab w:val="center" w:pos="7200"/>
        </w:tabs>
        <w:rPr>
          <w:noProof/>
        </w:rPr>
      </w:pPr>
    </w:p>
    <w:p w14:paraId="7AD067A5" w14:textId="66E813B6" w:rsidR="00E06B10" w:rsidRDefault="00E06B10" w:rsidP="00E5093C">
      <w:pPr>
        <w:tabs>
          <w:tab w:val="center" w:pos="1440"/>
          <w:tab w:val="center" w:pos="4320"/>
          <w:tab w:val="center" w:pos="7200"/>
        </w:tabs>
        <w:rPr>
          <w:noProof/>
        </w:rPr>
      </w:pPr>
      <w:r w:rsidRPr="00225C55">
        <w:rPr>
          <w:noProof/>
        </w:rPr>
        <w:tab/>
        <w:t>........................................</w:t>
      </w:r>
      <w:r w:rsidRPr="00225C55">
        <w:rPr>
          <w:noProof/>
        </w:rPr>
        <w:tab/>
      </w:r>
      <w:r w:rsidRPr="00225C55">
        <w:rPr>
          <w:noProof/>
        </w:rPr>
        <w:tab/>
        <w:t>...........................................</w:t>
      </w:r>
    </w:p>
    <w:p w14:paraId="70491E7B" w14:textId="40234E11" w:rsidR="00CB23DE" w:rsidRDefault="00CB23DE" w:rsidP="00E5093C">
      <w:pPr>
        <w:tabs>
          <w:tab w:val="center" w:pos="1440"/>
          <w:tab w:val="center" w:pos="4320"/>
          <w:tab w:val="center" w:pos="7200"/>
        </w:tabs>
        <w:rPr>
          <w:noProof/>
        </w:rPr>
      </w:pPr>
    </w:p>
    <w:p w14:paraId="2576C5E8" w14:textId="77777777" w:rsidR="00CB23DE" w:rsidRPr="00225C55" w:rsidRDefault="00CB23DE" w:rsidP="00E5093C">
      <w:pPr>
        <w:tabs>
          <w:tab w:val="center" w:pos="1440"/>
          <w:tab w:val="center" w:pos="4320"/>
          <w:tab w:val="center" w:pos="7200"/>
        </w:tabs>
        <w:rPr>
          <w:noProof/>
        </w:rPr>
      </w:pPr>
    </w:p>
    <w:p w14:paraId="28251CF1" w14:textId="77777777" w:rsidR="00E06B10" w:rsidRDefault="00E06B10" w:rsidP="00E5093C">
      <w:pPr>
        <w:tabs>
          <w:tab w:val="center" w:pos="1440"/>
          <w:tab w:val="center" w:pos="4320"/>
          <w:tab w:val="center" w:pos="7200"/>
        </w:tabs>
        <w:rPr>
          <w:noProof/>
        </w:rPr>
      </w:pPr>
    </w:p>
    <w:p w14:paraId="32D40C50" w14:textId="77777777" w:rsidR="007806C2" w:rsidRDefault="007806C2" w:rsidP="00E5093C">
      <w:pPr>
        <w:jc w:val="right"/>
        <w:rPr>
          <w:b/>
          <w:noProof/>
        </w:rPr>
      </w:pPr>
      <w:r w:rsidRPr="00E06B10">
        <w:rPr>
          <w:b/>
          <w:noProof/>
        </w:rPr>
        <w:lastRenderedPageBreak/>
        <w:t>OBR-</w:t>
      </w:r>
      <w:r>
        <w:rPr>
          <w:b/>
          <w:noProof/>
        </w:rPr>
        <w:t>1B</w:t>
      </w:r>
    </w:p>
    <w:p w14:paraId="0BE92CD6" w14:textId="77777777" w:rsidR="007806C2" w:rsidRPr="003253F4" w:rsidRDefault="007806C2" w:rsidP="00E5093C">
      <w:pPr>
        <w:jc w:val="left"/>
        <w:rPr>
          <w:b/>
        </w:rPr>
      </w:pPr>
      <w:r w:rsidRPr="003253F4">
        <w:rPr>
          <w:b/>
        </w:rPr>
        <w:t>PODATKI O PONUDNIKU:</w:t>
      </w:r>
      <w:r>
        <w:rPr>
          <w:b/>
        </w:rPr>
        <w:tab/>
      </w:r>
      <w:r>
        <w:rPr>
          <w:b/>
        </w:rPr>
        <w:tab/>
      </w:r>
      <w:r>
        <w:rPr>
          <w:b/>
        </w:rPr>
        <w:tab/>
      </w:r>
      <w:r>
        <w:rPr>
          <w:b/>
        </w:rPr>
        <w:tab/>
      </w:r>
      <w:r>
        <w:rPr>
          <w:b/>
        </w:rPr>
        <w:tab/>
      </w:r>
      <w:r>
        <w:rPr>
          <w:b/>
        </w:rPr>
        <w:tab/>
      </w:r>
      <w:r>
        <w:rPr>
          <w:b/>
        </w:rPr>
        <w:tab/>
      </w:r>
    </w:p>
    <w:p w14:paraId="0B69C412" w14:textId="77777777" w:rsidR="007806C2" w:rsidRDefault="007806C2" w:rsidP="00E5093C">
      <w:pPr>
        <w:jc w:val="left"/>
      </w:pPr>
    </w:p>
    <w:p w14:paraId="73938E19" w14:textId="77777777" w:rsidR="007806C2" w:rsidRDefault="007806C2" w:rsidP="00E5093C">
      <w:pPr>
        <w:jc w:val="left"/>
      </w:pPr>
      <w:r>
        <w:t>Naziv podjetja: …………………………..</w:t>
      </w:r>
    </w:p>
    <w:p w14:paraId="7EBF51AF" w14:textId="77777777" w:rsidR="007806C2" w:rsidRDefault="007806C2" w:rsidP="00E5093C">
      <w:pPr>
        <w:jc w:val="left"/>
      </w:pPr>
    </w:p>
    <w:p w14:paraId="7D4B6D61" w14:textId="471AB307" w:rsidR="007806C2" w:rsidRPr="00CB23DE" w:rsidRDefault="007806C2" w:rsidP="00CB23DE">
      <w:pPr>
        <w:jc w:val="left"/>
      </w:pPr>
      <w:r>
        <w:t>Naslov: …………………………………..</w:t>
      </w:r>
    </w:p>
    <w:p w14:paraId="51B02E0E" w14:textId="77777777" w:rsidR="007806C2" w:rsidRPr="00ED16FC" w:rsidRDefault="007806C2" w:rsidP="00E5093C">
      <w:pPr>
        <w:framePr w:hSpace="141" w:wrap="around" w:vAnchor="text" w:hAnchor="page" w:x="6632" w:y="1"/>
        <w:rPr>
          <w:rFonts w:cs="Arial"/>
          <w:noProof/>
        </w:rPr>
      </w:pPr>
    </w:p>
    <w:p w14:paraId="6EE3A6D3" w14:textId="77777777" w:rsidR="007806C2" w:rsidRDefault="007806C2" w:rsidP="00E5093C">
      <w:pPr>
        <w:rPr>
          <w:noProof/>
        </w:rPr>
      </w:pPr>
    </w:p>
    <w:p w14:paraId="2E83E164" w14:textId="1E1927B0" w:rsidR="007806C2" w:rsidRDefault="007806C2" w:rsidP="00E5093C">
      <w:pPr>
        <w:rPr>
          <w:noProof/>
        </w:rPr>
      </w:pPr>
    </w:p>
    <w:p w14:paraId="46143BDE" w14:textId="77777777" w:rsidR="00CB23DE" w:rsidRPr="00ED16FC" w:rsidRDefault="00CB23DE" w:rsidP="00E5093C">
      <w:pPr>
        <w:rPr>
          <w:noProof/>
        </w:rPr>
      </w:pPr>
    </w:p>
    <w:p w14:paraId="146A932C" w14:textId="77777777" w:rsidR="007806C2" w:rsidRPr="00ED16FC" w:rsidRDefault="007806C2" w:rsidP="00E5093C">
      <w:pPr>
        <w:pStyle w:val="Heading2"/>
        <w:numPr>
          <w:ilvl w:val="0"/>
          <w:numId w:val="0"/>
        </w:numPr>
        <w:jc w:val="center"/>
        <w:rPr>
          <w:b/>
          <w:bCs/>
          <w:noProof/>
        </w:rPr>
      </w:pPr>
      <w:bookmarkStart w:id="155" w:name="_Toc5182564"/>
      <w:bookmarkStart w:id="156" w:name="_Toc104810228"/>
      <w:r>
        <w:rPr>
          <w:b/>
          <w:bCs/>
          <w:noProof/>
        </w:rPr>
        <w:t>Izjava o podizvajalcih in seznam podizvajalcev</w:t>
      </w:r>
      <w:bookmarkEnd w:id="155"/>
      <w:bookmarkEnd w:id="156"/>
    </w:p>
    <w:p w14:paraId="579CAA4B" w14:textId="21F5B907" w:rsidR="007806C2" w:rsidRPr="00ED16FC" w:rsidRDefault="007806C2" w:rsidP="00E5093C">
      <w:pPr>
        <w:jc w:val="center"/>
        <w:rPr>
          <w:b/>
          <w:noProof/>
        </w:rPr>
      </w:pPr>
      <w:r>
        <w:rPr>
          <w:b/>
          <w:noProof/>
        </w:rPr>
        <w:t>JN-S0</w:t>
      </w:r>
      <w:r w:rsidR="00CB23DE">
        <w:rPr>
          <w:b/>
          <w:noProof/>
        </w:rPr>
        <w:t>629</w:t>
      </w:r>
    </w:p>
    <w:p w14:paraId="303DD8A3" w14:textId="77777777" w:rsidR="007806C2" w:rsidRPr="00ED16FC" w:rsidRDefault="007806C2" w:rsidP="00E5093C">
      <w:pPr>
        <w:rPr>
          <w:noProof/>
        </w:rPr>
      </w:pPr>
    </w:p>
    <w:p w14:paraId="5BA66C78" w14:textId="11497E94" w:rsidR="00CB23DE" w:rsidRDefault="00CB23DE" w:rsidP="00E5093C">
      <w:pPr>
        <w:rPr>
          <w:noProof/>
        </w:rPr>
      </w:pPr>
    </w:p>
    <w:p w14:paraId="4B89BFD1" w14:textId="77777777" w:rsidR="00CB23DE" w:rsidRPr="00ED16FC" w:rsidRDefault="00CB23DE" w:rsidP="00E5093C">
      <w:pPr>
        <w:rPr>
          <w:noProof/>
        </w:rPr>
      </w:pPr>
    </w:p>
    <w:p w14:paraId="7A53C7CF" w14:textId="77777777" w:rsidR="007806C2" w:rsidRDefault="007806C2" w:rsidP="00E5093C">
      <w:pPr>
        <w:rPr>
          <w:noProof/>
        </w:rPr>
      </w:pPr>
      <w:r>
        <w:rPr>
          <w:noProof/>
        </w:rPr>
        <w:t>Pod kazensko in materialno odgovornostjo izjavljamo, da bomo:</w:t>
      </w:r>
    </w:p>
    <w:p w14:paraId="7B255771" w14:textId="77777777" w:rsidR="007806C2" w:rsidRDefault="007806C2" w:rsidP="00E5093C">
      <w:pPr>
        <w:rPr>
          <w:noProof/>
        </w:rPr>
      </w:pPr>
    </w:p>
    <w:p w14:paraId="62988502" w14:textId="77777777" w:rsidR="007806C2" w:rsidRDefault="007806C2" w:rsidP="00E5093C">
      <w:pPr>
        <w:pStyle w:val="ListParagraph"/>
        <w:numPr>
          <w:ilvl w:val="0"/>
          <w:numId w:val="5"/>
        </w:numPr>
        <w:rPr>
          <w:noProof/>
        </w:rPr>
      </w:pPr>
      <w:r>
        <w:rPr>
          <w:noProof/>
        </w:rPr>
        <w:t>bomo ne glede na število podizvajalcev, v celoti odgovarjali za izvedbo javnega naročila;</w:t>
      </w:r>
    </w:p>
    <w:p w14:paraId="10337A6B" w14:textId="77777777" w:rsidR="007806C2" w:rsidRDefault="007806C2" w:rsidP="00E5093C">
      <w:pPr>
        <w:rPr>
          <w:noProof/>
        </w:rPr>
      </w:pPr>
    </w:p>
    <w:p w14:paraId="21EC026F" w14:textId="77777777" w:rsidR="007806C2" w:rsidRPr="00ED16FC" w:rsidRDefault="007806C2" w:rsidP="00E5093C">
      <w:pPr>
        <w:pStyle w:val="ListParagraph"/>
        <w:numPr>
          <w:ilvl w:val="0"/>
          <w:numId w:val="5"/>
        </w:numPr>
        <w:rPr>
          <w:noProof/>
        </w:rPr>
      </w:pPr>
      <w:r>
        <w:rPr>
          <w:noProof/>
        </w:rPr>
        <w:t>bomo v primeru morebitne zamenjave podizjavalca / podizvajalcev, o tem obvestili naročnika in izvedli zamenjavo šele po prejemu pisnega soglajsa naročnika.</w:t>
      </w:r>
    </w:p>
    <w:p w14:paraId="76263290" w14:textId="77777777" w:rsidR="007806C2" w:rsidRDefault="007806C2" w:rsidP="00E5093C">
      <w:pPr>
        <w:rPr>
          <w:noProof/>
        </w:rPr>
      </w:pPr>
    </w:p>
    <w:p w14:paraId="326EC123" w14:textId="77777777" w:rsidR="007806C2" w:rsidRPr="00ED16FC" w:rsidRDefault="007806C2" w:rsidP="00E5093C">
      <w:pPr>
        <w:rPr>
          <w:noProof/>
        </w:rPr>
      </w:pPr>
    </w:p>
    <w:p w14:paraId="5DF43B3F" w14:textId="1037DCBA" w:rsidR="007806C2" w:rsidRDefault="007806C2" w:rsidP="00E5093C">
      <w:pPr>
        <w:rPr>
          <w:b/>
          <w:noProof/>
        </w:rPr>
      </w:pPr>
      <w:r w:rsidRPr="00043102">
        <w:rPr>
          <w:b/>
          <w:noProof/>
        </w:rPr>
        <w:t>Seznam podizvajalcev in odstotek njihove udeležbe pri izvedbi javnega naročila:</w:t>
      </w:r>
    </w:p>
    <w:p w14:paraId="4A1B8DBB" w14:textId="77777777" w:rsidR="00CB23DE" w:rsidRPr="00043102" w:rsidRDefault="00CB23DE" w:rsidP="00E5093C">
      <w:pPr>
        <w:rPr>
          <w:b/>
          <w:noProof/>
        </w:rPr>
      </w:pPr>
    </w:p>
    <w:p w14:paraId="7D91D06D" w14:textId="77777777" w:rsidR="007806C2" w:rsidRDefault="007806C2" w:rsidP="00E5093C">
      <w:pPr>
        <w:rPr>
          <w:noProof/>
        </w:rPr>
      </w:pPr>
    </w:p>
    <w:p w14:paraId="5DF5DF0E" w14:textId="7740E902" w:rsidR="007806C2" w:rsidRDefault="007806C2" w:rsidP="00CB23DE">
      <w:pPr>
        <w:jc w:val="left"/>
        <w:rPr>
          <w:noProof/>
        </w:rPr>
      </w:pPr>
      <w:r>
        <w:rPr>
          <w:noProof/>
        </w:rPr>
        <w:t>NAZIV: …………………………………………………………………………………………………………….</w:t>
      </w:r>
    </w:p>
    <w:p w14:paraId="3C7B06DC" w14:textId="77777777" w:rsidR="007806C2" w:rsidRDefault="007806C2" w:rsidP="00CB23DE">
      <w:pPr>
        <w:jc w:val="left"/>
        <w:rPr>
          <w:noProof/>
        </w:rPr>
      </w:pPr>
    </w:p>
    <w:p w14:paraId="56C2F98A" w14:textId="3F0F1798" w:rsidR="007806C2" w:rsidRDefault="007806C2" w:rsidP="00CB23DE">
      <w:pPr>
        <w:jc w:val="left"/>
        <w:rPr>
          <w:noProof/>
        </w:rPr>
      </w:pPr>
      <w:r>
        <w:rPr>
          <w:noProof/>
        </w:rPr>
        <w:t>NASLOV: ………………………………………………. POŠTNA ŠT. IN KRAJ: ……………………………</w:t>
      </w:r>
    </w:p>
    <w:p w14:paraId="10EC1840" w14:textId="77777777" w:rsidR="007806C2" w:rsidRDefault="007806C2" w:rsidP="00CB23DE">
      <w:pPr>
        <w:jc w:val="left"/>
        <w:rPr>
          <w:noProof/>
        </w:rPr>
      </w:pPr>
    </w:p>
    <w:p w14:paraId="4C6AFF0E" w14:textId="4108E80D" w:rsidR="007806C2" w:rsidRDefault="007806C2" w:rsidP="00CB23DE">
      <w:pPr>
        <w:jc w:val="left"/>
        <w:rPr>
          <w:noProof/>
        </w:rPr>
      </w:pPr>
      <w:r>
        <w:rPr>
          <w:noProof/>
        </w:rPr>
        <w:t>KONTAKTNA OSEBA: ……………………………….. TELEFON: ………………………………………….</w:t>
      </w:r>
    </w:p>
    <w:p w14:paraId="3FC79194" w14:textId="77777777" w:rsidR="007806C2" w:rsidRDefault="007806C2" w:rsidP="00CB23DE">
      <w:pPr>
        <w:jc w:val="left"/>
        <w:rPr>
          <w:noProof/>
        </w:rPr>
      </w:pPr>
    </w:p>
    <w:p w14:paraId="6628BE45" w14:textId="77777777" w:rsidR="007806C2" w:rsidRDefault="007806C2" w:rsidP="00CB23DE">
      <w:pPr>
        <w:jc w:val="left"/>
        <w:rPr>
          <w:noProof/>
        </w:rPr>
      </w:pPr>
      <w:r>
        <w:rPr>
          <w:noProof/>
        </w:rPr>
        <w:t xml:space="preserve">UDELEŽBA PRI IZVEDBI JAVNEGA NAROČILA: </w:t>
      </w:r>
    </w:p>
    <w:p w14:paraId="44183F4C" w14:textId="77777777" w:rsidR="007806C2" w:rsidRDefault="007806C2" w:rsidP="00E5093C">
      <w:pPr>
        <w:rPr>
          <w:noProof/>
        </w:rPr>
      </w:pPr>
    </w:p>
    <w:p w14:paraId="71412577" w14:textId="77777777" w:rsidR="007806C2" w:rsidRDefault="007806C2" w:rsidP="00E5093C">
      <w:pPr>
        <w:rPr>
          <w:noProof/>
        </w:rPr>
      </w:pPr>
      <w:r>
        <w:rPr>
          <w:noProof/>
        </w:rPr>
        <w:t>…………………………………… (izraženo v EUR), kar predstavlja …………… (% ponudbene vrednosti).</w:t>
      </w:r>
    </w:p>
    <w:p w14:paraId="6B4744C8" w14:textId="77777777" w:rsidR="007806C2" w:rsidRDefault="007806C2" w:rsidP="00E5093C">
      <w:pPr>
        <w:rPr>
          <w:noProof/>
        </w:rPr>
      </w:pPr>
    </w:p>
    <w:p w14:paraId="2826A4EB" w14:textId="77777777" w:rsidR="007806C2" w:rsidRDefault="007806C2" w:rsidP="00E5093C">
      <w:pPr>
        <w:rPr>
          <w:noProof/>
        </w:rPr>
      </w:pPr>
    </w:p>
    <w:p w14:paraId="6D919360" w14:textId="77777777" w:rsidR="007806C2" w:rsidRDefault="007806C2" w:rsidP="00CB23DE">
      <w:pPr>
        <w:jc w:val="left"/>
        <w:rPr>
          <w:noProof/>
        </w:rPr>
      </w:pPr>
    </w:p>
    <w:p w14:paraId="04CFB913" w14:textId="6215BEAD" w:rsidR="007806C2" w:rsidRDefault="007806C2" w:rsidP="00CB23DE">
      <w:pPr>
        <w:jc w:val="left"/>
        <w:rPr>
          <w:noProof/>
        </w:rPr>
      </w:pPr>
      <w:r>
        <w:rPr>
          <w:noProof/>
        </w:rPr>
        <w:t>NAZIV: …………………………………………………………………………………………………………….</w:t>
      </w:r>
    </w:p>
    <w:p w14:paraId="2FFBB04C" w14:textId="77777777" w:rsidR="007806C2" w:rsidRDefault="007806C2" w:rsidP="00CB23DE">
      <w:pPr>
        <w:jc w:val="left"/>
        <w:rPr>
          <w:noProof/>
        </w:rPr>
      </w:pPr>
    </w:p>
    <w:p w14:paraId="65A71565" w14:textId="15B7624B" w:rsidR="007806C2" w:rsidRDefault="007806C2" w:rsidP="00CB23DE">
      <w:pPr>
        <w:jc w:val="left"/>
        <w:rPr>
          <w:noProof/>
        </w:rPr>
      </w:pPr>
      <w:r>
        <w:rPr>
          <w:noProof/>
        </w:rPr>
        <w:t>NASLOV: ………………………………………………. POŠTNA ŠT. IN KRAJ: …………………………</w:t>
      </w:r>
    </w:p>
    <w:p w14:paraId="55ECAFF6" w14:textId="77777777" w:rsidR="007806C2" w:rsidRDefault="007806C2" w:rsidP="00CB23DE">
      <w:pPr>
        <w:jc w:val="left"/>
        <w:rPr>
          <w:noProof/>
        </w:rPr>
      </w:pPr>
    </w:p>
    <w:p w14:paraId="74275C43" w14:textId="0B330337" w:rsidR="007806C2" w:rsidRDefault="007806C2" w:rsidP="00CB23DE">
      <w:pPr>
        <w:jc w:val="left"/>
        <w:rPr>
          <w:noProof/>
        </w:rPr>
      </w:pPr>
      <w:r>
        <w:rPr>
          <w:noProof/>
        </w:rPr>
        <w:t>KONTAKTNA OSEBA: ……………………………….. TELEFON: …………………………………………</w:t>
      </w:r>
    </w:p>
    <w:p w14:paraId="250B65C3" w14:textId="77777777" w:rsidR="007806C2" w:rsidRDefault="007806C2" w:rsidP="00CB23DE">
      <w:pPr>
        <w:jc w:val="left"/>
        <w:rPr>
          <w:noProof/>
        </w:rPr>
      </w:pPr>
    </w:p>
    <w:p w14:paraId="414BA136" w14:textId="77777777" w:rsidR="007806C2" w:rsidRDefault="007806C2" w:rsidP="00CB23DE">
      <w:pPr>
        <w:jc w:val="left"/>
        <w:rPr>
          <w:noProof/>
        </w:rPr>
      </w:pPr>
      <w:r>
        <w:rPr>
          <w:noProof/>
        </w:rPr>
        <w:t xml:space="preserve">UDELEŽBA PRI IZVEDBI JAVNEGA NAROČILA: </w:t>
      </w:r>
    </w:p>
    <w:p w14:paraId="0D747760" w14:textId="77777777" w:rsidR="007806C2" w:rsidRDefault="007806C2" w:rsidP="00CB23DE">
      <w:pPr>
        <w:jc w:val="left"/>
        <w:rPr>
          <w:noProof/>
        </w:rPr>
      </w:pPr>
    </w:p>
    <w:p w14:paraId="481460C9" w14:textId="77777777" w:rsidR="007806C2" w:rsidRPr="00ED16FC" w:rsidRDefault="007806C2" w:rsidP="00E5093C">
      <w:pPr>
        <w:rPr>
          <w:noProof/>
        </w:rPr>
      </w:pPr>
      <w:r>
        <w:rPr>
          <w:noProof/>
        </w:rPr>
        <w:t>…………………………………… (izraženo v EUR), kar predstavlja …………… (% ponudbene vrednosti).</w:t>
      </w:r>
    </w:p>
    <w:p w14:paraId="50D1E0BA" w14:textId="77777777" w:rsidR="007806C2" w:rsidRPr="00ED16FC" w:rsidRDefault="007806C2" w:rsidP="00E5093C">
      <w:pPr>
        <w:rPr>
          <w:noProof/>
        </w:rPr>
      </w:pPr>
    </w:p>
    <w:p w14:paraId="1EA71404" w14:textId="5466B264" w:rsidR="007806C2" w:rsidRDefault="007806C2" w:rsidP="00E5093C">
      <w:pPr>
        <w:rPr>
          <w:noProof/>
        </w:rPr>
      </w:pPr>
    </w:p>
    <w:p w14:paraId="02D69B38" w14:textId="77777777" w:rsidR="00CB23DE" w:rsidRPr="00ED16FC" w:rsidRDefault="00CB23DE" w:rsidP="00E5093C">
      <w:pPr>
        <w:rPr>
          <w:noProof/>
        </w:rPr>
      </w:pPr>
    </w:p>
    <w:p w14:paraId="0AB7AC22" w14:textId="77777777" w:rsidR="007806C2" w:rsidRDefault="007806C2" w:rsidP="00E5093C">
      <w:pPr>
        <w:rPr>
          <w:i/>
          <w:noProof/>
          <w:sz w:val="16"/>
          <w:szCs w:val="16"/>
        </w:rPr>
      </w:pPr>
      <w:r w:rsidRPr="00043102">
        <w:rPr>
          <w:i/>
          <w:noProof/>
          <w:sz w:val="16"/>
          <w:szCs w:val="16"/>
        </w:rPr>
        <w:t>(Opomba naročnika: V kolikor ponudnik nastopa z večimi podizvajalci, mora predložiti zahtevane podatke za vsakega izmed podizvajalcev.)</w:t>
      </w:r>
    </w:p>
    <w:p w14:paraId="43533D30" w14:textId="7E0D749A" w:rsidR="007806C2" w:rsidRDefault="007806C2" w:rsidP="00E5093C">
      <w:pPr>
        <w:rPr>
          <w:i/>
          <w:noProof/>
          <w:sz w:val="16"/>
          <w:szCs w:val="16"/>
        </w:rPr>
      </w:pPr>
    </w:p>
    <w:p w14:paraId="653F402A" w14:textId="77777777" w:rsidR="00CB23DE" w:rsidRDefault="00CB23DE" w:rsidP="00E5093C">
      <w:pPr>
        <w:rPr>
          <w:i/>
          <w:noProof/>
          <w:sz w:val="16"/>
          <w:szCs w:val="16"/>
        </w:rPr>
      </w:pPr>
    </w:p>
    <w:p w14:paraId="6B5F340D" w14:textId="77777777" w:rsidR="007806C2" w:rsidRPr="0044094D" w:rsidRDefault="007806C2" w:rsidP="00E5093C">
      <w:pPr>
        <w:rPr>
          <w:b/>
          <w:i/>
          <w:noProof/>
          <w:szCs w:val="20"/>
        </w:rPr>
      </w:pPr>
      <w:r w:rsidRPr="0044094D">
        <w:rPr>
          <w:b/>
          <w:i/>
          <w:noProof/>
          <w:szCs w:val="20"/>
        </w:rPr>
        <w:t>V kolikor ponudnik oddaja ponudbo s podizvajalci ali skupno ponudbo, mora ponudbi biti priložen obrazec Podatki ponudnika (OBR-1) za vsakega od podizvajalcev oziroma partnerjev.</w:t>
      </w:r>
    </w:p>
    <w:p w14:paraId="3E5CB9DA" w14:textId="77777777" w:rsidR="007806C2" w:rsidRPr="00ED16FC" w:rsidRDefault="007806C2" w:rsidP="00E5093C">
      <w:pPr>
        <w:rPr>
          <w:noProof/>
        </w:rPr>
      </w:pPr>
    </w:p>
    <w:p w14:paraId="3083A840" w14:textId="468D84B7" w:rsidR="00681437" w:rsidRDefault="00681437" w:rsidP="00E5093C">
      <w:pPr>
        <w:jc w:val="center"/>
        <w:rPr>
          <w:noProof/>
        </w:rPr>
      </w:pPr>
    </w:p>
    <w:p w14:paraId="3E294B2E" w14:textId="77777777" w:rsidR="00CB23DE" w:rsidRPr="00120498" w:rsidRDefault="00CB23DE" w:rsidP="00E5093C">
      <w:pPr>
        <w:jc w:val="center"/>
        <w:rPr>
          <w:noProof/>
        </w:rPr>
      </w:pPr>
    </w:p>
    <w:p w14:paraId="45DA7172" w14:textId="77777777" w:rsidR="007806C2" w:rsidRPr="00120498" w:rsidRDefault="007806C2" w:rsidP="00E5093C">
      <w:pPr>
        <w:jc w:val="center"/>
        <w:rPr>
          <w:noProof/>
        </w:rPr>
      </w:pPr>
      <w:r w:rsidRPr="00120498">
        <w:rPr>
          <w:noProof/>
        </w:rPr>
        <w:t xml:space="preserve">Kraj in datum: </w:t>
      </w:r>
      <w:r w:rsidRPr="00120498">
        <w:rPr>
          <w:noProof/>
        </w:rPr>
        <w:tab/>
      </w:r>
      <w:r w:rsidRPr="00120498">
        <w:rPr>
          <w:noProof/>
        </w:rPr>
        <w:tab/>
      </w:r>
      <w:r w:rsidRPr="00120498">
        <w:rPr>
          <w:noProof/>
        </w:rPr>
        <w:tab/>
      </w:r>
      <w:r w:rsidRPr="00120498">
        <w:rPr>
          <w:noProof/>
        </w:rPr>
        <w:tab/>
        <w:t>Žig:</w:t>
      </w:r>
      <w:r w:rsidRPr="00120498">
        <w:rPr>
          <w:noProof/>
        </w:rPr>
        <w:tab/>
      </w:r>
      <w:r w:rsidRPr="00120498">
        <w:rPr>
          <w:noProof/>
        </w:rPr>
        <w:tab/>
      </w:r>
      <w:r w:rsidRPr="00120498">
        <w:rPr>
          <w:noProof/>
        </w:rPr>
        <w:tab/>
      </w:r>
      <w:r w:rsidRPr="00120498">
        <w:rPr>
          <w:noProof/>
        </w:rPr>
        <w:tab/>
        <w:t>Podpis zastopnika</w:t>
      </w:r>
    </w:p>
    <w:p w14:paraId="683F0637" w14:textId="77777777" w:rsidR="007806C2" w:rsidRPr="00120498" w:rsidRDefault="007806C2" w:rsidP="00E5093C">
      <w:pPr>
        <w:ind w:left="5664" w:firstLine="708"/>
        <w:jc w:val="center"/>
        <w:rPr>
          <w:noProof/>
        </w:rPr>
      </w:pPr>
      <w:r w:rsidRPr="00120498">
        <w:rPr>
          <w:noProof/>
        </w:rPr>
        <w:t>oz. prokurista:</w:t>
      </w:r>
    </w:p>
    <w:p w14:paraId="54DE6A15" w14:textId="77777777" w:rsidR="007806C2" w:rsidRPr="00120498" w:rsidRDefault="007806C2" w:rsidP="00E5093C">
      <w:pPr>
        <w:pStyle w:val="BESEDILO"/>
        <w:keepLines w:val="0"/>
        <w:widowControl/>
        <w:tabs>
          <w:tab w:val="clear" w:pos="2155"/>
        </w:tabs>
        <w:jc w:val="center"/>
        <w:rPr>
          <w:noProof/>
          <w:kern w:val="0"/>
          <w:szCs w:val="24"/>
        </w:rPr>
      </w:pPr>
    </w:p>
    <w:p w14:paraId="73989C5D" w14:textId="77777777" w:rsidR="007806C2" w:rsidRPr="00120498" w:rsidRDefault="007806C2" w:rsidP="00E5093C">
      <w:pPr>
        <w:jc w:val="center"/>
        <w:rPr>
          <w:noProof/>
        </w:rPr>
      </w:pPr>
      <w:r w:rsidRPr="00120498">
        <w:rPr>
          <w:noProof/>
        </w:rPr>
        <w:t>........................................</w:t>
      </w:r>
      <w:r w:rsidRPr="00120498">
        <w:rPr>
          <w:noProof/>
        </w:rPr>
        <w:tab/>
      </w:r>
      <w:r w:rsidRPr="00120498">
        <w:rPr>
          <w:noProof/>
        </w:rPr>
        <w:tab/>
      </w:r>
      <w:r w:rsidRPr="00120498">
        <w:rPr>
          <w:noProof/>
        </w:rPr>
        <w:tab/>
      </w:r>
      <w:r w:rsidRPr="00120498">
        <w:rPr>
          <w:noProof/>
        </w:rPr>
        <w:tab/>
      </w:r>
      <w:r w:rsidRPr="00120498">
        <w:rPr>
          <w:noProof/>
        </w:rPr>
        <w:tab/>
      </w:r>
      <w:r w:rsidRPr="00120498">
        <w:rPr>
          <w:noProof/>
        </w:rPr>
        <w:tab/>
        <w:t>..............................................</w:t>
      </w:r>
    </w:p>
    <w:p w14:paraId="40B39BD7" w14:textId="77777777" w:rsidR="007806C2" w:rsidRDefault="007806C2" w:rsidP="00E5093C">
      <w:pPr>
        <w:jc w:val="right"/>
        <w:rPr>
          <w:b/>
          <w:noProof/>
        </w:rPr>
      </w:pPr>
    </w:p>
    <w:p w14:paraId="333CDB9C" w14:textId="77777777" w:rsidR="00E06B10" w:rsidRPr="00225C55" w:rsidRDefault="00E06B10" w:rsidP="00E5093C">
      <w:pPr>
        <w:jc w:val="right"/>
        <w:rPr>
          <w:b/>
          <w:noProof/>
        </w:rPr>
      </w:pPr>
      <w:r w:rsidRPr="00225C55">
        <w:rPr>
          <w:b/>
          <w:noProof/>
        </w:rPr>
        <w:lastRenderedPageBreak/>
        <w:t>OBR-2</w:t>
      </w:r>
    </w:p>
    <w:p w14:paraId="62E414B6" w14:textId="77777777" w:rsidR="00E42336" w:rsidRDefault="00E42336" w:rsidP="00E5093C">
      <w:pPr>
        <w:pStyle w:val="BESEDILO"/>
        <w:keepLines w:val="0"/>
        <w:widowControl/>
        <w:tabs>
          <w:tab w:val="clear" w:pos="2155"/>
        </w:tabs>
        <w:rPr>
          <w:kern w:val="0"/>
          <w:szCs w:val="24"/>
        </w:rPr>
      </w:pPr>
    </w:p>
    <w:p w14:paraId="62FB7BC8" w14:textId="37ED5B65" w:rsidR="00E42336" w:rsidRPr="001526FC" w:rsidRDefault="00E42336" w:rsidP="009810BF">
      <w:pPr>
        <w:pStyle w:val="BESEDILO"/>
        <w:keepLines w:val="0"/>
        <w:widowControl/>
        <w:tabs>
          <w:tab w:val="clear" w:pos="2155"/>
        </w:tabs>
        <w:jc w:val="left"/>
        <w:rPr>
          <w:kern w:val="0"/>
          <w:szCs w:val="24"/>
        </w:rPr>
      </w:pPr>
      <w:r w:rsidRPr="001526FC">
        <w:rPr>
          <w:kern w:val="0"/>
          <w:szCs w:val="24"/>
        </w:rPr>
        <w:t xml:space="preserve">Ponudnik  oz.  podizvajalec  oz.  partner  </w:t>
      </w:r>
      <w:r w:rsidRPr="001526FC">
        <w:rPr>
          <w:b/>
          <w:bCs/>
          <w:kern w:val="0"/>
          <w:szCs w:val="24"/>
          <w:u w:val="single"/>
        </w:rPr>
        <w:t>(ustrezno</w:t>
      </w:r>
      <w:r w:rsidR="009810BF">
        <w:rPr>
          <w:b/>
          <w:bCs/>
          <w:kern w:val="0"/>
          <w:szCs w:val="24"/>
          <w:u w:val="single"/>
        </w:rPr>
        <w:t xml:space="preserve"> </w:t>
      </w:r>
      <w:r w:rsidRPr="001526FC">
        <w:rPr>
          <w:b/>
          <w:bCs/>
          <w:kern w:val="0"/>
          <w:szCs w:val="24"/>
          <w:u w:val="single"/>
        </w:rPr>
        <w:t>obkroži)</w:t>
      </w:r>
    </w:p>
    <w:p w14:paraId="64C8968C" w14:textId="77777777" w:rsidR="00DC330F" w:rsidRDefault="00DC330F" w:rsidP="00E5093C">
      <w:pPr>
        <w:rPr>
          <w:noProof/>
        </w:rPr>
      </w:pPr>
    </w:p>
    <w:p w14:paraId="7E447277" w14:textId="77777777" w:rsidR="00681437" w:rsidRPr="00225C55" w:rsidRDefault="00681437" w:rsidP="00E5093C">
      <w:pPr>
        <w:rPr>
          <w:noProof/>
        </w:rPr>
      </w:pPr>
    </w:p>
    <w:p w14:paraId="22E837DE" w14:textId="77777777" w:rsidR="00DF65EB" w:rsidRPr="00225C55" w:rsidRDefault="00DF65EB" w:rsidP="00E5093C">
      <w:pPr>
        <w:rPr>
          <w:noProof/>
        </w:rPr>
      </w:pPr>
    </w:p>
    <w:p w14:paraId="41B40435" w14:textId="77777777" w:rsidR="00E06B10" w:rsidRPr="00225C55" w:rsidRDefault="00E06B10" w:rsidP="00E5093C">
      <w:pPr>
        <w:pStyle w:val="Heading2"/>
        <w:numPr>
          <w:ilvl w:val="0"/>
          <w:numId w:val="0"/>
        </w:numPr>
        <w:spacing w:before="0" w:after="0"/>
        <w:jc w:val="center"/>
        <w:rPr>
          <w:b/>
          <w:bCs/>
          <w:noProof/>
        </w:rPr>
      </w:pPr>
      <w:bookmarkStart w:id="157" w:name="_Toc104810229"/>
      <w:r w:rsidRPr="00225C55">
        <w:rPr>
          <w:b/>
          <w:bCs/>
          <w:noProof/>
        </w:rPr>
        <w:t>Izjava o sprejem</w:t>
      </w:r>
      <w:r w:rsidR="00DF65EB" w:rsidRPr="00225C55">
        <w:rPr>
          <w:b/>
          <w:bCs/>
          <w:noProof/>
        </w:rPr>
        <w:t>anju</w:t>
      </w:r>
      <w:r w:rsidRPr="00225C55">
        <w:rPr>
          <w:b/>
          <w:bCs/>
          <w:noProof/>
        </w:rPr>
        <w:t xml:space="preserve"> pogojev javnega naročila</w:t>
      </w:r>
      <w:bookmarkEnd w:id="157"/>
    </w:p>
    <w:p w14:paraId="321246D0" w14:textId="77777777" w:rsidR="007806C2" w:rsidRDefault="007806C2" w:rsidP="00E5093C">
      <w:pPr>
        <w:jc w:val="center"/>
        <w:rPr>
          <w:b/>
          <w:noProof/>
        </w:rPr>
      </w:pPr>
    </w:p>
    <w:p w14:paraId="02336013" w14:textId="0D136AC7" w:rsidR="00E06B10" w:rsidRPr="00225C55" w:rsidRDefault="009810BF" w:rsidP="00E5093C">
      <w:pPr>
        <w:jc w:val="center"/>
        <w:rPr>
          <w:b/>
          <w:noProof/>
        </w:rPr>
      </w:pPr>
      <w:r>
        <w:rPr>
          <w:b/>
          <w:noProof/>
        </w:rPr>
        <w:t>P</w:t>
      </w:r>
      <w:r w:rsidRPr="00225C55">
        <w:rPr>
          <w:b/>
          <w:noProof/>
        </w:rPr>
        <w:t xml:space="preserve">OD OZNAKO </w:t>
      </w:r>
      <w:r w:rsidR="006110BE">
        <w:rPr>
          <w:b/>
          <w:noProof/>
        </w:rPr>
        <w:t>JN-S0</w:t>
      </w:r>
      <w:r>
        <w:rPr>
          <w:b/>
          <w:noProof/>
        </w:rPr>
        <w:t>629</w:t>
      </w:r>
    </w:p>
    <w:p w14:paraId="07F96976" w14:textId="77777777" w:rsidR="00E06B10" w:rsidRPr="00225C55" w:rsidRDefault="00E06B10" w:rsidP="00E5093C">
      <w:pPr>
        <w:rPr>
          <w:noProof/>
        </w:rPr>
      </w:pPr>
    </w:p>
    <w:p w14:paraId="064F7BF6" w14:textId="77777777" w:rsidR="00E06B10" w:rsidRPr="00225C55" w:rsidRDefault="00E06B10" w:rsidP="00E5093C">
      <w:pPr>
        <w:rPr>
          <w:noProof/>
        </w:rPr>
      </w:pPr>
    </w:p>
    <w:p w14:paraId="3253374B" w14:textId="77777777" w:rsidR="007806C2" w:rsidRDefault="007806C2" w:rsidP="00E5093C">
      <w:pPr>
        <w:rPr>
          <w:noProof/>
        </w:rPr>
      </w:pPr>
    </w:p>
    <w:p w14:paraId="3D7D05E6" w14:textId="77777777" w:rsidR="007806C2" w:rsidRDefault="007806C2" w:rsidP="00E5093C">
      <w:pPr>
        <w:ind w:right="216"/>
        <w:jc w:val="center"/>
        <w:rPr>
          <w:noProof/>
        </w:rPr>
      </w:pPr>
    </w:p>
    <w:p w14:paraId="005830B6" w14:textId="77777777" w:rsidR="00E06B10" w:rsidRDefault="00E06B10" w:rsidP="00E5093C">
      <w:pPr>
        <w:rPr>
          <w:noProof/>
        </w:rPr>
      </w:pPr>
    </w:p>
    <w:p w14:paraId="525155A9" w14:textId="77777777" w:rsidR="007806C2" w:rsidRPr="00225C55" w:rsidRDefault="007806C2" w:rsidP="00E5093C">
      <w:pPr>
        <w:rPr>
          <w:noProof/>
        </w:rPr>
      </w:pPr>
    </w:p>
    <w:p w14:paraId="1550204C" w14:textId="77777777" w:rsidR="00E06B10" w:rsidRPr="00225C55" w:rsidRDefault="00E06B10" w:rsidP="00E5093C">
      <w:pPr>
        <w:rPr>
          <w:noProof/>
        </w:rPr>
      </w:pPr>
      <w:r w:rsidRPr="00225C55">
        <w:rPr>
          <w:noProof/>
        </w:rPr>
        <w:t>- naziv in ime ponudnika: ..........................................................................................................................</w:t>
      </w:r>
    </w:p>
    <w:p w14:paraId="3DF3B4B0" w14:textId="77777777" w:rsidR="00E06B10" w:rsidRPr="00225C55" w:rsidRDefault="00E06B10" w:rsidP="00E5093C">
      <w:pPr>
        <w:rPr>
          <w:noProof/>
        </w:rPr>
      </w:pPr>
    </w:p>
    <w:p w14:paraId="49679CCD" w14:textId="77777777" w:rsidR="00E06B10" w:rsidRPr="00225C55" w:rsidRDefault="00E06B10" w:rsidP="00E5093C">
      <w:pPr>
        <w:rPr>
          <w:noProof/>
        </w:rPr>
      </w:pPr>
      <w:r w:rsidRPr="00225C55">
        <w:rPr>
          <w:noProof/>
        </w:rPr>
        <w:t>- naslov: ....................................................................................................................................................</w:t>
      </w:r>
    </w:p>
    <w:p w14:paraId="26F74EA6" w14:textId="77777777" w:rsidR="00E06B10" w:rsidRPr="00225C55" w:rsidRDefault="00E06B10" w:rsidP="00E5093C">
      <w:pPr>
        <w:rPr>
          <w:noProof/>
        </w:rPr>
      </w:pPr>
    </w:p>
    <w:p w14:paraId="7890F88A" w14:textId="77777777" w:rsidR="00E06B10" w:rsidRPr="00225C55" w:rsidRDefault="00E06B10" w:rsidP="00E5093C">
      <w:pPr>
        <w:rPr>
          <w:noProof/>
        </w:rPr>
      </w:pPr>
      <w:r w:rsidRPr="00225C55">
        <w:rPr>
          <w:noProof/>
        </w:rPr>
        <w:t xml:space="preserve">- </w:t>
      </w:r>
      <w:r w:rsidR="00DA0072" w:rsidRPr="00225C55">
        <w:rPr>
          <w:noProof/>
        </w:rPr>
        <w:t>z</w:t>
      </w:r>
      <w:r w:rsidRPr="00225C55">
        <w:rPr>
          <w:noProof/>
        </w:rPr>
        <w:t>astopnik (prokurist) oz. podpisnik pogodbe: .........................................................................................</w:t>
      </w:r>
    </w:p>
    <w:p w14:paraId="6C9BB5D9" w14:textId="77777777" w:rsidR="00E06B10" w:rsidRDefault="00E06B10" w:rsidP="00E5093C">
      <w:pPr>
        <w:rPr>
          <w:noProof/>
        </w:rPr>
      </w:pPr>
    </w:p>
    <w:p w14:paraId="2C9C3F71" w14:textId="77777777" w:rsidR="004A19E4" w:rsidRPr="00225C55" w:rsidRDefault="004A19E4" w:rsidP="00E5093C">
      <w:pPr>
        <w:rPr>
          <w:noProof/>
        </w:rPr>
      </w:pPr>
    </w:p>
    <w:p w14:paraId="013AA467" w14:textId="77777777" w:rsidR="00E06B10" w:rsidRPr="00225C55" w:rsidRDefault="00E06B10" w:rsidP="00E5093C">
      <w:pPr>
        <w:rPr>
          <w:noProof/>
        </w:rPr>
      </w:pPr>
    </w:p>
    <w:p w14:paraId="41C1A86F" w14:textId="77777777" w:rsidR="004A19E4" w:rsidRPr="00835DC4" w:rsidRDefault="00E06B10" w:rsidP="00E5093C">
      <w:pPr>
        <w:ind w:right="216"/>
        <w:jc w:val="left"/>
        <w:rPr>
          <w:rFonts w:cs="Arial"/>
          <w:b/>
          <w:szCs w:val="20"/>
          <w:lang w:eastAsia="ar-SA"/>
        </w:rPr>
      </w:pPr>
      <w:r w:rsidRPr="00225C55">
        <w:rPr>
          <w:rFonts w:cs="Arial"/>
          <w:bCs/>
          <w:noProof/>
        </w:rPr>
        <w:t xml:space="preserve">Izjavljamo, da sprejemamo vse pogoje, navedene v </w:t>
      </w:r>
      <w:r w:rsidR="00DF65EB" w:rsidRPr="00225C55">
        <w:rPr>
          <w:rFonts w:cs="Arial"/>
          <w:noProof/>
          <w:color w:val="282828"/>
          <w:szCs w:val="20"/>
        </w:rPr>
        <w:t>D</w:t>
      </w:r>
      <w:r w:rsidRPr="00225C55">
        <w:rPr>
          <w:rFonts w:cs="Arial"/>
          <w:noProof/>
          <w:color w:val="282828"/>
          <w:szCs w:val="20"/>
        </w:rPr>
        <w:t>okumentaciji v zvezi z oddajo javnega naročila</w:t>
      </w:r>
      <w:r w:rsidR="004A19E4">
        <w:rPr>
          <w:rFonts w:cs="Arial"/>
          <w:noProof/>
          <w:color w:val="282828"/>
          <w:szCs w:val="20"/>
        </w:rPr>
        <w:t xml:space="preserve"> </w:t>
      </w:r>
      <w:r w:rsidRPr="00225C55">
        <w:rPr>
          <w:rFonts w:cs="Arial"/>
          <w:bCs/>
          <w:noProof/>
        </w:rPr>
        <w:t xml:space="preserve">za predložitev ponudbe za </w:t>
      </w:r>
      <w:r w:rsidR="000D3A91">
        <w:rPr>
          <w:rFonts w:cs="Arial"/>
          <w:b/>
          <w:bCs/>
          <w:szCs w:val="20"/>
        </w:rPr>
        <w:t xml:space="preserve">Izdelavo vseh vrst obrazcev za RTV prispevek, tiskanje ter oddajanje pošiljk pošti v </w:t>
      </w:r>
      <w:proofErr w:type="spellStart"/>
      <w:r w:rsidR="000D3A91">
        <w:rPr>
          <w:rFonts w:cs="Arial"/>
          <w:b/>
          <w:bCs/>
          <w:szCs w:val="20"/>
        </w:rPr>
        <w:t>raznos</w:t>
      </w:r>
      <w:proofErr w:type="spellEnd"/>
      <w:r w:rsidR="00B37D76">
        <w:rPr>
          <w:rFonts w:cs="Arial"/>
          <w:b/>
          <w:bCs/>
          <w:szCs w:val="20"/>
        </w:rPr>
        <w:t xml:space="preserve"> – za obdobje treh let</w:t>
      </w:r>
      <w:r w:rsidR="004A19E4">
        <w:rPr>
          <w:b/>
          <w:bCs/>
        </w:rPr>
        <w:t>.</w:t>
      </w:r>
    </w:p>
    <w:p w14:paraId="3D6779D3" w14:textId="77777777" w:rsidR="00E06B10" w:rsidRPr="00225C55" w:rsidRDefault="00E06B10" w:rsidP="00E5093C">
      <w:pPr>
        <w:ind w:right="216"/>
        <w:rPr>
          <w:rFonts w:cs="Arial"/>
          <w:noProof/>
        </w:rPr>
      </w:pPr>
    </w:p>
    <w:p w14:paraId="45B96E3E" w14:textId="77777777" w:rsidR="004A19E4" w:rsidRDefault="004A19E4" w:rsidP="00E5093C">
      <w:pPr>
        <w:pStyle w:val="BodyText"/>
        <w:spacing w:after="0"/>
        <w:rPr>
          <w:rFonts w:cs="Arial"/>
          <w:b/>
          <w:bCs/>
          <w:noProof/>
        </w:rPr>
      </w:pPr>
    </w:p>
    <w:p w14:paraId="75C70B26" w14:textId="77777777" w:rsidR="00E06B10" w:rsidRPr="000D3A91" w:rsidRDefault="00E06B10" w:rsidP="00E5093C">
      <w:pPr>
        <w:pStyle w:val="BodyText"/>
        <w:spacing w:after="0"/>
        <w:rPr>
          <w:rFonts w:cs="Arial"/>
          <w:bCs/>
          <w:noProof/>
        </w:rPr>
      </w:pPr>
      <w:r w:rsidRPr="000D3A91">
        <w:rPr>
          <w:rFonts w:cs="Arial"/>
          <w:bCs/>
          <w:noProof/>
        </w:rPr>
        <w:t xml:space="preserve">Pod </w:t>
      </w:r>
      <w:r w:rsidRPr="000D3A91">
        <w:t>kazensko in materialno odgovornostjo izjavljamo</w:t>
      </w:r>
      <w:r w:rsidRPr="000D3A91">
        <w:rPr>
          <w:rFonts w:cs="Arial"/>
          <w:bCs/>
          <w:noProof/>
        </w:rPr>
        <w:t xml:space="preserve">, da so podatki in dokumenti, podani v ponudbeni dokumentaciji, resnični, ter da priloženi dokumenti ustrezajo originalom. Za podane podatke in njihovo resničnost prevzemamo popolno odgovornost. </w:t>
      </w:r>
    </w:p>
    <w:p w14:paraId="7003ADB5" w14:textId="77777777" w:rsidR="00E06B10" w:rsidRPr="00225C55" w:rsidRDefault="00E06B10" w:rsidP="00E5093C">
      <w:pPr>
        <w:rPr>
          <w:noProof/>
        </w:rPr>
      </w:pPr>
    </w:p>
    <w:p w14:paraId="582BF12A" w14:textId="77777777" w:rsidR="00E06B10" w:rsidRPr="00225C55" w:rsidRDefault="00E06B10" w:rsidP="00E5093C">
      <w:pPr>
        <w:rPr>
          <w:noProof/>
        </w:rPr>
      </w:pPr>
    </w:p>
    <w:p w14:paraId="28CFAE34" w14:textId="77777777" w:rsidR="00E06B10" w:rsidRPr="00225C55" w:rsidRDefault="00E06B10" w:rsidP="00E5093C">
      <w:pPr>
        <w:rPr>
          <w:noProof/>
        </w:rPr>
      </w:pPr>
    </w:p>
    <w:p w14:paraId="425AC17B" w14:textId="77777777" w:rsidR="00E06B10" w:rsidRPr="00225C55" w:rsidRDefault="00E06B10" w:rsidP="00E5093C">
      <w:pPr>
        <w:rPr>
          <w:noProof/>
        </w:rPr>
      </w:pPr>
    </w:p>
    <w:p w14:paraId="2EBD5531" w14:textId="77777777" w:rsidR="00E06B10" w:rsidRPr="00225C55" w:rsidRDefault="00E06B10" w:rsidP="00E5093C">
      <w:pPr>
        <w:rPr>
          <w:noProof/>
        </w:rPr>
      </w:pPr>
    </w:p>
    <w:p w14:paraId="3079F38C" w14:textId="77777777" w:rsidR="00E06B10" w:rsidRPr="00225C55" w:rsidRDefault="00E06B10" w:rsidP="00E5093C">
      <w:pPr>
        <w:rPr>
          <w:noProof/>
        </w:rPr>
      </w:pPr>
    </w:p>
    <w:p w14:paraId="518104EB" w14:textId="77777777" w:rsidR="00705239" w:rsidRPr="00225C55" w:rsidRDefault="00705239" w:rsidP="00E5093C">
      <w:pPr>
        <w:rPr>
          <w:noProof/>
        </w:rPr>
      </w:pPr>
    </w:p>
    <w:p w14:paraId="5DA69B03" w14:textId="77777777" w:rsidR="00705239" w:rsidRPr="00225C55" w:rsidRDefault="00705239" w:rsidP="00E5093C">
      <w:pPr>
        <w:rPr>
          <w:noProof/>
        </w:rPr>
      </w:pPr>
    </w:p>
    <w:p w14:paraId="5B95B4A7" w14:textId="77777777" w:rsidR="00705239" w:rsidRPr="00225C55" w:rsidRDefault="00705239" w:rsidP="00E5093C">
      <w:pPr>
        <w:rPr>
          <w:noProof/>
        </w:rPr>
      </w:pPr>
    </w:p>
    <w:p w14:paraId="19406075" w14:textId="77777777" w:rsidR="00705239" w:rsidRPr="00225C55" w:rsidRDefault="00705239" w:rsidP="00E5093C">
      <w:pPr>
        <w:rPr>
          <w:noProof/>
        </w:rPr>
      </w:pPr>
    </w:p>
    <w:p w14:paraId="55C130A9" w14:textId="77777777" w:rsidR="00E06B10" w:rsidRPr="00225C55" w:rsidRDefault="00E06B10" w:rsidP="00E5093C">
      <w:pPr>
        <w:rPr>
          <w:noProof/>
        </w:rPr>
      </w:pPr>
    </w:p>
    <w:p w14:paraId="6F749A29" w14:textId="77777777" w:rsidR="00E06B10" w:rsidRPr="00225C55" w:rsidRDefault="00E06B10" w:rsidP="00E5093C">
      <w:pPr>
        <w:rPr>
          <w:noProof/>
        </w:rPr>
      </w:pPr>
    </w:p>
    <w:p w14:paraId="674AFDC5" w14:textId="77777777" w:rsidR="00E06B10" w:rsidRPr="00225C55" w:rsidRDefault="00E06B10" w:rsidP="00E5093C">
      <w:pPr>
        <w:rPr>
          <w:noProof/>
        </w:rPr>
      </w:pPr>
      <w:r w:rsidRPr="00225C55">
        <w:rPr>
          <w:noProof/>
        </w:rPr>
        <w:t xml:space="preserve">Kraj in datum: </w:t>
      </w:r>
      <w:r w:rsidRPr="00225C55">
        <w:rPr>
          <w:noProof/>
        </w:rPr>
        <w:tab/>
      </w:r>
      <w:r w:rsidRPr="00225C55">
        <w:rPr>
          <w:noProof/>
        </w:rPr>
        <w:tab/>
      </w:r>
      <w:r w:rsidRPr="00225C55">
        <w:rPr>
          <w:noProof/>
        </w:rPr>
        <w:tab/>
      </w:r>
      <w:r w:rsidRPr="00225C55">
        <w:rPr>
          <w:noProof/>
        </w:rPr>
        <w:tab/>
        <w:t>Žig:</w:t>
      </w:r>
      <w:r w:rsidRPr="00225C55">
        <w:rPr>
          <w:noProof/>
        </w:rPr>
        <w:tab/>
      </w:r>
      <w:r w:rsidRPr="00225C55">
        <w:rPr>
          <w:noProof/>
        </w:rPr>
        <w:tab/>
      </w:r>
      <w:r w:rsidRPr="00225C55">
        <w:rPr>
          <w:noProof/>
        </w:rPr>
        <w:tab/>
      </w:r>
      <w:r w:rsidRPr="00225C55">
        <w:rPr>
          <w:noProof/>
        </w:rPr>
        <w:tab/>
        <w:t>Podpis zastopnika</w:t>
      </w:r>
    </w:p>
    <w:p w14:paraId="42F6578B" w14:textId="77777777" w:rsidR="00E06B10" w:rsidRPr="00225C55" w:rsidRDefault="00E06B10" w:rsidP="00E5093C">
      <w:pPr>
        <w:rPr>
          <w:noProof/>
        </w:rPr>
      </w:pPr>
      <w:r w:rsidRPr="00225C55">
        <w:rPr>
          <w:noProof/>
        </w:rPr>
        <w:tab/>
      </w:r>
      <w:r w:rsidRPr="00225C55">
        <w:rPr>
          <w:noProof/>
        </w:rPr>
        <w:tab/>
      </w:r>
      <w:r w:rsidRPr="00225C55">
        <w:rPr>
          <w:noProof/>
        </w:rPr>
        <w:tab/>
      </w:r>
      <w:r w:rsidRPr="00225C55">
        <w:rPr>
          <w:noProof/>
        </w:rPr>
        <w:tab/>
      </w:r>
      <w:r w:rsidRPr="00225C55">
        <w:rPr>
          <w:noProof/>
        </w:rPr>
        <w:tab/>
      </w:r>
      <w:r w:rsidRPr="00225C55">
        <w:rPr>
          <w:noProof/>
        </w:rPr>
        <w:tab/>
      </w:r>
      <w:r w:rsidRPr="00225C55">
        <w:rPr>
          <w:noProof/>
        </w:rPr>
        <w:tab/>
      </w:r>
      <w:r w:rsidRPr="00225C55">
        <w:rPr>
          <w:noProof/>
        </w:rPr>
        <w:tab/>
      </w:r>
      <w:r w:rsidRPr="00225C55">
        <w:rPr>
          <w:noProof/>
        </w:rPr>
        <w:tab/>
        <w:t>oz. prokurista:</w:t>
      </w:r>
    </w:p>
    <w:p w14:paraId="7F893553" w14:textId="77777777" w:rsidR="00E06B10" w:rsidRPr="00225C55" w:rsidRDefault="00E06B10" w:rsidP="00E5093C">
      <w:pPr>
        <w:pStyle w:val="BESEDILO"/>
        <w:keepLines w:val="0"/>
        <w:widowControl/>
        <w:tabs>
          <w:tab w:val="clear" w:pos="2155"/>
        </w:tabs>
        <w:rPr>
          <w:noProof/>
          <w:kern w:val="0"/>
          <w:szCs w:val="24"/>
        </w:rPr>
      </w:pPr>
    </w:p>
    <w:p w14:paraId="4DCFBC72" w14:textId="77777777" w:rsidR="00E06B10" w:rsidRPr="00225C55" w:rsidRDefault="00E06B10" w:rsidP="00E5093C">
      <w:pPr>
        <w:rPr>
          <w:noProof/>
        </w:rPr>
      </w:pPr>
      <w:r w:rsidRPr="00225C55">
        <w:rPr>
          <w:noProof/>
        </w:rPr>
        <w:t>........................................</w:t>
      </w:r>
      <w:r w:rsidRPr="00225C55">
        <w:rPr>
          <w:noProof/>
        </w:rPr>
        <w:tab/>
      </w:r>
      <w:r w:rsidRPr="00225C55">
        <w:rPr>
          <w:noProof/>
        </w:rPr>
        <w:tab/>
      </w:r>
      <w:r w:rsidRPr="00225C55">
        <w:rPr>
          <w:noProof/>
        </w:rPr>
        <w:tab/>
      </w:r>
      <w:r w:rsidRPr="00225C55">
        <w:rPr>
          <w:noProof/>
        </w:rPr>
        <w:tab/>
      </w:r>
      <w:r w:rsidRPr="00225C55">
        <w:rPr>
          <w:noProof/>
        </w:rPr>
        <w:tab/>
      </w:r>
      <w:r w:rsidRPr="00225C55">
        <w:rPr>
          <w:noProof/>
        </w:rPr>
        <w:tab/>
        <w:t>..............................................</w:t>
      </w:r>
    </w:p>
    <w:p w14:paraId="357D2EAB" w14:textId="77777777" w:rsidR="00E06B10" w:rsidRDefault="00E06B10" w:rsidP="00E5093C">
      <w:pPr>
        <w:rPr>
          <w:noProof/>
        </w:rPr>
      </w:pPr>
    </w:p>
    <w:p w14:paraId="1E741404" w14:textId="77777777" w:rsidR="000D3A91" w:rsidRDefault="000D3A91" w:rsidP="00E5093C">
      <w:pPr>
        <w:rPr>
          <w:noProof/>
        </w:rPr>
      </w:pPr>
    </w:p>
    <w:p w14:paraId="66309247" w14:textId="77777777" w:rsidR="000D3A91" w:rsidRDefault="000D3A91" w:rsidP="00E5093C">
      <w:pPr>
        <w:rPr>
          <w:noProof/>
        </w:rPr>
      </w:pPr>
    </w:p>
    <w:p w14:paraId="706889CD" w14:textId="3E89A156" w:rsidR="000D3A91" w:rsidRDefault="000D3A91" w:rsidP="00E5093C">
      <w:pPr>
        <w:rPr>
          <w:noProof/>
        </w:rPr>
      </w:pPr>
    </w:p>
    <w:p w14:paraId="40FF4865" w14:textId="1C89109A" w:rsidR="009810BF" w:rsidRDefault="009810BF" w:rsidP="00E5093C">
      <w:pPr>
        <w:rPr>
          <w:noProof/>
        </w:rPr>
      </w:pPr>
    </w:p>
    <w:p w14:paraId="514EA97A" w14:textId="51C89CBD" w:rsidR="009810BF" w:rsidRDefault="009810BF" w:rsidP="00E5093C">
      <w:pPr>
        <w:rPr>
          <w:noProof/>
        </w:rPr>
      </w:pPr>
    </w:p>
    <w:p w14:paraId="1831DC53" w14:textId="4BDE1193" w:rsidR="009810BF" w:rsidRDefault="009810BF" w:rsidP="00E5093C">
      <w:pPr>
        <w:rPr>
          <w:noProof/>
        </w:rPr>
      </w:pPr>
    </w:p>
    <w:p w14:paraId="215521CD" w14:textId="59FE7071" w:rsidR="009810BF" w:rsidRDefault="009810BF" w:rsidP="00E5093C">
      <w:pPr>
        <w:rPr>
          <w:noProof/>
        </w:rPr>
      </w:pPr>
    </w:p>
    <w:p w14:paraId="112C7705" w14:textId="71DEB7BB" w:rsidR="009810BF" w:rsidRDefault="009810BF" w:rsidP="00E5093C">
      <w:pPr>
        <w:rPr>
          <w:noProof/>
        </w:rPr>
      </w:pPr>
    </w:p>
    <w:p w14:paraId="083B74A0" w14:textId="6BF5E2FB" w:rsidR="009810BF" w:rsidRDefault="009810BF" w:rsidP="00E5093C">
      <w:pPr>
        <w:rPr>
          <w:noProof/>
        </w:rPr>
      </w:pPr>
    </w:p>
    <w:p w14:paraId="5311B49D" w14:textId="77777777" w:rsidR="009810BF" w:rsidRDefault="009810BF" w:rsidP="00E5093C">
      <w:pPr>
        <w:rPr>
          <w:noProof/>
        </w:rPr>
      </w:pPr>
    </w:p>
    <w:p w14:paraId="757B7FC5" w14:textId="77777777" w:rsidR="000D3A91" w:rsidRDefault="000D3A91" w:rsidP="00E5093C">
      <w:pPr>
        <w:rPr>
          <w:noProof/>
        </w:rPr>
      </w:pPr>
    </w:p>
    <w:p w14:paraId="1DE1A3FA" w14:textId="77777777" w:rsidR="00E42336" w:rsidRDefault="00E42336" w:rsidP="00E5093C">
      <w:pPr>
        <w:rPr>
          <w:noProof/>
        </w:rPr>
      </w:pPr>
    </w:p>
    <w:p w14:paraId="745C6796" w14:textId="77777777" w:rsidR="000D3A91" w:rsidRDefault="000D3A91" w:rsidP="00E5093C">
      <w:pPr>
        <w:rPr>
          <w:noProof/>
        </w:rPr>
      </w:pPr>
    </w:p>
    <w:p w14:paraId="17FEE76C" w14:textId="77777777" w:rsidR="000D3A91" w:rsidRDefault="000D3A91" w:rsidP="00E5093C">
      <w:pPr>
        <w:rPr>
          <w:noProof/>
        </w:rPr>
      </w:pPr>
    </w:p>
    <w:p w14:paraId="2900CC83" w14:textId="694AC792" w:rsidR="006A2E72" w:rsidRPr="00225C55" w:rsidRDefault="003253F4" w:rsidP="00E5093C">
      <w:pPr>
        <w:rPr>
          <w:b/>
        </w:rPr>
      </w:pPr>
      <w:r w:rsidRPr="00225C55">
        <w:rPr>
          <w:b/>
        </w:rPr>
        <w:lastRenderedPageBreak/>
        <w:t>PODATKI O PONUDNIKU:</w:t>
      </w:r>
      <w:r w:rsidR="000D3A91">
        <w:rPr>
          <w:b/>
        </w:rPr>
        <w:tab/>
      </w:r>
      <w:r w:rsidR="000D3A91">
        <w:rPr>
          <w:b/>
        </w:rPr>
        <w:tab/>
      </w:r>
      <w:r w:rsidR="000D3A91">
        <w:rPr>
          <w:b/>
        </w:rPr>
        <w:tab/>
      </w:r>
      <w:r w:rsidR="000D3A91">
        <w:rPr>
          <w:b/>
        </w:rPr>
        <w:tab/>
      </w:r>
      <w:r w:rsidR="000D3A91">
        <w:rPr>
          <w:b/>
        </w:rPr>
        <w:tab/>
      </w:r>
      <w:r w:rsidR="000D3A91">
        <w:rPr>
          <w:b/>
        </w:rPr>
        <w:tab/>
      </w:r>
      <w:r w:rsidR="000D3A91">
        <w:rPr>
          <w:b/>
        </w:rPr>
        <w:tab/>
      </w:r>
      <w:r w:rsidR="000D3A91">
        <w:rPr>
          <w:b/>
        </w:rPr>
        <w:tab/>
      </w:r>
      <w:r w:rsidR="000D3A91" w:rsidRPr="00225C55">
        <w:rPr>
          <w:b/>
        </w:rPr>
        <w:t>OBR-</w:t>
      </w:r>
      <w:r w:rsidR="000D3A91">
        <w:rPr>
          <w:b/>
        </w:rPr>
        <w:t>3</w:t>
      </w:r>
      <w:r w:rsidR="00DE54D7" w:rsidRPr="00225C55">
        <w:rPr>
          <w:b/>
        </w:rPr>
        <w:tab/>
      </w:r>
      <w:r w:rsidR="00DE54D7" w:rsidRPr="00225C55">
        <w:rPr>
          <w:b/>
        </w:rPr>
        <w:tab/>
      </w:r>
    </w:p>
    <w:p w14:paraId="1EB292DC" w14:textId="77777777" w:rsidR="003253F4" w:rsidRPr="00225C55" w:rsidRDefault="003253F4" w:rsidP="00E5093C">
      <w:pPr>
        <w:jc w:val="left"/>
      </w:pPr>
    </w:p>
    <w:p w14:paraId="43B8D086" w14:textId="77777777" w:rsidR="00813D33" w:rsidRPr="00225C55" w:rsidRDefault="003253F4" w:rsidP="00E5093C">
      <w:pPr>
        <w:jc w:val="left"/>
      </w:pPr>
      <w:r w:rsidRPr="00225C55">
        <w:t>Naziv podjetja: …………………………..</w:t>
      </w:r>
    </w:p>
    <w:p w14:paraId="24246CEA" w14:textId="77777777" w:rsidR="003253F4" w:rsidRPr="00225C55" w:rsidRDefault="003253F4" w:rsidP="00E5093C">
      <w:pPr>
        <w:jc w:val="left"/>
      </w:pPr>
    </w:p>
    <w:p w14:paraId="24730462" w14:textId="77777777" w:rsidR="003253F4" w:rsidRPr="00225C55" w:rsidRDefault="003253F4" w:rsidP="00E5093C">
      <w:pPr>
        <w:jc w:val="left"/>
      </w:pPr>
      <w:r w:rsidRPr="00225C55">
        <w:t>Naslov: …………………………………..</w:t>
      </w:r>
    </w:p>
    <w:p w14:paraId="6B7BDFFE" w14:textId="77777777" w:rsidR="00813D33" w:rsidRDefault="00813D33" w:rsidP="00E5093C">
      <w:pPr>
        <w:rPr>
          <w:b/>
          <w:noProof/>
        </w:rPr>
      </w:pPr>
    </w:p>
    <w:p w14:paraId="0A4CFC8D" w14:textId="77777777" w:rsidR="00A3774F" w:rsidRPr="00225C55" w:rsidRDefault="00A3774F" w:rsidP="00E5093C">
      <w:pPr>
        <w:rPr>
          <w:b/>
          <w:noProof/>
        </w:rPr>
      </w:pPr>
    </w:p>
    <w:p w14:paraId="468168A4" w14:textId="78211E54" w:rsidR="00CC37C5" w:rsidRDefault="00DC330F" w:rsidP="00E5093C">
      <w:pPr>
        <w:jc w:val="center"/>
        <w:rPr>
          <w:b/>
          <w:noProof/>
        </w:rPr>
      </w:pPr>
      <w:r>
        <w:rPr>
          <w:b/>
          <w:noProof/>
        </w:rPr>
        <w:t>POVZETEK</w:t>
      </w:r>
      <w:r w:rsidR="00DE54D7" w:rsidRPr="00225C55">
        <w:rPr>
          <w:b/>
          <w:noProof/>
        </w:rPr>
        <w:t xml:space="preserve"> </w:t>
      </w:r>
      <w:r w:rsidR="00CC37C5" w:rsidRPr="00225C55">
        <w:rPr>
          <w:b/>
          <w:noProof/>
        </w:rPr>
        <w:t>PREDRAČUN</w:t>
      </w:r>
      <w:r>
        <w:rPr>
          <w:b/>
          <w:noProof/>
        </w:rPr>
        <w:t>A</w:t>
      </w:r>
    </w:p>
    <w:p w14:paraId="29956917" w14:textId="77777777" w:rsidR="009810BF" w:rsidRPr="00225C55" w:rsidRDefault="009810BF" w:rsidP="00E5093C">
      <w:pPr>
        <w:jc w:val="center"/>
        <w:rPr>
          <w:b/>
          <w:noProof/>
        </w:rPr>
      </w:pPr>
    </w:p>
    <w:p w14:paraId="6D9836FD" w14:textId="1C3353C3" w:rsidR="00CC37C5" w:rsidRDefault="00CC37C5" w:rsidP="00E5093C">
      <w:pPr>
        <w:pStyle w:val="BodyText"/>
        <w:spacing w:after="0"/>
        <w:jc w:val="center"/>
        <w:rPr>
          <w:rFonts w:cs="Arial"/>
          <w:b/>
          <w:noProof/>
        </w:rPr>
      </w:pPr>
      <w:r w:rsidRPr="00225C55">
        <w:rPr>
          <w:rFonts w:cs="Arial"/>
          <w:b/>
          <w:noProof/>
        </w:rPr>
        <w:t xml:space="preserve">ZA JAVNO NAROČILO </w:t>
      </w:r>
      <w:r w:rsidR="006110BE">
        <w:rPr>
          <w:rFonts w:cs="Arial"/>
          <w:b/>
          <w:noProof/>
        </w:rPr>
        <w:t>JN-S0</w:t>
      </w:r>
      <w:r w:rsidR="009810BF">
        <w:rPr>
          <w:rFonts w:cs="Arial"/>
          <w:b/>
          <w:noProof/>
        </w:rPr>
        <w:t>629</w:t>
      </w:r>
    </w:p>
    <w:p w14:paraId="038278D5" w14:textId="77777777" w:rsidR="000D3A91" w:rsidRDefault="000D3A91" w:rsidP="00E5093C">
      <w:pPr>
        <w:pStyle w:val="BodyText"/>
        <w:spacing w:after="0"/>
        <w:jc w:val="center"/>
        <w:rPr>
          <w:rFonts w:cs="Arial"/>
          <w:b/>
          <w:noProof/>
        </w:rPr>
      </w:pPr>
    </w:p>
    <w:p w14:paraId="3F622CAA" w14:textId="77777777" w:rsidR="00A3774F" w:rsidRPr="00225C55" w:rsidRDefault="00A3774F" w:rsidP="00E5093C">
      <w:pPr>
        <w:pStyle w:val="BodyText"/>
        <w:spacing w:after="0"/>
        <w:jc w:val="center"/>
        <w:rPr>
          <w:rFonts w:cs="Arial"/>
          <w:b/>
          <w:noProof/>
        </w:rPr>
      </w:pPr>
    </w:p>
    <w:p w14:paraId="345852D2" w14:textId="77777777" w:rsidR="000D3A91" w:rsidRPr="00835DC4" w:rsidRDefault="000D3A91" w:rsidP="00E5093C">
      <w:pPr>
        <w:ind w:right="216"/>
        <w:jc w:val="center"/>
        <w:rPr>
          <w:rFonts w:cs="Arial"/>
          <w:b/>
          <w:szCs w:val="20"/>
          <w:lang w:eastAsia="ar-SA"/>
        </w:rPr>
      </w:pPr>
      <w:r>
        <w:rPr>
          <w:rFonts w:cs="Arial"/>
          <w:b/>
          <w:bCs/>
          <w:szCs w:val="20"/>
        </w:rPr>
        <w:t xml:space="preserve">Izdelava vseh vrst obrazcev za RTV prispevek, tiskanje ter oddajanje pošiljk pošti v </w:t>
      </w:r>
      <w:proofErr w:type="spellStart"/>
      <w:r>
        <w:rPr>
          <w:rFonts w:cs="Arial"/>
          <w:b/>
          <w:bCs/>
          <w:szCs w:val="20"/>
        </w:rPr>
        <w:t>raznos</w:t>
      </w:r>
      <w:proofErr w:type="spellEnd"/>
      <w:r w:rsidR="001C77AF">
        <w:rPr>
          <w:rFonts w:cs="Arial"/>
          <w:b/>
          <w:bCs/>
          <w:szCs w:val="20"/>
        </w:rPr>
        <w:t xml:space="preserve"> – za obdobje </w:t>
      </w:r>
      <w:r w:rsidR="00787AD9">
        <w:rPr>
          <w:rFonts w:cs="Arial"/>
          <w:b/>
          <w:bCs/>
          <w:szCs w:val="20"/>
        </w:rPr>
        <w:t xml:space="preserve">treh </w:t>
      </w:r>
      <w:r w:rsidR="00BB37D3">
        <w:rPr>
          <w:rFonts w:cs="Arial"/>
          <w:b/>
          <w:bCs/>
          <w:szCs w:val="20"/>
        </w:rPr>
        <w:t xml:space="preserve">let </w:t>
      </w:r>
    </w:p>
    <w:p w14:paraId="3B6E0CB2" w14:textId="77777777" w:rsidR="00312D61" w:rsidRDefault="00312D61" w:rsidP="00E5093C">
      <w:pPr>
        <w:rPr>
          <w:b/>
          <w:bCs/>
          <w:szCs w:val="20"/>
        </w:rPr>
      </w:pPr>
    </w:p>
    <w:p w14:paraId="07E9CA4E" w14:textId="77777777" w:rsidR="00A3774F" w:rsidRDefault="00A3774F" w:rsidP="00E5093C">
      <w:pPr>
        <w:rPr>
          <w:b/>
          <w:bCs/>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3255"/>
        <w:gridCol w:w="3261"/>
      </w:tblGrid>
      <w:tr w:rsidR="00BB37D3" w:rsidRPr="001526FC" w14:paraId="27898508" w14:textId="77777777" w:rsidTr="00A3774F">
        <w:trPr>
          <w:trHeight w:val="669"/>
        </w:trPr>
        <w:tc>
          <w:tcPr>
            <w:tcW w:w="2977" w:type="dxa"/>
            <w:shd w:val="clear" w:color="auto" w:fill="F2F2F2" w:themeFill="background1" w:themeFillShade="F2"/>
          </w:tcPr>
          <w:p w14:paraId="2F02CA4F" w14:textId="77777777" w:rsidR="00BB37D3" w:rsidRDefault="00BB37D3" w:rsidP="00E5093C">
            <w:pPr>
              <w:jc w:val="center"/>
              <w:rPr>
                <w:b/>
              </w:rPr>
            </w:pPr>
          </w:p>
          <w:p w14:paraId="1918067A" w14:textId="77777777" w:rsidR="00BB37D3" w:rsidRDefault="00BB37D3" w:rsidP="00E5093C">
            <w:pPr>
              <w:jc w:val="center"/>
              <w:rPr>
                <w:b/>
              </w:rPr>
            </w:pPr>
          </w:p>
          <w:p w14:paraId="49BD3EA0" w14:textId="77777777" w:rsidR="00BB37D3" w:rsidRPr="001526FC" w:rsidRDefault="00BB37D3" w:rsidP="00E5093C">
            <w:pPr>
              <w:jc w:val="center"/>
              <w:rPr>
                <w:b/>
              </w:rPr>
            </w:pPr>
            <w:r>
              <w:rPr>
                <w:b/>
              </w:rPr>
              <w:t>Opis postav</w:t>
            </w:r>
            <w:r w:rsidRPr="001526FC">
              <w:rPr>
                <w:b/>
              </w:rPr>
              <w:t>ke</w:t>
            </w:r>
          </w:p>
        </w:tc>
        <w:tc>
          <w:tcPr>
            <w:tcW w:w="3255" w:type="dxa"/>
            <w:shd w:val="clear" w:color="auto" w:fill="F2F2F2" w:themeFill="background1" w:themeFillShade="F2"/>
          </w:tcPr>
          <w:p w14:paraId="7C1864D3" w14:textId="77777777" w:rsidR="00BB37D3" w:rsidRPr="001526FC" w:rsidRDefault="00BB37D3" w:rsidP="00E5093C">
            <w:pPr>
              <w:pStyle w:val="TOC1"/>
            </w:pPr>
            <w:r w:rsidRPr="001526FC">
              <w:t xml:space="preserve">Vrednost v EUR brez DDV </w:t>
            </w:r>
            <w:r>
              <w:t xml:space="preserve">za obdobje enega leta </w:t>
            </w:r>
            <w:r w:rsidRPr="00BB37D3">
              <w:rPr>
                <w:b w:val="0"/>
              </w:rPr>
              <w:t>(skupna cena brez DDV iz obrazca Specifikacija predračuna OBR-4)</w:t>
            </w:r>
            <w:r>
              <w:rPr>
                <w:b w:val="0"/>
              </w:rPr>
              <w:t xml:space="preserve"> </w:t>
            </w:r>
            <w:r w:rsidRPr="001526FC">
              <w:t xml:space="preserve"> </w:t>
            </w:r>
          </w:p>
        </w:tc>
        <w:tc>
          <w:tcPr>
            <w:tcW w:w="3261" w:type="dxa"/>
            <w:shd w:val="clear" w:color="auto" w:fill="F2F2F2" w:themeFill="background1" w:themeFillShade="F2"/>
          </w:tcPr>
          <w:p w14:paraId="4EE0F7A6" w14:textId="77777777" w:rsidR="00BB37D3" w:rsidRPr="001526FC" w:rsidRDefault="00BB37D3" w:rsidP="00E5093C">
            <w:pPr>
              <w:pStyle w:val="TOC1"/>
            </w:pPr>
            <w:r w:rsidRPr="001526FC">
              <w:t xml:space="preserve">Vrednost v EUR brez DDV </w:t>
            </w:r>
            <w:r>
              <w:t>za obdobje</w:t>
            </w:r>
            <w:r w:rsidR="00787AD9">
              <w:t xml:space="preserve"> treh</w:t>
            </w:r>
            <w:r>
              <w:t xml:space="preserve"> </w:t>
            </w:r>
            <w:r w:rsidR="00787AD9">
              <w:t>(</w:t>
            </w:r>
            <w:r>
              <w:t>3</w:t>
            </w:r>
            <w:r w:rsidR="00787AD9">
              <w:t>)</w:t>
            </w:r>
            <w:r>
              <w:t xml:space="preserve"> let </w:t>
            </w:r>
            <w:r w:rsidRPr="00BB37D3">
              <w:rPr>
                <w:b w:val="0"/>
              </w:rPr>
              <w:t>(skupna cena brez DDV iz obrazca Specifikacija predračuna OBR-4)</w:t>
            </w:r>
            <w:r>
              <w:rPr>
                <w:b w:val="0"/>
              </w:rPr>
              <w:t xml:space="preserve"> </w:t>
            </w:r>
            <w:r w:rsidRPr="001526FC">
              <w:t xml:space="preserve"> </w:t>
            </w:r>
          </w:p>
        </w:tc>
      </w:tr>
      <w:tr w:rsidR="00BB37D3" w:rsidRPr="00BB37D3" w14:paraId="6279FC6C" w14:textId="77777777" w:rsidTr="00A3774F">
        <w:trPr>
          <w:trHeight w:val="1009"/>
        </w:trPr>
        <w:tc>
          <w:tcPr>
            <w:tcW w:w="2977" w:type="dxa"/>
          </w:tcPr>
          <w:p w14:paraId="61C142B2" w14:textId="77777777" w:rsidR="00A3774F" w:rsidRDefault="00A3774F" w:rsidP="00E5093C">
            <w:pPr>
              <w:jc w:val="center"/>
            </w:pPr>
          </w:p>
          <w:p w14:paraId="4E2888BF" w14:textId="77777777" w:rsidR="00A3774F" w:rsidRPr="00BB37D3" w:rsidRDefault="00BB37D3" w:rsidP="00E5093C">
            <w:pPr>
              <w:jc w:val="center"/>
            </w:pPr>
            <w:r w:rsidRPr="00BB37D3">
              <w:t>O</w:t>
            </w:r>
            <w:r>
              <w:t xml:space="preserve">brazci za RTV prispevek, tiskanje ter oddajanje pošiljk pošti v </w:t>
            </w:r>
            <w:proofErr w:type="spellStart"/>
            <w:r>
              <w:t>raznos</w:t>
            </w:r>
            <w:proofErr w:type="spellEnd"/>
          </w:p>
        </w:tc>
        <w:tc>
          <w:tcPr>
            <w:tcW w:w="3255" w:type="dxa"/>
          </w:tcPr>
          <w:p w14:paraId="0412D850" w14:textId="77777777" w:rsidR="00BB37D3" w:rsidRPr="00BB37D3" w:rsidRDefault="00BB37D3" w:rsidP="00E5093C">
            <w:pPr>
              <w:jc w:val="center"/>
              <w:rPr>
                <w:u w:val="single"/>
              </w:rPr>
            </w:pPr>
          </w:p>
        </w:tc>
        <w:tc>
          <w:tcPr>
            <w:tcW w:w="3261" w:type="dxa"/>
          </w:tcPr>
          <w:p w14:paraId="62012F21" w14:textId="77777777" w:rsidR="00BB37D3" w:rsidRPr="00BB37D3" w:rsidRDefault="00BB37D3" w:rsidP="00E5093C">
            <w:pPr>
              <w:jc w:val="center"/>
              <w:rPr>
                <w:u w:val="single"/>
              </w:rPr>
            </w:pPr>
          </w:p>
        </w:tc>
      </w:tr>
    </w:tbl>
    <w:p w14:paraId="7CD5A99A" w14:textId="77777777" w:rsidR="00EC135B" w:rsidRDefault="00EC135B" w:rsidP="00E5093C">
      <w:pPr>
        <w:rPr>
          <w:szCs w:val="20"/>
        </w:rPr>
      </w:pPr>
    </w:p>
    <w:p w14:paraId="2BD86824" w14:textId="77777777" w:rsidR="00A3774F" w:rsidRPr="005A2291" w:rsidRDefault="00A3774F" w:rsidP="00E5093C">
      <w:pPr>
        <w:rPr>
          <w:rFonts w:cs="Arial"/>
          <w:b/>
          <w:iCs/>
        </w:rPr>
      </w:pPr>
      <w:r w:rsidRPr="005A2291">
        <w:rPr>
          <w:rFonts w:cs="Arial"/>
          <w:b/>
          <w:iCs/>
        </w:rPr>
        <w:t>Ponudnik v obrazec Povzetek predračuna</w:t>
      </w:r>
      <w:r>
        <w:rPr>
          <w:rFonts w:cs="Arial"/>
          <w:b/>
          <w:iCs/>
        </w:rPr>
        <w:t xml:space="preserve"> </w:t>
      </w:r>
      <w:r w:rsidRPr="005A2291">
        <w:rPr>
          <w:rFonts w:cs="Arial"/>
          <w:b/>
          <w:iCs/>
        </w:rPr>
        <w:t xml:space="preserve">(OBR-3) </w:t>
      </w:r>
      <w:r>
        <w:rPr>
          <w:rFonts w:cs="Arial"/>
          <w:b/>
          <w:iCs/>
        </w:rPr>
        <w:t>vpiše skupno ceno brez DDV iz obrazca Specifikacija predračuna (OBR-4).</w:t>
      </w:r>
    </w:p>
    <w:p w14:paraId="281FF5D6" w14:textId="77777777" w:rsidR="00A3774F" w:rsidRDefault="00A3774F" w:rsidP="00E5093C">
      <w:pPr>
        <w:rPr>
          <w:szCs w:val="20"/>
        </w:rPr>
      </w:pPr>
    </w:p>
    <w:p w14:paraId="6D26D487" w14:textId="77777777" w:rsidR="000D3A91" w:rsidRPr="001526FC" w:rsidRDefault="000D3A91" w:rsidP="00E5093C">
      <w:pPr>
        <w:rPr>
          <w:b/>
          <w:bCs/>
          <w:u w:val="single"/>
        </w:rPr>
      </w:pPr>
      <w:r w:rsidRPr="001526FC">
        <w:rPr>
          <w:b/>
          <w:bCs/>
          <w:u w:val="single"/>
        </w:rPr>
        <w:t>Ponujen</w:t>
      </w:r>
      <w:r>
        <w:rPr>
          <w:b/>
          <w:bCs/>
          <w:u w:val="single"/>
        </w:rPr>
        <w:t>e</w:t>
      </w:r>
      <w:r w:rsidRPr="001526FC">
        <w:rPr>
          <w:b/>
          <w:bCs/>
          <w:u w:val="single"/>
        </w:rPr>
        <w:t xml:space="preserve"> cen</w:t>
      </w:r>
      <w:r>
        <w:rPr>
          <w:b/>
          <w:bCs/>
          <w:u w:val="single"/>
        </w:rPr>
        <w:t>e</w:t>
      </w:r>
      <w:r w:rsidRPr="001526FC">
        <w:rPr>
          <w:b/>
          <w:bCs/>
          <w:u w:val="single"/>
        </w:rPr>
        <w:t xml:space="preserve"> </w:t>
      </w:r>
      <w:r>
        <w:rPr>
          <w:b/>
          <w:bCs/>
          <w:u w:val="single"/>
        </w:rPr>
        <w:t>so</w:t>
      </w:r>
      <w:r w:rsidRPr="001526FC">
        <w:rPr>
          <w:b/>
          <w:bCs/>
          <w:u w:val="single"/>
        </w:rPr>
        <w:t xml:space="preserve"> končn</w:t>
      </w:r>
      <w:r>
        <w:rPr>
          <w:b/>
          <w:bCs/>
          <w:u w:val="single"/>
        </w:rPr>
        <w:t>e</w:t>
      </w:r>
      <w:r w:rsidRPr="001526FC">
        <w:rPr>
          <w:b/>
          <w:bCs/>
          <w:u w:val="single"/>
        </w:rPr>
        <w:t xml:space="preserve"> cen</w:t>
      </w:r>
      <w:r>
        <w:rPr>
          <w:b/>
          <w:bCs/>
          <w:u w:val="single"/>
        </w:rPr>
        <w:t>e</w:t>
      </w:r>
      <w:r w:rsidRPr="001526FC">
        <w:rPr>
          <w:b/>
          <w:bCs/>
          <w:u w:val="single"/>
        </w:rPr>
        <w:t xml:space="preserve"> za izvedbo naročila, torej vključuje</w:t>
      </w:r>
      <w:r>
        <w:rPr>
          <w:b/>
          <w:bCs/>
          <w:u w:val="single"/>
        </w:rPr>
        <w:t>jo</w:t>
      </w:r>
      <w:r w:rsidRPr="001526FC">
        <w:rPr>
          <w:b/>
          <w:bCs/>
          <w:u w:val="single"/>
        </w:rPr>
        <w:t xml:space="preserve"> tudi morebitne spremembe  vsebine ali postavitve obrazca ter morebitne spremembe strukture stavka za posredovanje podatkov naročnika. Dodatno zaračunavanje dela programerjev oz. oblikovalcev ni mogoče. </w:t>
      </w:r>
    </w:p>
    <w:p w14:paraId="05B42B51" w14:textId="77777777" w:rsidR="000D3A91" w:rsidRDefault="000D3A91" w:rsidP="00E5093C">
      <w:pPr>
        <w:rPr>
          <w:i/>
        </w:rPr>
      </w:pPr>
    </w:p>
    <w:p w14:paraId="6BEE8808" w14:textId="77777777" w:rsidR="000D3A91" w:rsidRDefault="000D3A91" w:rsidP="00E5093C">
      <w:pPr>
        <w:rPr>
          <w:i/>
        </w:rPr>
      </w:pPr>
    </w:p>
    <w:p w14:paraId="38E5914B" w14:textId="77777777" w:rsidR="000D3A91" w:rsidRPr="0018147E" w:rsidRDefault="000D3A91" w:rsidP="00E5093C">
      <w:pPr>
        <w:rPr>
          <w:i/>
        </w:rPr>
      </w:pPr>
      <w:r w:rsidRPr="0018147E">
        <w:rPr>
          <w:i/>
        </w:rPr>
        <w:t>Naročnik si pridržuje pravico do odstopanja od predvidenih količin navzgor ali navzdol, glede na svoje trenutne potrebe in skladno s  svojimi finančnimi zmožnostmi.</w:t>
      </w:r>
    </w:p>
    <w:p w14:paraId="5A03C3C9" w14:textId="77777777" w:rsidR="000D3A91" w:rsidRPr="0018147E" w:rsidRDefault="000D3A91" w:rsidP="00E5093C">
      <w:pPr>
        <w:rPr>
          <w:i/>
        </w:rPr>
      </w:pPr>
    </w:p>
    <w:p w14:paraId="5D7AD22E" w14:textId="77777777" w:rsidR="000D3A91" w:rsidRPr="0018147E" w:rsidRDefault="000D3A91" w:rsidP="00E5093C">
      <w:pPr>
        <w:rPr>
          <w:i/>
        </w:rPr>
      </w:pPr>
      <w:r w:rsidRPr="0018147E">
        <w:rPr>
          <w:i/>
        </w:rPr>
        <w:t>Naročnik naroči število obrazcev teden dni pred posredovanjem podatkov ponudniku.</w:t>
      </w:r>
    </w:p>
    <w:p w14:paraId="4BDE1896" w14:textId="77777777" w:rsidR="000D3A91" w:rsidRPr="0018147E" w:rsidRDefault="000D3A91" w:rsidP="00E5093C">
      <w:pPr>
        <w:rPr>
          <w:i/>
        </w:rPr>
      </w:pPr>
    </w:p>
    <w:p w14:paraId="2261FF39" w14:textId="77777777" w:rsidR="000D3A91" w:rsidRPr="00F321D2" w:rsidRDefault="000D3A91" w:rsidP="00E5093C">
      <w:pPr>
        <w:rPr>
          <w:i/>
        </w:rPr>
      </w:pPr>
      <w:r w:rsidRPr="0018147E">
        <w:rPr>
          <w:i/>
        </w:rPr>
        <w:t>Naročnik posreduje podatke v izvedbo naročila za izpis obračunov RTV-prispevka in opominov s položnico v začetku koledarskega meseca, praviloma do petega dne v mesecu.</w:t>
      </w:r>
    </w:p>
    <w:p w14:paraId="2488E12F" w14:textId="77777777" w:rsidR="000D3A91" w:rsidRDefault="000D3A91" w:rsidP="00E5093C">
      <w:pPr>
        <w:rPr>
          <w:szCs w:val="20"/>
        </w:rPr>
      </w:pPr>
    </w:p>
    <w:p w14:paraId="323399BF" w14:textId="77777777" w:rsidR="000D3A91" w:rsidRDefault="000D3A91" w:rsidP="00E5093C">
      <w:pPr>
        <w:rPr>
          <w:szCs w:val="20"/>
        </w:rPr>
      </w:pPr>
    </w:p>
    <w:p w14:paraId="009E0DC8" w14:textId="77777777" w:rsidR="00787AD9" w:rsidRPr="00A3774F" w:rsidRDefault="00787AD9" w:rsidP="00E5093C">
      <w:pPr>
        <w:rPr>
          <w:rFonts w:cs="Arial"/>
          <w:iCs/>
          <w:noProof/>
        </w:rPr>
      </w:pPr>
      <w:r w:rsidRPr="00A3774F">
        <w:rPr>
          <w:bCs/>
          <w:u w:val="single"/>
        </w:rPr>
        <w:t>Plačilni pogoji:</w:t>
      </w:r>
      <w:r w:rsidR="00A3774F" w:rsidRPr="00A3774F">
        <w:rPr>
          <w:bCs/>
          <w:u w:val="single"/>
        </w:rPr>
        <w:t xml:space="preserve"> - </w:t>
      </w:r>
      <w:r w:rsidR="00A3774F" w:rsidRPr="00A3774F">
        <w:rPr>
          <w:rFonts w:cs="Arial"/>
          <w:iCs/>
          <w:noProof/>
        </w:rPr>
        <w:t xml:space="preserve">30 </w:t>
      </w:r>
      <w:r w:rsidR="00A3774F" w:rsidRPr="00A3774F">
        <w:rPr>
          <w:rFonts w:cs="Arial"/>
          <w:noProof/>
        </w:rPr>
        <w:t>dni od dneva prejema pravilno izstavljenega računa za vsako posamezno storitev</w:t>
      </w:r>
      <w:r w:rsidRPr="00A3774F">
        <w:rPr>
          <w:rFonts w:cs="Arial"/>
          <w:noProof/>
        </w:rPr>
        <w:t>.</w:t>
      </w:r>
    </w:p>
    <w:p w14:paraId="4A835985" w14:textId="77777777" w:rsidR="00787AD9" w:rsidRPr="00835DC4" w:rsidRDefault="00787AD9" w:rsidP="00E5093C">
      <w:pPr>
        <w:rPr>
          <w:rFonts w:eastAsia="Calibri" w:cs="Arial"/>
          <w:szCs w:val="20"/>
        </w:rPr>
      </w:pPr>
    </w:p>
    <w:p w14:paraId="2C0E0F12" w14:textId="77777777" w:rsidR="00787AD9" w:rsidRPr="00835DC4" w:rsidRDefault="00787AD9" w:rsidP="00E5093C">
      <w:pPr>
        <w:jc w:val="left"/>
        <w:rPr>
          <w:rFonts w:eastAsia="Calibri" w:cs="Arial"/>
          <w:i/>
          <w:sz w:val="18"/>
          <w:szCs w:val="18"/>
        </w:rPr>
      </w:pPr>
      <w:r w:rsidRPr="00835DC4">
        <w:rPr>
          <w:rFonts w:eastAsia="Calibri" w:cs="Arial"/>
          <w:i/>
          <w:sz w:val="18"/>
          <w:szCs w:val="18"/>
        </w:rPr>
        <w:t>Naročnik ne bo predložil garancije za zavarovanje odloženih plačil, kakor tudi ne bo predložil kakšnega drugega instrumenta za zavarovanje plačil.</w:t>
      </w:r>
    </w:p>
    <w:p w14:paraId="3264FCFB" w14:textId="77777777" w:rsidR="00787AD9" w:rsidRDefault="00787AD9" w:rsidP="00E5093C">
      <w:pPr>
        <w:rPr>
          <w:szCs w:val="20"/>
        </w:rPr>
      </w:pPr>
    </w:p>
    <w:p w14:paraId="674A020C" w14:textId="77777777" w:rsidR="00787AD9" w:rsidRDefault="00787AD9" w:rsidP="00E5093C">
      <w:pPr>
        <w:rPr>
          <w:szCs w:val="20"/>
        </w:rPr>
      </w:pPr>
    </w:p>
    <w:p w14:paraId="1D3D7089" w14:textId="77777777" w:rsidR="00787AD9" w:rsidRDefault="00787AD9" w:rsidP="00E5093C">
      <w:pPr>
        <w:rPr>
          <w:szCs w:val="20"/>
        </w:rPr>
      </w:pPr>
    </w:p>
    <w:p w14:paraId="480DE815" w14:textId="77777777" w:rsidR="00787AD9" w:rsidRDefault="00787AD9" w:rsidP="00E5093C">
      <w:pPr>
        <w:rPr>
          <w:szCs w:val="20"/>
        </w:rPr>
      </w:pPr>
    </w:p>
    <w:p w14:paraId="588D40CC" w14:textId="77777777" w:rsidR="00787AD9" w:rsidRDefault="00787AD9" w:rsidP="00E5093C">
      <w:pPr>
        <w:rPr>
          <w:szCs w:val="20"/>
        </w:rPr>
      </w:pPr>
    </w:p>
    <w:p w14:paraId="3DFBC3C7" w14:textId="77777777" w:rsidR="000D3A91" w:rsidRDefault="000D3A91" w:rsidP="00E5093C">
      <w:pPr>
        <w:rPr>
          <w:szCs w:val="20"/>
        </w:rPr>
      </w:pPr>
    </w:p>
    <w:p w14:paraId="7E9271D2" w14:textId="77777777" w:rsidR="000D3A91" w:rsidRPr="00225C55" w:rsidRDefault="000D3A91" w:rsidP="00E5093C">
      <w:pPr>
        <w:rPr>
          <w:rFonts w:cs="Arial"/>
          <w:szCs w:val="20"/>
        </w:rPr>
      </w:pPr>
      <w:r w:rsidRPr="00225C55">
        <w:rPr>
          <w:rFonts w:cs="Arial"/>
          <w:szCs w:val="20"/>
        </w:rPr>
        <w:t xml:space="preserve">Kraj in datum: </w:t>
      </w:r>
      <w:r w:rsidRPr="00225C55">
        <w:rPr>
          <w:rFonts w:cs="Arial"/>
          <w:szCs w:val="20"/>
        </w:rPr>
        <w:tab/>
      </w:r>
      <w:r w:rsidRPr="00225C55">
        <w:rPr>
          <w:rFonts w:cs="Arial"/>
          <w:szCs w:val="20"/>
        </w:rPr>
        <w:tab/>
      </w:r>
      <w:r w:rsidRPr="00225C55">
        <w:rPr>
          <w:rFonts w:cs="Arial"/>
          <w:szCs w:val="20"/>
        </w:rPr>
        <w:tab/>
      </w:r>
      <w:r w:rsidRPr="00225C55">
        <w:rPr>
          <w:rFonts w:cs="Arial"/>
          <w:szCs w:val="20"/>
        </w:rPr>
        <w:tab/>
        <w:t>Žig:</w:t>
      </w:r>
      <w:r w:rsidRPr="00225C55">
        <w:rPr>
          <w:rFonts w:cs="Arial"/>
          <w:szCs w:val="20"/>
        </w:rPr>
        <w:tab/>
      </w:r>
      <w:r w:rsidRPr="00225C55">
        <w:rPr>
          <w:rFonts w:cs="Arial"/>
          <w:szCs w:val="20"/>
        </w:rPr>
        <w:tab/>
      </w:r>
      <w:r w:rsidRPr="00225C55">
        <w:rPr>
          <w:rFonts w:cs="Arial"/>
          <w:szCs w:val="20"/>
        </w:rPr>
        <w:tab/>
        <w:t>Podpis zastopnika oz. prokurista:</w:t>
      </w:r>
    </w:p>
    <w:p w14:paraId="53257EE6" w14:textId="77777777" w:rsidR="000D3A91" w:rsidRPr="00225C55" w:rsidRDefault="000D3A91" w:rsidP="00E5093C">
      <w:pPr>
        <w:rPr>
          <w:rFonts w:cs="Arial"/>
          <w:szCs w:val="20"/>
        </w:rPr>
      </w:pPr>
    </w:p>
    <w:p w14:paraId="60820FE6" w14:textId="77777777" w:rsidR="000D3A91" w:rsidRDefault="000D3A91" w:rsidP="00E5093C">
      <w:pPr>
        <w:rPr>
          <w:szCs w:val="20"/>
        </w:rPr>
      </w:pPr>
    </w:p>
    <w:p w14:paraId="76EDCFF6" w14:textId="77777777" w:rsidR="00F213B0" w:rsidRDefault="00F213B0" w:rsidP="00F213B0">
      <w:pPr>
        <w:rPr>
          <w:rFonts w:cs="Arial"/>
          <w:szCs w:val="20"/>
        </w:rPr>
      </w:pPr>
      <w:r w:rsidRPr="00225C55">
        <w:rPr>
          <w:rFonts w:cs="Arial"/>
          <w:szCs w:val="20"/>
        </w:rPr>
        <w:t>........................................</w:t>
      </w:r>
      <w:r w:rsidRPr="00225C55">
        <w:rPr>
          <w:rFonts w:cs="Arial"/>
          <w:szCs w:val="20"/>
        </w:rPr>
        <w:tab/>
      </w:r>
      <w:r w:rsidRPr="00225C55">
        <w:rPr>
          <w:rFonts w:cs="Arial"/>
          <w:szCs w:val="20"/>
        </w:rPr>
        <w:tab/>
      </w:r>
      <w:r w:rsidRPr="00225C55">
        <w:rPr>
          <w:rFonts w:cs="Arial"/>
          <w:szCs w:val="20"/>
        </w:rPr>
        <w:tab/>
      </w:r>
      <w:r w:rsidRPr="00225C55">
        <w:rPr>
          <w:rFonts w:cs="Arial"/>
          <w:szCs w:val="20"/>
        </w:rPr>
        <w:tab/>
      </w:r>
      <w:r w:rsidRPr="00225C55">
        <w:rPr>
          <w:rFonts w:cs="Arial"/>
          <w:szCs w:val="20"/>
        </w:rPr>
        <w:tab/>
        <w:t>................…….............................</w:t>
      </w:r>
    </w:p>
    <w:p w14:paraId="01181F1D" w14:textId="75A2D805" w:rsidR="000D3A91" w:rsidRDefault="000D3A91" w:rsidP="00E5093C">
      <w:pPr>
        <w:rPr>
          <w:szCs w:val="20"/>
        </w:rPr>
      </w:pPr>
    </w:p>
    <w:p w14:paraId="034637F3" w14:textId="03AFD649" w:rsidR="004E0D87" w:rsidRDefault="004E0D87" w:rsidP="00E5093C">
      <w:pPr>
        <w:rPr>
          <w:szCs w:val="20"/>
        </w:rPr>
      </w:pPr>
    </w:p>
    <w:p w14:paraId="0BBC4F1E" w14:textId="5233E5E6" w:rsidR="004E0D87" w:rsidRDefault="004E0D87" w:rsidP="00E5093C">
      <w:pPr>
        <w:rPr>
          <w:szCs w:val="20"/>
        </w:rPr>
      </w:pPr>
    </w:p>
    <w:p w14:paraId="2C0784A5" w14:textId="37786A7C" w:rsidR="004E0D87" w:rsidRDefault="004E0D87" w:rsidP="00E5093C">
      <w:pPr>
        <w:rPr>
          <w:szCs w:val="20"/>
        </w:rPr>
      </w:pPr>
    </w:p>
    <w:p w14:paraId="2199E7E6" w14:textId="286215A8" w:rsidR="004E0D87" w:rsidRDefault="004E0D87" w:rsidP="00E5093C">
      <w:pPr>
        <w:rPr>
          <w:szCs w:val="20"/>
        </w:rPr>
      </w:pPr>
    </w:p>
    <w:p w14:paraId="156E4460" w14:textId="35A0BBFC" w:rsidR="00F16B06" w:rsidRPr="00225C55" w:rsidRDefault="001219CF" w:rsidP="004E0D87">
      <w:pPr>
        <w:pStyle w:val="Heading2"/>
        <w:pageBreakBefore/>
        <w:numPr>
          <w:ilvl w:val="0"/>
          <w:numId w:val="0"/>
        </w:numPr>
        <w:tabs>
          <w:tab w:val="left" w:pos="9072"/>
        </w:tabs>
        <w:spacing w:before="0" w:after="0"/>
        <w:jc w:val="right"/>
        <w:rPr>
          <w:b/>
          <w:noProof/>
        </w:rPr>
      </w:pPr>
      <w:r>
        <w:rPr>
          <w:b/>
          <w:noProof/>
        </w:rPr>
        <w:lastRenderedPageBreak/>
        <w:t xml:space="preserve">                              </w:t>
      </w:r>
      <w:r>
        <w:rPr>
          <w:b/>
        </w:rPr>
        <w:t xml:space="preserve">                                                               </w:t>
      </w:r>
      <w:bookmarkStart w:id="158" w:name="_Toc104810230"/>
      <w:r w:rsidRPr="00225C55">
        <w:rPr>
          <w:b/>
        </w:rPr>
        <w:t>OBR-</w:t>
      </w:r>
      <w:r>
        <w:rPr>
          <w:b/>
        </w:rPr>
        <w:t>4</w:t>
      </w:r>
      <w:bookmarkEnd w:id="158"/>
    </w:p>
    <w:p w14:paraId="4241CA21" w14:textId="2D7FEF9E" w:rsidR="00FD6C5C" w:rsidRPr="004E0D87" w:rsidRDefault="004E0D87" w:rsidP="004E0D87">
      <w:pPr>
        <w:jc w:val="center"/>
        <w:rPr>
          <w:b/>
          <w:noProof/>
        </w:rPr>
      </w:pPr>
      <w:r w:rsidRPr="004E0D87">
        <w:rPr>
          <w:b/>
          <w:noProof/>
        </w:rPr>
        <w:t xml:space="preserve">SPECIFIKACIJA PREDRAČUNA </w:t>
      </w:r>
    </w:p>
    <w:p w14:paraId="70F41C41" w14:textId="77777777" w:rsidR="00813D33" w:rsidRPr="00225C55" w:rsidRDefault="00813D33" w:rsidP="00E5093C">
      <w:pPr>
        <w:pStyle w:val="BESEDILO"/>
        <w:keepLines w:val="0"/>
        <w:widowControl/>
        <w:tabs>
          <w:tab w:val="clear" w:pos="2155"/>
        </w:tabs>
        <w:rPr>
          <w:kern w:val="0"/>
          <w:szCs w:val="24"/>
        </w:rPr>
      </w:pPr>
    </w:p>
    <w:p w14:paraId="5FECDE0D" w14:textId="77777777" w:rsidR="003751C1" w:rsidRPr="00225C55" w:rsidRDefault="003751C1" w:rsidP="00E5093C">
      <w:pPr>
        <w:pStyle w:val="BESEDILO"/>
        <w:keepLines w:val="0"/>
        <w:widowControl/>
        <w:tabs>
          <w:tab w:val="clear" w:pos="2155"/>
        </w:tabs>
        <w:rPr>
          <w:noProof/>
        </w:rPr>
      </w:pPr>
    </w:p>
    <w:p w14:paraId="1D0F7D0E" w14:textId="77777777" w:rsidR="00DC394F" w:rsidRDefault="00DC394F" w:rsidP="00E5093C">
      <w:r>
        <w:t>Ponudnik mora izpolniti in priložiti obrazec Specifikacijo predračuna (OBR-4), ki je samostojen Excel dokument in del te Dokumentacije v zvezi z oddajo javnega naročila. OBR-4 prikazuje</w:t>
      </w:r>
      <w:r w:rsidR="00BE02DE">
        <w:t xml:space="preserve"> posamezne obrazce</w:t>
      </w:r>
      <w:r>
        <w:t xml:space="preserve">, katere naročnik </w:t>
      </w:r>
      <w:r w:rsidR="00BE02DE">
        <w:t xml:space="preserve">potrebuje oziroma naroča in pogostost tiska le teh. </w:t>
      </w:r>
    </w:p>
    <w:p w14:paraId="763D3DE0" w14:textId="77777777" w:rsidR="00DC394F" w:rsidRDefault="00DC394F" w:rsidP="00E5093C"/>
    <w:p w14:paraId="267BB8A2" w14:textId="77777777" w:rsidR="00DC394F" w:rsidRDefault="00DC394F" w:rsidP="00E5093C">
      <w:r>
        <w:t xml:space="preserve">Ponudnik mora v obrazec vpisati ceno na </w:t>
      </w:r>
      <w:r w:rsidR="00BE02DE">
        <w:t xml:space="preserve">kos </w:t>
      </w:r>
      <w:r>
        <w:t xml:space="preserve">brez DDV. Ostala polja se izpolnijo (izračunajo) samodejno na podlagi vnaprej določenih formul. </w:t>
      </w:r>
    </w:p>
    <w:p w14:paraId="7366D4DF" w14:textId="77777777" w:rsidR="00DC394F" w:rsidRDefault="00DC394F" w:rsidP="00E5093C"/>
    <w:p w14:paraId="4B016DCA" w14:textId="77777777" w:rsidR="00DC394F" w:rsidRDefault="00DC394F" w:rsidP="00E5093C">
      <w:r>
        <w:t xml:space="preserve">Ponudnik mora v Specifikaciji predračuna ponujati vse </w:t>
      </w:r>
      <w:r w:rsidR="00BE02DE">
        <w:t>postavke</w:t>
      </w:r>
      <w:r>
        <w:t xml:space="preserve">, in sicer zaokrožene na </w:t>
      </w:r>
      <w:r w:rsidR="00BE02DE">
        <w:t>štiri</w:t>
      </w:r>
      <w:r>
        <w:t xml:space="preserve"> decimaln</w:t>
      </w:r>
      <w:r w:rsidR="00BE02DE">
        <w:t>a</w:t>
      </w:r>
      <w:r>
        <w:t xml:space="preserve"> mest</w:t>
      </w:r>
      <w:r w:rsidR="00BE02DE">
        <w:t>a</w:t>
      </w:r>
      <w:r>
        <w:t xml:space="preserve">. V kolikor ponudnik cene </w:t>
      </w:r>
      <w:r w:rsidR="00BE02DE">
        <w:t>za</w:t>
      </w:r>
      <w:r>
        <w:t xml:space="preserve"> posamezno postavko ne vpiše, se šteje, da predmetne postavke ne ponuja in tako ne izpolnjuje vseh zahtev naročnika iz predmetne dokumentacije. V kolikor ponudnik vpiše ceno nič (0) EUR, se šteje, da ponuja postavko brezplačno. </w:t>
      </w:r>
      <w:r w:rsidRPr="00FD4BE3">
        <w:rPr>
          <w:b/>
        </w:rPr>
        <w:t>Ponudnik ne sme spreminjati vsebine predračuna.</w:t>
      </w:r>
    </w:p>
    <w:p w14:paraId="10DDC51D" w14:textId="77777777" w:rsidR="00DC394F" w:rsidRDefault="00DC394F" w:rsidP="00E5093C"/>
    <w:p w14:paraId="26DF9E23" w14:textId="77777777" w:rsidR="00DC394F" w:rsidRDefault="00DC394F" w:rsidP="00E5093C">
      <w:r>
        <w:t xml:space="preserve">Znesek iz polja »Skupaj </w:t>
      </w:r>
      <w:r w:rsidR="00BE02DE">
        <w:t xml:space="preserve">vrednost v EUR </w:t>
      </w:r>
      <w:r>
        <w:t xml:space="preserve">brez DDV« </w:t>
      </w:r>
      <w:r w:rsidR="00BE02DE">
        <w:t xml:space="preserve">(za eno leto in za obdobje treh let) </w:t>
      </w:r>
      <w:r>
        <w:t xml:space="preserve">mora ponudnik prepisati v obrazec Povzetek predračuna (OBR-3). V kolikor bo prišlo do neujemanja podatkov na obrazcih, bo naročnik upošteval seštevek iz obrazca Specifikacija predračuna (OBR-4). </w:t>
      </w:r>
    </w:p>
    <w:p w14:paraId="6BC26BD2" w14:textId="77777777" w:rsidR="00DC394F" w:rsidRPr="00454230" w:rsidRDefault="00DC394F" w:rsidP="00E5093C"/>
    <w:p w14:paraId="1CAF3F97" w14:textId="77777777" w:rsidR="000D3A91" w:rsidRDefault="000D3A91" w:rsidP="00E5093C">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4"/>
          <w:lang w:val="sl-SI"/>
        </w:rPr>
      </w:pPr>
    </w:p>
    <w:p w14:paraId="0A2757B4" w14:textId="77777777" w:rsidR="00DC394F" w:rsidRDefault="00DC394F" w:rsidP="00E5093C">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4"/>
          <w:lang w:val="sl-SI"/>
        </w:rPr>
      </w:pPr>
    </w:p>
    <w:p w14:paraId="225C51AF" w14:textId="77777777" w:rsidR="00531DF9" w:rsidRDefault="00531DF9" w:rsidP="00E5093C">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4"/>
          <w:lang w:val="sl-SI"/>
        </w:rPr>
      </w:pPr>
    </w:p>
    <w:p w14:paraId="4AB67061" w14:textId="77777777" w:rsidR="00531DF9" w:rsidRDefault="00531DF9" w:rsidP="00E5093C">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4"/>
          <w:lang w:val="sl-SI"/>
        </w:rPr>
      </w:pPr>
    </w:p>
    <w:p w14:paraId="54020FDB" w14:textId="77777777" w:rsidR="00535AEC" w:rsidRDefault="00535AEC" w:rsidP="00E5093C">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4"/>
          <w:lang w:val="sl-SI"/>
        </w:rPr>
      </w:pPr>
    </w:p>
    <w:p w14:paraId="6E271D7F" w14:textId="77777777" w:rsidR="00535AEC" w:rsidRDefault="00535AEC" w:rsidP="00E5093C">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4"/>
          <w:lang w:val="sl-SI"/>
        </w:rPr>
      </w:pPr>
    </w:p>
    <w:p w14:paraId="6DA38247" w14:textId="77777777" w:rsidR="00535AEC" w:rsidRDefault="00535AEC" w:rsidP="00E5093C">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4"/>
          <w:lang w:val="sl-SI"/>
        </w:rPr>
      </w:pPr>
    </w:p>
    <w:p w14:paraId="34C9C26C" w14:textId="77777777" w:rsidR="00535AEC" w:rsidRDefault="00535AEC" w:rsidP="00E5093C">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4"/>
          <w:lang w:val="sl-SI"/>
        </w:rPr>
      </w:pPr>
    </w:p>
    <w:p w14:paraId="3B3480FA" w14:textId="77777777" w:rsidR="00DC394F" w:rsidRDefault="00DC394F" w:rsidP="00E5093C">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4"/>
          <w:lang w:val="sl-SI"/>
        </w:rPr>
      </w:pPr>
    </w:p>
    <w:p w14:paraId="6844C531" w14:textId="77777777" w:rsidR="00DC394F" w:rsidRPr="001526FC" w:rsidRDefault="00DC394F" w:rsidP="00E5093C">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4"/>
          <w:lang w:val="sl-SI"/>
        </w:rPr>
      </w:pPr>
    </w:p>
    <w:p w14:paraId="314DE8DB" w14:textId="77777777" w:rsidR="000D3A91" w:rsidRPr="001526FC" w:rsidRDefault="000D3A91" w:rsidP="00E5093C">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4"/>
          <w:u w:val="single"/>
          <w:lang w:val="sl-SI"/>
        </w:rPr>
      </w:pPr>
      <w:r w:rsidRPr="001526FC">
        <w:rPr>
          <w:rFonts w:ascii="Arial" w:hAnsi="Arial" w:cs="Arial"/>
          <w:sz w:val="20"/>
          <w:szCs w:val="24"/>
          <w:u w:val="single"/>
          <w:lang w:val="sl-SI"/>
        </w:rPr>
        <w:t>Pooblaščena oseba za izvajanje storitve:</w:t>
      </w:r>
    </w:p>
    <w:p w14:paraId="14EADD4C" w14:textId="77777777" w:rsidR="000D3A91" w:rsidRPr="001526FC" w:rsidRDefault="000D3A91" w:rsidP="00E5093C">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4"/>
          <w:lang w:val="sl-SI"/>
        </w:rPr>
      </w:pPr>
    </w:p>
    <w:p w14:paraId="113867E1" w14:textId="77777777" w:rsidR="000D3A91" w:rsidRPr="001526FC" w:rsidRDefault="000D3A91" w:rsidP="00E5093C">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4"/>
          <w:lang w:val="sl-SI"/>
        </w:rPr>
      </w:pPr>
      <w:r w:rsidRPr="001526FC">
        <w:rPr>
          <w:rFonts w:ascii="Arial" w:hAnsi="Arial" w:cs="Arial"/>
          <w:sz w:val="20"/>
          <w:szCs w:val="24"/>
          <w:lang w:val="sl-SI"/>
        </w:rPr>
        <w:t xml:space="preserve">Za izvajanje razpisanih storitev bo ves čas  dostopna naslednja pooblaščena oseba: </w:t>
      </w:r>
    </w:p>
    <w:p w14:paraId="3BF5F037" w14:textId="77777777" w:rsidR="000D3A91" w:rsidRPr="001526FC" w:rsidRDefault="000D3A91" w:rsidP="00E5093C">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4"/>
          <w:lang w:val="sl-SI"/>
        </w:rPr>
      </w:pPr>
    </w:p>
    <w:p w14:paraId="650D40C6" w14:textId="77777777" w:rsidR="000D3A91" w:rsidRPr="001526FC" w:rsidRDefault="000D3A91" w:rsidP="00F213B0">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Arial" w:hAnsi="Arial" w:cs="Arial"/>
          <w:sz w:val="20"/>
          <w:szCs w:val="24"/>
          <w:lang w:val="sl-SI"/>
        </w:rPr>
      </w:pPr>
      <w:r w:rsidRPr="001526FC">
        <w:rPr>
          <w:rFonts w:ascii="Arial" w:hAnsi="Arial" w:cs="Arial"/>
          <w:sz w:val="20"/>
          <w:szCs w:val="24"/>
          <w:lang w:val="sl-SI"/>
        </w:rPr>
        <w:t>Ime in priimek:               …………………………….</w:t>
      </w:r>
    </w:p>
    <w:p w14:paraId="487AE11E" w14:textId="77777777" w:rsidR="000D3A91" w:rsidRPr="001526FC" w:rsidRDefault="000D3A91" w:rsidP="00F213B0">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Arial" w:hAnsi="Arial" w:cs="Arial"/>
          <w:sz w:val="20"/>
          <w:szCs w:val="24"/>
          <w:lang w:val="sl-SI"/>
        </w:rPr>
      </w:pPr>
      <w:r w:rsidRPr="001526FC">
        <w:rPr>
          <w:rFonts w:ascii="Arial" w:hAnsi="Arial" w:cs="Arial"/>
          <w:sz w:val="20"/>
          <w:szCs w:val="24"/>
          <w:lang w:val="sl-SI"/>
        </w:rPr>
        <w:t>Telefon (+GSM):            …………………………….</w:t>
      </w:r>
    </w:p>
    <w:p w14:paraId="2D1B1909" w14:textId="77777777" w:rsidR="000D3A91" w:rsidRPr="001526FC" w:rsidRDefault="000D3A91" w:rsidP="00F213B0">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Arial" w:hAnsi="Arial" w:cs="Arial"/>
          <w:sz w:val="20"/>
          <w:szCs w:val="24"/>
          <w:lang w:val="sl-SI"/>
        </w:rPr>
      </w:pPr>
      <w:r w:rsidRPr="001526FC">
        <w:rPr>
          <w:rFonts w:ascii="Arial" w:hAnsi="Arial" w:cs="Arial"/>
          <w:sz w:val="20"/>
          <w:szCs w:val="24"/>
          <w:lang w:val="sl-SI"/>
        </w:rPr>
        <w:t>E-mail naslov:                …………………………….</w:t>
      </w:r>
    </w:p>
    <w:p w14:paraId="039C3FA5" w14:textId="77777777" w:rsidR="000D3A91" w:rsidRPr="001526FC" w:rsidRDefault="000D3A91" w:rsidP="00E5093C">
      <w:pPr>
        <w:rPr>
          <w:rFonts w:cs="Arial"/>
          <w:iCs/>
        </w:rPr>
      </w:pPr>
    </w:p>
    <w:p w14:paraId="1C425A76" w14:textId="77777777" w:rsidR="000D3A91" w:rsidRPr="001526FC" w:rsidRDefault="000D3A91" w:rsidP="00E5093C"/>
    <w:p w14:paraId="386F60DD" w14:textId="20AB0B9E" w:rsidR="00FD6C5C" w:rsidRDefault="00FD6C5C" w:rsidP="00E5093C">
      <w:pPr>
        <w:jc w:val="center"/>
        <w:rPr>
          <w:rFonts w:cs="Arial"/>
          <w:noProof/>
        </w:rPr>
      </w:pPr>
    </w:p>
    <w:p w14:paraId="5CE96E09" w14:textId="77777777" w:rsidR="00F213B0" w:rsidRPr="00225C55" w:rsidRDefault="00F213B0" w:rsidP="00E5093C">
      <w:pPr>
        <w:jc w:val="center"/>
        <w:rPr>
          <w:rFonts w:cs="Arial"/>
          <w:noProof/>
        </w:rPr>
      </w:pPr>
    </w:p>
    <w:p w14:paraId="23E3BE80" w14:textId="77777777" w:rsidR="000D3A91" w:rsidRPr="00835DC4" w:rsidRDefault="000D3A91" w:rsidP="00E5093C">
      <w:pPr>
        <w:rPr>
          <w:i/>
          <w:iCs/>
        </w:rPr>
      </w:pPr>
    </w:p>
    <w:p w14:paraId="73100186" w14:textId="77777777" w:rsidR="000D3A91" w:rsidRPr="00225C55" w:rsidRDefault="000D3A91" w:rsidP="00E5093C">
      <w:pPr>
        <w:rPr>
          <w:rFonts w:cs="Arial"/>
          <w:b/>
          <w:iCs/>
        </w:rPr>
      </w:pPr>
    </w:p>
    <w:p w14:paraId="48176764" w14:textId="77777777" w:rsidR="000D3A91" w:rsidRPr="00225C55" w:rsidRDefault="000D3A91" w:rsidP="00E5093C">
      <w:pPr>
        <w:rPr>
          <w:szCs w:val="20"/>
        </w:rPr>
      </w:pPr>
    </w:p>
    <w:p w14:paraId="44E64EF4" w14:textId="77777777" w:rsidR="000D3A91" w:rsidRPr="00225C55" w:rsidRDefault="000D3A91" w:rsidP="00E5093C">
      <w:pPr>
        <w:rPr>
          <w:rFonts w:cs="Arial"/>
          <w:szCs w:val="20"/>
        </w:rPr>
      </w:pPr>
      <w:r w:rsidRPr="00225C55">
        <w:rPr>
          <w:rFonts w:cs="Arial"/>
          <w:szCs w:val="20"/>
        </w:rPr>
        <w:t xml:space="preserve">Kraj in datum: </w:t>
      </w:r>
      <w:r w:rsidRPr="00225C55">
        <w:rPr>
          <w:rFonts w:cs="Arial"/>
          <w:szCs w:val="20"/>
        </w:rPr>
        <w:tab/>
      </w:r>
      <w:r w:rsidRPr="00225C55">
        <w:rPr>
          <w:rFonts w:cs="Arial"/>
          <w:szCs w:val="20"/>
        </w:rPr>
        <w:tab/>
      </w:r>
      <w:r w:rsidRPr="00225C55">
        <w:rPr>
          <w:rFonts w:cs="Arial"/>
          <w:szCs w:val="20"/>
        </w:rPr>
        <w:tab/>
      </w:r>
      <w:r w:rsidRPr="00225C55">
        <w:rPr>
          <w:rFonts w:cs="Arial"/>
          <w:szCs w:val="20"/>
        </w:rPr>
        <w:tab/>
        <w:t>Žig:</w:t>
      </w:r>
      <w:r w:rsidRPr="00225C55">
        <w:rPr>
          <w:rFonts w:cs="Arial"/>
          <w:szCs w:val="20"/>
        </w:rPr>
        <w:tab/>
      </w:r>
      <w:r w:rsidRPr="00225C55">
        <w:rPr>
          <w:rFonts w:cs="Arial"/>
          <w:szCs w:val="20"/>
        </w:rPr>
        <w:tab/>
      </w:r>
      <w:r w:rsidRPr="00225C55">
        <w:rPr>
          <w:rFonts w:cs="Arial"/>
          <w:szCs w:val="20"/>
        </w:rPr>
        <w:tab/>
        <w:t>Podpis zastopnika oz. prokurista:</w:t>
      </w:r>
    </w:p>
    <w:p w14:paraId="526FC87F" w14:textId="77777777" w:rsidR="000D3A91" w:rsidRPr="00225C55" w:rsidRDefault="000D3A91" w:rsidP="00E5093C">
      <w:pPr>
        <w:rPr>
          <w:rFonts w:cs="Arial"/>
          <w:szCs w:val="20"/>
        </w:rPr>
      </w:pPr>
    </w:p>
    <w:p w14:paraId="256B9285" w14:textId="77777777" w:rsidR="000D3A91" w:rsidRDefault="000D3A91" w:rsidP="00E5093C">
      <w:pPr>
        <w:rPr>
          <w:rFonts w:cs="Arial"/>
          <w:szCs w:val="20"/>
        </w:rPr>
      </w:pPr>
      <w:r w:rsidRPr="00225C55">
        <w:rPr>
          <w:rFonts w:cs="Arial"/>
          <w:szCs w:val="20"/>
        </w:rPr>
        <w:t>........................................</w:t>
      </w:r>
      <w:r w:rsidRPr="00225C55">
        <w:rPr>
          <w:rFonts w:cs="Arial"/>
          <w:szCs w:val="20"/>
        </w:rPr>
        <w:tab/>
      </w:r>
      <w:r w:rsidRPr="00225C55">
        <w:rPr>
          <w:rFonts w:cs="Arial"/>
          <w:szCs w:val="20"/>
        </w:rPr>
        <w:tab/>
      </w:r>
      <w:r w:rsidRPr="00225C55">
        <w:rPr>
          <w:rFonts w:cs="Arial"/>
          <w:szCs w:val="20"/>
        </w:rPr>
        <w:tab/>
      </w:r>
      <w:r w:rsidRPr="00225C55">
        <w:rPr>
          <w:rFonts w:cs="Arial"/>
          <w:szCs w:val="20"/>
        </w:rPr>
        <w:tab/>
      </w:r>
      <w:r w:rsidRPr="00225C55">
        <w:rPr>
          <w:rFonts w:cs="Arial"/>
          <w:szCs w:val="20"/>
        </w:rPr>
        <w:tab/>
        <w:t>................…….............................</w:t>
      </w:r>
    </w:p>
    <w:p w14:paraId="2AE0BEC0" w14:textId="77777777" w:rsidR="00FD6C5C" w:rsidRPr="00225C55" w:rsidRDefault="00FD6C5C" w:rsidP="00E5093C">
      <w:pPr>
        <w:jc w:val="center"/>
        <w:rPr>
          <w:rFonts w:cs="Arial"/>
          <w:noProof/>
        </w:rPr>
      </w:pPr>
    </w:p>
    <w:p w14:paraId="0B029BB4" w14:textId="77777777" w:rsidR="00FD6C5C" w:rsidRPr="00225C55" w:rsidRDefault="00FD6C5C" w:rsidP="00E5093C">
      <w:pPr>
        <w:jc w:val="center"/>
        <w:rPr>
          <w:rFonts w:cs="Arial"/>
          <w:noProof/>
        </w:rPr>
      </w:pPr>
    </w:p>
    <w:p w14:paraId="7E1BF498" w14:textId="77777777" w:rsidR="00FD6C5C" w:rsidRPr="00225C55" w:rsidRDefault="00FD6C5C" w:rsidP="00E5093C">
      <w:pPr>
        <w:jc w:val="center"/>
        <w:rPr>
          <w:rFonts w:cs="Arial"/>
          <w:noProof/>
        </w:rPr>
      </w:pPr>
    </w:p>
    <w:p w14:paraId="118371DE" w14:textId="77777777" w:rsidR="00FD6C5C" w:rsidRPr="00225C55" w:rsidRDefault="00FD6C5C" w:rsidP="00E5093C">
      <w:pPr>
        <w:jc w:val="center"/>
        <w:rPr>
          <w:rFonts w:cs="Arial"/>
          <w:noProof/>
        </w:rPr>
      </w:pPr>
    </w:p>
    <w:p w14:paraId="7AB414DB" w14:textId="52DBEEC5" w:rsidR="00FD6C5C" w:rsidRDefault="00FD6C5C" w:rsidP="00E5093C">
      <w:pPr>
        <w:jc w:val="center"/>
        <w:rPr>
          <w:rFonts w:cs="Arial"/>
          <w:noProof/>
        </w:rPr>
      </w:pPr>
    </w:p>
    <w:p w14:paraId="5A63D33B" w14:textId="42AB6C34" w:rsidR="004E0F48" w:rsidRDefault="004E0F48" w:rsidP="00E5093C">
      <w:pPr>
        <w:jc w:val="center"/>
        <w:rPr>
          <w:rFonts w:cs="Arial"/>
          <w:noProof/>
        </w:rPr>
      </w:pPr>
    </w:p>
    <w:p w14:paraId="4562E4B3" w14:textId="7DEC90BF" w:rsidR="004E0F48" w:rsidRDefault="004E0F48" w:rsidP="00E5093C">
      <w:pPr>
        <w:jc w:val="center"/>
        <w:rPr>
          <w:rFonts w:cs="Arial"/>
          <w:noProof/>
        </w:rPr>
      </w:pPr>
    </w:p>
    <w:p w14:paraId="7779FAE6" w14:textId="77777777" w:rsidR="004E0F48" w:rsidRPr="00225C55" w:rsidRDefault="004E0F48" w:rsidP="00E5093C">
      <w:pPr>
        <w:jc w:val="center"/>
        <w:rPr>
          <w:rFonts w:cs="Arial"/>
          <w:noProof/>
        </w:rPr>
      </w:pPr>
    </w:p>
    <w:p w14:paraId="69911323" w14:textId="77777777" w:rsidR="00FD6C5C" w:rsidRPr="00225C55" w:rsidRDefault="00FD6C5C" w:rsidP="00E5093C">
      <w:pPr>
        <w:jc w:val="center"/>
        <w:rPr>
          <w:rFonts w:cs="Arial"/>
          <w:noProof/>
        </w:rPr>
      </w:pPr>
    </w:p>
    <w:p w14:paraId="7D981009" w14:textId="77777777" w:rsidR="00FD6C5C" w:rsidRPr="00225C55" w:rsidRDefault="00FD6C5C" w:rsidP="00E5093C">
      <w:pPr>
        <w:jc w:val="center"/>
        <w:rPr>
          <w:rFonts w:cs="Arial"/>
          <w:noProof/>
        </w:rPr>
      </w:pPr>
    </w:p>
    <w:p w14:paraId="4DAC1FCE" w14:textId="77777777" w:rsidR="00FD6C5C" w:rsidRPr="00225C55" w:rsidRDefault="00FD6C5C" w:rsidP="00E5093C">
      <w:pPr>
        <w:jc w:val="center"/>
        <w:rPr>
          <w:rFonts w:cs="Arial"/>
          <w:noProof/>
        </w:rPr>
      </w:pPr>
    </w:p>
    <w:p w14:paraId="5F4D0976" w14:textId="77777777" w:rsidR="006834D2" w:rsidRPr="00225C55" w:rsidRDefault="006834D2" w:rsidP="00E5093C">
      <w:pPr>
        <w:jc w:val="left"/>
        <w:rPr>
          <w:noProof/>
        </w:rPr>
      </w:pPr>
    </w:p>
    <w:p w14:paraId="2970D5BA" w14:textId="77777777" w:rsidR="004427E9" w:rsidRPr="00225C55" w:rsidRDefault="004427E9" w:rsidP="00E5093C">
      <w:pPr>
        <w:jc w:val="right"/>
        <w:rPr>
          <w:b/>
        </w:rPr>
      </w:pPr>
      <w:r>
        <w:lastRenderedPageBreak/>
        <w:tab/>
      </w:r>
      <w:r>
        <w:tab/>
      </w:r>
      <w:r>
        <w:tab/>
      </w:r>
      <w:r>
        <w:tab/>
      </w:r>
      <w:r w:rsidRPr="00225C55">
        <w:rPr>
          <w:b/>
        </w:rPr>
        <w:t>OBR-</w:t>
      </w:r>
      <w:r w:rsidR="00531DF9">
        <w:rPr>
          <w:b/>
        </w:rPr>
        <w:t>5</w:t>
      </w:r>
    </w:p>
    <w:p w14:paraId="68C3FC96" w14:textId="77777777" w:rsidR="001976B9" w:rsidRPr="001526FC" w:rsidRDefault="001976B9" w:rsidP="00E5093C">
      <w:pPr>
        <w:pStyle w:val="BESEDILO"/>
        <w:keepLines w:val="0"/>
        <w:widowControl/>
        <w:tabs>
          <w:tab w:val="clear" w:pos="2155"/>
        </w:tabs>
        <w:rPr>
          <w:kern w:val="0"/>
          <w:szCs w:val="24"/>
        </w:rPr>
      </w:pPr>
      <w:r w:rsidRPr="001526FC">
        <w:rPr>
          <w:kern w:val="0"/>
          <w:szCs w:val="24"/>
        </w:rPr>
        <w:t xml:space="preserve">Ponudnik  oz.  podizvajalec  oz.  partner  </w:t>
      </w:r>
      <w:r w:rsidRPr="001526FC">
        <w:rPr>
          <w:b/>
          <w:bCs/>
          <w:kern w:val="0"/>
          <w:szCs w:val="24"/>
          <w:u w:val="single"/>
        </w:rPr>
        <w:t>(ustrezno obkroži)</w:t>
      </w:r>
    </w:p>
    <w:p w14:paraId="10C12807" w14:textId="77777777" w:rsidR="004253FD" w:rsidRDefault="004253FD" w:rsidP="00E5093C"/>
    <w:p w14:paraId="165D5B3B" w14:textId="77777777" w:rsidR="004253FD" w:rsidRDefault="004253FD" w:rsidP="00E5093C"/>
    <w:p w14:paraId="41BDF34A" w14:textId="5D29598D" w:rsidR="001976B9" w:rsidRPr="001526FC" w:rsidRDefault="001976B9" w:rsidP="00E5093C">
      <w:pPr>
        <w:rPr>
          <w:i/>
        </w:rPr>
      </w:pPr>
      <w:r w:rsidRPr="001526FC">
        <w:t>Naziv ..................................................</w:t>
      </w:r>
      <w:r w:rsidRPr="001526FC">
        <w:rPr>
          <w:i/>
        </w:rPr>
        <w:tab/>
      </w:r>
      <w:r w:rsidRPr="001526FC">
        <w:rPr>
          <w:i/>
        </w:rPr>
        <w:tab/>
      </w:r>
      <w:r w:rsidRPr="001526FC">
        <w:rPr>
          <w:i/>
        </w:rPr>
        <w:tab/>
      </w:r>
      <w:r w:rsidRPr="001526FC">
        <w:rPr>
          <w:i/>
        </w:rPr>
        <w:tab/>
        <w:t xml:space="preserve">     </w:t>
      </w:r>
      <w:r w:rsidRPr="001526FC">
        <w:rPr>
          <w:i/>
        </w:rPr>
        <w:tab/>
      </w:r>
      <w:r w:rsidRPr="001526FC">
        <w:rPr>
          <w:i/>
        </w:rPr>
        <w:tab/>
      </w:r>
      <w:r w:rsidRPr="001526FC">
        <w:rPr>
          <w:i/>
        </w:rPr>
        <w:tab/>
      </w:r>
      <w:r w:rsidRPr="001526FC">
        <w:rPr>
          <w:i/>
        </w:rPr>
        <w:tab/>
      </w:r>
      <w:r w:rsidRPr="001526FC">
        <w:rPr>
          <w:i/>
        </w:rPr>
        <w:tab/>
      </w:r>
      <w:r w:rsidRPr="001526FC">
        <w:rPr>
          <w:i/>
        </w:rPr>
        <w:tab/>
      </w:r>
    </w:p>
    <w:p w14:paraId="2F2B2DD5" w14:textId="77777777" w:rsidR="001976B9" w:rsidRPr="001526FC" w:rsidRDefault="001976B9" w:rsidP="00E5093C">
      <w:r w:rsidRPr="001526FC">
        <w:t>Naslov .......................................................</w:t>
      </w:r>
    </w:p>
    <w:p w14:paraId="268A16F4" w14:textId="77777777" w:rsidR="001976B9" w:rsidRPr="001526FC" w:rsidRDefault="001976B9" w:rsidP="00E5093C">
      <w:r w:rsidRPr="001526FC">
        <w:t>....................................................................</w:t>
      </w:r>
    </w:p>
    <w:p w14:paraId="1A9F4890" w14:textId="77777777" w:rsidR="001976B9" w:rsidRPr="001526FC" w:rsidRDefault="001976B9" w:rsidP="00E5093C">
      <w:pPr>
        <w:pStyle w:val="Footer"/>
        <w:rPr>
          <w:rFonts w:cs="Arial"/>
          <w:lang w:val="sl-SI"/>
        </w:rPr>
      </w:pPr>
    </w:p>
    <w:p w14:paraId="6BAF7F72" w14:textId="77777777" w:rsidR="001976B9" w:rsidRPr="001526FC" w:rsidRDefault="001976B9" w:rsidP="00E5093C">
      <w:pPr>
        <w:pStyle w:val="Footer"/>
        <w:rPr>
          <w:rFonts w:cs="Arial"/>
          <w:lang w:val="sl-SI"/>
        </w:rPr>
      </w:pPr>
    </w:p>
    <w:p w14:paraId="46B92F07" w14:textId="77777777" w:rsidR="001976B9" w:rsidRPr="001526FC" w:rsidRDefault="001976B9" w:rsidP="00E5093C">
      <w:pPr>
        <w:pStyle w:val="Footer"/>
        <w:rPr>
          <w:rFonts w:cs="Arial"/>
          <w:lang w:val="sl-SI"/>
        </w:rPr>
      </w:pPr>
    </w:p>
    <w:p w14:paraId="494DE7B3" w14:textId="77777777" w:rsidR="001976B9" w:rsidRPr="001526FC" w:rsidRDefault="001976B9" w:rsidP="00E5093C">
      <w:pPr>
        <w:pStyle w:val="Footer"/>
        <w:rPr>
          <w:rFonts w:cs="Arial"/>
          <w:lang w:val="sl-SI"/>
        </w:rPr>
      </w:pPr>
    </w:p>
    <w:p w14:paraId="4CBE94CB" w14:textId="77777777" w:rsidR="001976B9" w:rsidRPr="001526FC" w:rsidRDefault="001976B9" w:rsidP="00E5093C">
      <w:pPr>
        <w:pStyle w:val="Footer"/>
        <w:rPr>
          <w:rFonts w:cs="Arial"/>
          <w:lang w:val="sl-SI"/>
        </w:rPr>
      </w:pPr>
    </w:p>
    <w:p w14:paraId="465F169F" w14:textId="77777777" w:rsidR="001976B9" w:rsidRPr="00F213B0" w:rsidRDefault="001976B9" w:rsidP="00E5093C">
      <w:pPr>
        <w:pStyle w:val="Heading2"/>
        <w:numPr>
          <w:ilvl w:val="0"/>
          <w:numId w:val="0"/>
        </w:numPr>
        <w:jc w:val="center"/>
        <w:rPr>
          <w:b/>
        </w:rPr>
      </w:pPr>
      <w:bookmarkStart w:id="159" w:name="_Toc126544287"/>
      <w:bookmarkStart w:id="160" w:name="_Toc447022581"/>
      <w:bookmarkStart w:id="161" w:name="_Toc104810231"/>
      <w:r w:rsidRPr="00F213B0">
        <w:rPr>
          <w:b/>
        </w:rPr>
        <w:t>Izjava o zagotavljanju varovanja podatkov</w:t>
      </w:r>
      <w:bookmarkEnd w:id="159"/>
      <w:bookmarkEnd w:id="160"/>
      <w:bookmarkEnd w:id="161"/>
    </w:p>
    <w:p w14:paraId="48F3BAA9" w14:textId="6783D27F" w:rsidR="001976B9" w:rsidRPr="001526FC" w:rsidRDefault="001976B9" w:rsidP="00E5093C">
      <w:pPr>
        <w:jc w:val="center"/>
        <w:rPr>
          <w:b/>
        </w:rPr>
      </w:pPr>
      <w:r w:rsidRPr="00F213B0">
        <w:rPr>
          <w:rFonts w:cs="Arial"/>
          <w:b/>
        </w:rPr>
        <w:t xml:space="preserve">ZA JAVNO NAROČILO </w:t>
      </w:r>
      <w:r w:rsidRPr="00F213B0">
        <w:rPr>
          <w:b/>
        </w:rPr>
        <w:t>JN-S0</w:t>
      </w:r>
      <w:r w:rsidR="004E0F48" w:rsidRPr="00F213B0">
        <w:rPr>
          <w:b/>
        </w:rPr>
        <w:t>629</w:t>
      </w:r>
    </w:p>
    <w:p w14:paraId="494CCA9F" w14:textId="77777777" w:rsidR="001976B9" w:rsidRPr="001526FC" w:rsidRDefault="001976B9" w:rsidP="00E5093C"/>
    <w:p w14:paraId="22061ED0" w14:textId="77777777" w:rsidR="001976B9" w:rsidRPr="001526FC" w:rsidRDefault="001976B9" w:rsidP="00E5093C">
      <w:pPr>
        <w:rPr>
          <w:rFonts w:cs="Arial"/>
        </w:rPr>
      </w:pPr>
    </w:p>
    <w:p w14:paraId="5FD8DE5D" w14:textId="77777777" w:rsidR="001976B9" w:rsidRPr="001526FC" w:rsidRDefault="001976B9" w:rsidP="00E5093C">
      <w:pPr>
        <w:pStyle w:val="Footer"/>
        <w:rPr>
          <w:rFonts w:cs="Arial"/>
          <w:lang w:val="sl-SI"/>
        </w:rPr>
      </w:pPr>
    </w:p>
    <w:p w14:paraId="1DD77698" w14:textId="77777777" w:rsidR="001976B9" w:rsidRPr="001526FC" w:rsidRDefault="001976B9"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r w:rsidRPr="001526FC">
        <w:rPr>
          <w:rFonts w:cs="Arial"/>
        </w:rPr>
        <w:t xml:space="preserve">Pod kazensko in materialno odgovornostjo </w:t>
      </w:r>
    </w:p>
    <w:p w14:paraId="6DED72C4" w14:textId="77777777" w:rsidR="001976B9" w:rsidRDefault="001976B9"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p>
    <w:p w14:paraId="4958C955" w14:textId="44C7BAD9" w:rsidR="00E42336" w:rsidRDefault="00E42336"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p>
    <w:p w14:paraId="3D57F0BF" w14:textId="77777777" w:rsidR="009913EE" w:rsidRPr="001526FC" w:rsidRDefault="009913EE"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p>
    <w:p w14:paraId="6E308CBB" w14:textId="77777777" w:rsidR="001976B9" w:rsidRPr="001526FC" w:rsidRDefault="001976B9"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b/>
        </w:rPr>
      </w:pPr>
      <w:r w:rsidRPr="001526FC">
        <w:rPr>
          <w:rFonts w:cs="Arial"/>
          <w:b/>
        </w:rPr>
        <w:t>IZJAVLJAMO</w:t>
      </w:r>
    </w:p>
    <w:p w14:paraId="5793CD61" w14:textId="77777777" w:rsidR="001976B9" w:rsidRPr="001526FC" w:rsidRDefault="001976B9" w:rsidP="00E5093C">
      <w:pPr>
        <w:pStyle w:val="BESEDILO"/>
        <w:keepLines w:val="0"/>
        <w:tabs>
          <w:tab w:val="clear" w:pos="2155"/>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kern w:val="0"/>
          <w:szCs w:val="24"/>
        </w:rPr>
      </w:pPr>
    </w:p>
    <w:p w14:paraId="5C3AEE5C" w14:textId="77777777" w:rsidR="001976B9" w:rsidRPr="001526FC" w:rsidRDefault="001976B9"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p>
    <w:p w14:paraId="0A14B099" w14:textId="77777777" w:rsidR="009913EE" w:rsidRPr="004C1532" w:rsidRDefault="009913EE" w:rsidP="009913EE">
      <w:pPr>
        <w:numPr>
          <w:ilvl w:val="0"/>
          <w:numId w:val="33"/>
        </w:numPr>
        <w:rPr>
          <w:rFonts w:cs="Arial"/>
        </w:rPr>
      </w:pPr>
      <w:r w:rsidRPr="004C1532">
        <w:rPr>
          <w:rFonts w:cs="Arial"/>
        </w:rPr>
        <w:t>vse podatke, s katerimi bomo razpolagali, varovali v skladu z določbami Zakona o varstvu osebnih podatkov (</w:t>
      </w:r>
      <w:r w:rsidRPr="004C1532">
        <w:t>Uradni list RS, št. 94/07);</w:t>
      </w:r>
    </w:p>
    <w:p w14:paraId="56C7A390" w14:textId="77777777" w:rsidR="009913EE" w:rsidRPr="004C1532" w:rsidRDefault="009913EE" w:rsidP="009913EE">
      <w:pPr>
        <w:ind w:left="360"/>
        <w:rPr>
          <w:rFonts w:cs="Arial"/>
        </w:rPr>
      </w:pPr>
    </w:p>
    <w:p w14:paraId="43DABE2D" w14:textId="77777777" w:rsidR="009913EE" w:rsidRPr="004C1532" w:rsidRDefault="009913EE" w:rsidP="009913EE">
      <w:pPr>
        <w:numPr>
          <w:ilvl w:val="0"/>
          <w:numId w:val="33"/>
        </w:numPr>
        <w:rPr>
          <w:rFonts w:cs="Arial"/>
        </w:rPr>
      </w:pPr>
      <w:r w:rsidRPr="004C1532">
        <w:rPr>
          <w:rFonts w:cs="Arial"/>
        </w:rPr>
        <w:t>hranili vse podatke, spise in listine, s katerimi bomo seznanjeni ob pridobivanju dodatnih informacij in opravljanju storitev, kot poslovno skrivnost;</w:t>
      </w:r>
    </w:p>
    <w:p w14:paraId="39BEAFA5" w14:textId="77777777" w:rsidR="009913EE" w:rsidRPr="004C1532" w:rsidRDefault="009913EE" w:rsidP="009913EE">
      <w:pPr>
        <w:pStyle w:val="ListParagraph"/>
        <w:rPr>
          <w:rFonts w:cs="Arial"/>
        </w:rPr>
      </w:pPr>
    </w:p>
    <w:p w14:paraId="63652AF9" w14:textId="77777777" w:rsidR="009913EE" w:rsidRPr="004C1532" w:rsidRDefault="009913EE" w:rsidP="009913EE">
      <w:pPr>
        <w:numPr>
          <w:ilvl w:val="0"/>
          <w:numId w:val="33"/>
        </w:numPr>
        <w:rPr>
          <w:rFonts w:cs="Arial"/>
        </w:rPr>
      </w:pPr>
      <w:r w:rsidRPr="004C1532">
        <w:rPr>
          <w:rFonts w:cs="Arial"/>
        </w:rPr>
        <w:t>varovali podatke v skladu s »Krovno politiko varovanja informacij v JZ RTV Slovenija«.</w:t>
      </w:r>
    </w:p>
    <w:p w14:paraId="4EE28E71" w14:textId="77777777" w:rsidR="00627038" w:rsidRPr="00225C55" w:rsidRDefault="00627038" w:rsidP="00E5093C">
      <w:pPr>
        <w:rPr>
          <w:b/>
          <w:u w:val="single"/>
        </w:rPr>
      </w:pPr>
    </w:p>
    <w:p w14:paraId="647F6089" w14:textId="77777777" w:rsidR="00627038" w:rsidRPr="00225C55" w:rsidRDefault="00627038" w:rsidP="00E5093C">
      <w:pPr>
        <w:rPr>
          <w:b/>
          <w:u w:val="single"/>
        </w:rPr>
      </w:pPr>
    </w:p>
    <w:p w14:paraId="05A75FA9" w14:textId="77777777" w:rsidR="00627038" w:rsidRPr="00225C55" w:rsidRDefault="00627038" w:rsidP="00E5093C">
      <w:pPr>
        <w:rPr>
          <w:b/>
          <w:u w:val="single"/>
        </w:rPr>
      </w:pPr>
    </w:p>
    <w:p w14:paraId="010D7B7D" w14:textId="77777777" w:rsidR="00627038" w:rsidRPr="00225C55" w:rsidRDefault="00627038" w:rsidP="00E5093C">
      <w:pPr>
        <w:rPr>
          <w:b/>
          <w:u w:val="single"/>
        </w:rPr>
      </w:pPr>
    </w:p>
    <w:p w14:paraId="7D471A83" w14:textId="77777777" w:rsidR="00627038" w:rsidRPr="00225C55" w:rsidRDefault="00627038" w:rsidP="00E5093C">
      <w:pPr>
        <w:rPr>
          <w:b/>
          <w:u w:val="single"/>
        </w:rPr>
      </w:pPr>
    </w:p>
    <w:p w14:paraId="2BD104F6" w14:textId="77777777" w:rsidR="00627038" w:rsidRPr="00225C55" w:rsidRDefault="00627038" w:rsidP="00E5093C">
      <w:pPr>
        <w:rPr>
          <w:b/>
          <w:u w:val="single"/>
        </w:rPr>
      </w:pPr>
    </w:p>
    <w:p w14:paraId="0CB809A4" w14:textId="77777777" w:rsidR="00627038" w:rsidRPr="00225C55" w:rsidRDefault="00627038" w:rsidP="00E5093C">
      <w:pPr>
        <w:rPr>
          <w:b/>
          <w:u w:val="single"/>
        </w:rPr>
      </w:pPr>
    </w:p>
    <w:p w14:paraId="0B569BDE" w14:textId="77777777" w:rsidR="00627038" w:rsidRPr="00225C55" w:rsidRDefault="00627038" w:rsidP="00E5093C">
      <w:pPr>
        <w:rPr>
          <w:b/>
          <w:u w:val="single"/>
        </w:rPr>
      </w:pPr>
    </w:p>
    <w:p w14:paraId="14A64B79" w14:textId="77777777" w:rsidR="00627038" w:rsidRPr="00225C55" w:rsidRDefault="00627038" w:rsidP="00E5093C">
      <w:pPr>
        <w:rPr>
          <w:b/>
          <w:u w:val="single"/>
        </w:rPr>
      </w:pPr>
    </w:p>
    <w:p w14:paraId="4AAA20CC" w14:textId="77777777" w:rsidR="00627038" w:rsidRPr="00225C55" w:rsidRDefault="00627038" w:rsidP="00E5093C">
      <w:pPr>
        <w:rPr>
          <w:b/>
          <w:u w:val="single"/>
        </w:rPr>
      </w:pPr>
    </w:p>
    <w:p w14:paraId="7BB902A7" w14:textId="77777777" w:rsidR="00627038" w:rsidRPr="00225C55" w:rsidRDefault="00627038" w:rsidP="00E5093C">
      <w:pPr>
        <w:rPr>
          <w:b/>
          <w:u w:val="single"/>
        </w:rPr>
      </w:pPr>
    </w:p>
    <w:p w14:paraId="03A7CAFD" w14:textId="77777777" w:rsidR="00627038" w:rsidRPr="00225C55" w:rsidRDefault="00627038" w:rsidP="00E5093C">
      <w:pPr>
        <w:rPr>
          <w:b/>
          <w:u w:val="single"/>
        </w:rPr>
      </w:pPr>
    </w:p>
    <w:p w14:paraId="57230B60" w14:textId="77777777" w:rsidR="00627038" w:rsidRPr="00225C55" w:rsidRDefault="00627038" w:rsidP="00E5093C">
      <w:pPr>
        <w:rPr>
          <w:b/>
          <w:u w:val="single"/>
        </w:rPr>
      </w:pPr>
    </w:p>
    <w:p w14:paraId="767835F1" w14:textId="77777777" w:rsidR="00627038" w:rsidRPr="00225C55" w:rsidRDefault="00627038" w:rsidP="00E5093C">
      <w:pPr>
        <w:jc w:val="center"/>
        <w:rPr>
          <w:b/>
          <w:u w:val="single"/>
        </w:rPr>
      </w:pPr>
    </w:p>
    <w:p w14:paraId="7CBA571B" w14:textId="77777777" w:rsidR="00627038" w:rsidRPr="00225C55" w:rsidRDefault="00627038" w:rsidP="00E5093C">
      <w:pPr>
        <w:jc w:val="center"/>
      </w:pPr>
      <w:r w:rsidRPr="00225C55">
        <w:t xml:space="preserve">Kraj in datum: </w:t>
      </w:r>
      <w:r w:rsidRPr="00225C55">
        <w:tab/>
      </w:r>
      <w:r w:rsidRPr="00225C55">
        <w:tab/>
      </w:r>
      <w:r w:rsidRPr="00225C55">
        <w:tab/>
      </w:r>
      <w:r w:rsidRPr="00225C55">
        <w:tab/>
        <w:t>Žig:</w:t>
      </w:r>
      <w:r w:rsidRPr="00225C55">
        <w:tab/>
      </w:r>
      <w:r w:rsidRPr="00225C55">
        <w:tab/>
      </w:r>
      <w:r w:rsidRPr="00225C55">
        <w:tab/>
        <w:t>Podpis zastopnika</w:t>
      </w:r>
    </w:p>
    <w:p w14:paraId="13ACB10E" w14:textId="77777777" w:rsidR="00627038" w:rsidRPr="00225C55" w:rsidRDefault="00627038" w:rsidP="00E5093C">
      <w:pPr>
        <w:ind w:left="4956" w:firstLine="708"/>
        <w:jc w:val="center"/>
      </w:pPr>
      <w:r w:rsidRPr="00225C55">
        <w:t>oz. prokurista:</w:t>
      </w:r>
    </w:p>
    <w:p w14:paraId="63111E81" w14:textId="77777777" w:rsidR="00627038" w:rsidRPr="00225C55" w:rsidRDefault="00627038" w:rsidP="00E5093C">
      <w:pPr>
        <w:jc w:val="center"/>
      </w:pPr>
    </w:p>
    <w:p w14:paraId="22CC3273" w14:textId="77777777" w:rsidR="00627038" w:rsidRPr="00225C55" w:rsidRDefault="00627038" w:rsidP="00E5093C">
      <w:pPr>
        <w:jc w:val="center"/>
      </w:pPr>
      <w:r w:rsidRPr="00225C55">
        <w:t>........................................</w:t>
      </w:r>
      <w:r w:rsidRPr="00225C55">
        <w:tab/>
      </w:r>
      <w:r w:rsidRPr="00225C55">
        <w:tab/>
      </w:r>
      <w:r w:rsidRPr="00225C55">
        <w:tab/>
      </w:r>
      <w:r w:rsidRPr="00225C55">
        <w:tab/>
      </w:r>
      <w:r w:rsidRPr="00225C55">
        <w:tab/>
        <w:t>.........................................</w:t>
      </w:r>
    </w:p>
    <w:p w14:paraId="0EB83BB9" w14:textId="77777777" w:rsidR="00987295" w:rsidRDefault="00987295" w:rsidP="00E5093C">
      <w:pPr>
        <w:rPr>
          <w:b/>
        </w:rPr>
      </w:pPr>
    </w:p>
    <w:p w14:paraId="4CD7E8CB" w14:textId="77777777" w:rsidR="008232A6" w:rsidRDefault="008232A6" w:rsidP="00E5093C">
      <w:pPr>
        <w:rPr>
          <w:b/>
        </w:rPr>
      </w:pPr>
    </w:p>
    <w:p w14:paraId="120AA39E" w14:textId="77777777" w:rsidR="008232A6" w:rsidRDefault="008232A6" w:rsidP="00E5093C">
      <w:pPr>
        <w:rPr>
          <w:b/>
        </w:rPr>
      </w:pPr>
    </w:p>
    <w:p w14:paraId="3D339F25" w14:textId="77777777" w:rsidR="001976B9" w:rsidRDefault="001976B9" w:rsidP="00E5093C">
      <w:pPr>
        <w:rPr>
          <w:b/>
        </w:rPr>
      </w:pPr>
    </w:p>
    <w:p w14:paraId="006D1182" w14:textId="77777777" w:rsidR="001976B9" w:rsidRDefault="001976B9" w:rsidP="00E5093C">
      <w:pPr>
        <w:rPr>
          <w:b/>
        </w:rPr>
      </w:pPr>
    </w:p>
    <w:p w14:paraId="73454B24" w14:textId="71BBA806" w:rsidR="001976B9" w:rsidRDefault="001976B9" w:rsidP="00E5093C">
      <w:pPr>
        <w:rPr>
          <w:b/>
        </w:rPr>
      </w:pPr>
    </w:p>
    <w:p w14:paraId="4729E9D0" w14:textId="2DFB9F50" w:rsidR="009913EE" w:rsidRDefault="009913EE" w:rsidP="00E5093C">
      <w:pPr>
        <w:rPr>
          <w:b/>
        </w:rPr>
      </w:pPr>
    </w:p>
    <w:p w14:paraId="291B963B" w14:textId="225F2AEE" w:rsidR="009913EE" w:rsidRDefault="009913EE" w:rsidP="00E5093C">
      <w:pPr>
        <w:rPr>
          <w:b/>
        </w:rPr>
      </w:pPr>
    </w:p>
    <w:p w14:paraId="37FEA99A" w14:textId="3FBD5B2D" w:rsidR="009913EE" w:rsidRDefault="009913EE" w:rsidP="00E5093C">
      <w:pPr>
        <w:rPr>
          <w:b/>
        </w:rPr>
      </w:pPr>
    </w:p>
    <w:p w14:paraId="5E5FAC35" w14:textId="77777777" w:rsidR="009913EE" w:rsidRDefault="009913EE" w:rsidP="00E5093C">
      <w:pPr>
        <w:rPr>
          <w:b/>
        </w:rPr>
      </w:pPr>
    </w:p>
    <w:p w14:paraId="446096A5" w14:textId="77777777" w:rsidR="008232A6" w:rsidRDefault="008232A6" w:rsidP="00E5093C">
      <w:pPr>
        <w:rPr>
          <w:b/>
        </w:rPr>
      </w:pPr>
    </w:p>
    <w:p w14:paraId="488012FB" w14:textId="472F3079" w:rsidR="008232A6" w:rsidRDefault="008232A6" w:rsidP="00E5093C">
      <w:pPr>
        <w:rPr>
          <w:b/>
        </w:rPr>
      </w:pPr>
    </w:p>
    <w:p w14:paraId="7464F542" w14:textId="77777777" w:rsidR="00000452" w:rsidRPr="00225C55" w:rsidRDefault="00000452" w:rsidP="00E5093C">
      <w:pPr>
        <w:jc w:val="right"/>
        <w:rPr>
          <w:b/>
        </w:rPr>
      </w:pPr>
      <w:r w:rsidRPr="00225C55">
        <w:rPr>
          <w:b/>
        </w:rPr>
        <w:lastRenderedPageBreak/>
        <w:t>OBR-</w:t>
      </w:r>
      <w:r w:rsidR="00843597">
        <w:rPr>
          <w:b/>
        </w:rPr>
        <w:t>6</w:t>
      </w:r>
    </w:p>
    <w:p w14:paraId="6021C927" w14:textId="77777777" w:rsidR="00E42336" w:rsidRPr="001526FC" w:rsidRDefault="00E42336" w:rsidP="00E5093C">
      <w:pPr>
        <w:pStyle w:val="BESEDILO"/>
        <w:keepLines w:val="0"/>
        <w:widowControl/>
        <w:tabs>
          <w:tab w:val="clear" w:pos="2155"/>
        </w:tabs>
        <w:rPr>
          <w:kern w:val="0"/>
          <w:szCs w:val="24"/>
        </w:rPr>
      </w:pPr>
      <w:r w:rsidRPr="001526FC">
        <w:rPr>
          <w:kern w:val="0"/>
          <w:szCs w:val="24"/>
        </w:rPr>
        <w:t xml:space="preserve">Ponudnik  oz.  podizvajalec  oz.  partner  </w:t>
      </w:r>
      <w:r w:rsidRPr="001526FC">
        <w:rPr>
          <w:b/>
          <w:bCs/>
          <w:kern w:val="0"/>
          <w:szCs w:val="24"/>
          <w:u w:val="single"/>
        </w:rPr>
        <w:t>(ustrezno obkroži)</w:t>
      </w:r>
    </w:p>
    <w:p w14:paraId="0B2ED7D4" w14:textId="77777777" w:rsidR="001976B9" w:rsidRDefault="001976B9" w:rsidP="00E5093C">
      <w:pPr>
        <w:pStyle w:val="BodyText2"/>
        <w:rPr>
          <w:rFonts w:cs="Arial"/>
          <w:b w:val="0"/>
        </w:rPr>
      </w:pPr>
    </w:p>
    <w:p w14:paraId="1F1AA0C2" w14:textId="77777777" w:rsidR="001976B9" w:rsidRPr="001526FC" w:rsidRDefault="001976B9" w:rsidP="00E5093C">
      <w:pPr>
        <w:pStyle w:val="Footer"/>
        <w:tabs>
          <w:tab w:val="clear" w:pos="4153"/>
          <w:tab w:val="clear" w:pos="8306"/>
        </w:tabs>
        <w:rPr>
          <w:rFonts w:ascii="Arial" w:hAnsi="Arial"/>
          <w:lang w:val="sl-SI"/>
        </w:rPr>
      </w:pPr>
    </w:p>
    <w:p w14:paraId="5B95E38E" w14:textId="77777777" w:rsidR="001976B9" w:rsidRPr="001526FC" w:rsidRDefault="001976B9" w:rsidP="00E5093C"/>
    <w:p w14:paraId="20479774" w14:textId="77777777" w:rsidR="001976B9" w:rsidRPr="001526FC" w:rsidRDefault="001976B9" w:rsidP="00E5093C"/>
    <w:p w14:paraId="758A00F3" w14:textId="77777777" w:rsidR="001976B9" w:rsidRPr="001526FC" w:rsidRDefault="001976B9" w:rsidP="00E5093C"/>
    <w:p w14:paraId="4A5352E0" w14:textId="77777777" w:rsidR="001976B9" w:rsidRPr="001526FC" w:rsidRDefault="001976B9" w:rsidP="00E5093C"/>
    <w:p w14:paraId="799F4B17" w14:textId="77777777" w:rsidR="001976B9" w:rsidRPr="001526FC" w:rsidRDefault="001976B9" w:rsidP="00E5093C">
      <w:pPr>
        <w:pStyle w:val="Heading2"/>
        <w:numPr>
          <w:ilvl w:val="0"/>
          <w:numId w:val="0"/>
        </w:numPr>
        <w:jc w:val="center"/>
        <w:rPr>
          <w:b/>
        </w:rPr>
      </w:pPr>
      <w:bookmarkStart w:id="162" w:name="_Toc11644905"/>
      <w:bookmarkStart w:id="163" w:name="_Toc20291815"/>
      <w:bookmarkStart w:id="164" w:name="_Toc122403065"/>
      <w:bookmarkStart w:id="165" w:name="_Toc447022587"/>
      <w:bookmarkStart w:id="166" w:name="_Toc104810232"/>
      <w:r w:rsidRPr="001526FC">
        <w:rPr>
          <w:b/>
        </w:rPr>
        <w:t>I</w:t>
      </w:r>
      <w:bookmarkEnd w:id="162"/>
      <w:bookmarkEnd w:id="163"/>
      <w:r w:rsidRPr="001526FC">
        <w:rPr>
          <w:b/>
        </w:rPr>
        <w:t>zjava o razpolaganju z ustreznimi tehničnimi in kadrovskimi kapacitetami</w:t>
      </w:r>
      <w:bookmarkEnd w:id="164"/>
      <w:bookmarkEnd w:id="165"/>
      <w:bookmarkEnd w:id="166"/>
    </w:p>
    <w:p w14:paraId="6F10AAE3" w14:textId="5E19EA6C" w:rsidR="001976B9" w:rsidRPr="001526FC" w:rsidRDefault="001976B9" w:rsidP="00E5093C">
      <w:pPr>
        <w:jc w:val="center"/>
        <w:rPr>
          <w:b/>
        </w:rPr>
      </w:pPr>
      <w:r w:rsidRPr="001526FC">
        <w:rPr>
          <w:rFonts w:cs="Arial"/>
          <w:b/>
        </w:rPr>
        <w:t xml:space="preserve">ZA JAVNO NAROČILO </w:t>
      </w:r>
      <w:r w:rsidRPr="001526FC">
        <w:rPr>
          <w:b/>
        </w:rPr>
        <w:t>JN-</w:t>
      </w:r>
      <w:r>
        <w:rPr>
          <w:b/>
        </w:rPr>
        <w:t>S0</w:t>
      </w:r>
      <w:r w:rsidR="004E0F48">
        <w:rPr>
          <w:b/>
        </w:rPr>
        <w:t>629</w:t>
      </w:r>
    </w:p>
    <w:p w14:paraId="6D78B847" w14:textId="77777777" w:rsidR="001976B9" w:rsidRPr="001526FC" w:rsidRDefault="001976B9" w:rsidP="00E5093C"/>
    <w:p w14:paraId="4B4278B3" w14:textId="77777777" w:rsidR="001976B9" w:rsidRPr="001526FC" w:rsidRDefault="001976B9" w:rsidP="00E5093C"/>
    <w:p w14:paraId="501D3D13" w14:textId="77777777" w:rsidR="001976B9" w:rsidRPr="001526FC" w:rsidRDefault="001976B9" w:rsidP="00E5093C"/>
    <w:p w14:paraId="0CBCD7C6" w14:textId="77777777" w:rsidR="001976B9" w:rsidRPr="001526FC" w:rsidRDefault="001976B9" w:rsidP="00E5093C"/>
    <w:p w14:paraId="43AE808D" w14:textId="77777777" w:rsidR="001976B9" w:rsidRPr="001526FC" w:rsidRDefault="001976B9" w:rsidP="00E5093C"/>
    <w:p w14:paraId="18866EDA" w14:textId="77777777" w:rsidR="001976B9" w:rsidRPr="001526FC" w:rsidRDefault="001976B9" w:rsidP="00E5093C"/>
    <w:p w14:paraId="78575B90" w14:textId="77777777" w:rsidR="001976B9" w:rsidRPr="001526FC" w:rsidRDefault="001976B9"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1526FC">
        <w:t xml:space="preserve">Pod kazensko in materialno odgovornostjo </w:t>
      </w:r>
    </w:p>
    <w:p w14:paraId="4A609042" w14:textId="77777777" w:rsidR="001976B9" w:rsidRPr="001526FC" w:rsidRDefault="001976B9"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758B1202" w14:textId="77777777" w:rsidR="001976B9" w:rsidRPr="001526FC" w:rsidRDefault="001976B9"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733ED55A" w14:textId="77777777" w:rsidR="001976B9" w:rsidRPr="001526FC" w:rsidRDefault="001976B9"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1526FC">
        <w:t>IZJAVLJAMO</w:t>
      </w:r>
    </w:p>
    <w:p w14:paraId="4C8BDCFF" w14:textId="77777777" w:rsidR="001976B9" w:rsidRPr="001526FC" w:rsidRDefault="001976B9"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2CAA13DB" w14:textId="77777777" w:rsidR="001976B9" w:rsidRPr="001526FC" w:rsidRDefault="001976B9"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3C87DA5" w14:textId="238A65E1" w:rsidR="001976B9" w:rsidRPr="001526FC" w:rsidRDefault="001976B9" w:rsidP="00E5093C">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r w:rsidRPr="001526FC">
        <w:rPr>
          <w:sz w:val="20"/>
          <w:lang w:val="sl-SI"/>
        </w:rPr>
        <w:t>da razpolagamo  z ustreznimi tehničnimi in kadrovskimi kapacitetami, ki bodo omogočale pravočasno in kakovostno izvedbo naročnikovih zahtev, navedenih v razpisni  dokumentaciji za javno naročilo z oznako JN-</w:t>
      </w:r>
      <w:r>
        <w:rPr>
          <w:sz w:val="20"/>
          <w:lang w:val="sl-SI"/>
        </w:rPr>
        <w:t>S0</w:t>
      </w:r>
      <w:r w:rsidR="00EC3030">
        <w:rPr>
          <w:sz w:val="20"/>
          <w:lang w:val="sl-SI"/>
        </w:rPr>
        <w:t>629</w:t>
      </w:r>
      <w:r w:rsidRPr="001526FC">
        <w:rPr>
          <w:sz w:val="20"/>
          <w:lang w:val="sl-SI"/>
        </w:rPr>
        <w:t>.</w:t>
      </w:r>
    </w:p>
    <w:p w14:paraId="0D88E88E" w14:textId="77777777" w:rsidR="001976B9" w:rsidRPr="001526FC" w:rsidRDefault="001976B9" w:rsidP="00E5093C"/>
    <w:p w14:paraId="584E393F" w14:textId="77777777" w:rsidR="001976B9" w:rsidRPr="001526FC" w:rsidRDefault="001976B9" w:rsidP="00E5093C"/>
    <w:p w14:paraId="4BF6FF6D" w14:textId="77777777" w:rsidR="001976B9" w:rsidRDefault="001976B9" w:rsidP="00E5093C"/>
    <w:p w14:paraId="5DB1D4C2" w14:textId="77777777" w:rsidR="001976B9" w:rsidRDefault="001976B9" w:rsidP="00E5093C"/>
    <w:p w14:paraId="0A3C005B" w14:textId="77777777" w:rsidR="001976B9" w:rsidRDefault="001976B9" w:rsidP="00E5093C"/>
    <w:p w14:paraId="3AE6496C" w14:textId="77777777" w:rsidR="001976B9" w:rsidRDefault="001976B9" w:rsidP="00E5093C"/>
    <w:p w14:paraId="2F9B8E13" w14:textId="77777777" w:rsidR="001976B9" w:rsidRDefault="001976B9" w:rsidP="00E5093C"/>
    <w:p w14:paraId="7DA64092" w14:textId="77777777" w:rsidR="001976B9" w:rsidRDefault="001976B9" w:rsidP="00E5093C"/>
    <w:p w14:paraId="6E0820CA" w14:textId="77777777" w:rsidR="001976B9" w:rsidRDefault="001976B9" w:rsidP="00E5093C"/>
    <w:p w14:paraId="48DEDA0C" w14:textId="77777777" w:rsidR="001976B9" w:rsidRDefault="001976B9" w:rsidP="00E5093C"/>
    <w:p w14:paraId="285FD128" w14:textId="77777777" w:rsidR="001976B9" w:rsidRDefault="001976B9" w:rsidP="00E5093C"/>
    <w:p w14:paraId="7EE7BA5A" w14:textId="77777777" w:rsidR="001976B9" w:rsidRDefault="001976B9" w:rsidP="00E5093C"/>
    <w:p w14:paraId="1AE51232" w14:textId="77777777" w:rsidR="001976B9" w:rsidRDefault="001976B9" w:rsidP="00E5093C"/>
    <w:p w14:paraId="60F7D99C" w14:textId="77777777" w:rsidR="001976B9" w:rsidRDefault="001976B9" w:rsidP="00E5093C"/>
    <w:p w14:paraId="1F642086" w14:textId="77777777" w:rsidR="001976B9" w:rsidRDefault="001976B9" w:rsidP="00E5093C"/>
    <w:p w14:paraId="5F4068E7" w14:textId="77777777" w:rsidR="00843597" w:rsidRPr="00225C55" w:rsidRDefault="00843597" w:rsidP="00E5093C">
      <w:pPr>
        <w:jc w:val="center"/>
        <w:rPr>
          <w:b/>
          <w:u w:val="single"/>
        </w:rPr>
      </w:pPr>
    </w:p>
    <w:p w14:paraId="450556E9" w14:textId="77777777" w:rsidR="00843597" w:rsidRPr="00225C55" w:rsidRDefault="00843597" w:rsidP="00E5093C">
      <w:pPr>
        <w:jc w:val="center"/>
      </w:pPr>
      <w:r w:rsidRPr="00225C55">
        <w:t xml:space="preserve">Kraj in datum: </w:t>
      </w:r>
      <w:r w:rsidRPr="00225C55">
        <w:tab/>
      </w:r>
      <w:r w:rsidRPr="00225C55">
        <w:tab/>
      </w:r>
      <w:r w:rsidRPr="00225C55">
        <w:tab/>
      </w:r>
      <w:r w:rsidRPr="00225C55">
        <w:tab/>
        <w:t>Žig:</w:t>
      </w:r>
      <w:r w:rsidRPr="00225C55">
        <w:tab/>
      </w:r>
      <w:r w:rsidRPr="00225C55">
        <w:tab/>
      </w:r>
      <w:r w:rsidRPr="00225C55">
        <w:tab/>
        <w:t>Podpis zastopnika</w:t>
      </w:r>
    </w:p>
    <w:p w14:paraId="78E3FF2F" w14:textId="77777777" w:rsidR="00843597" w:rsidRPr="00225C55" w:rsidRDefault="00843597" w:rsidP="00E5093C">
      <w:pPr>
        <w:ind w:left="4956" w:firstLine="708"/>
        <w:jc w:val="center"/>
      </w:pPr>
      <w:r w:rsidRPr="00225C55">
        <w:t>oz. prokurista:</w:t>
      </w:r>
    </w:p>
    <w:p w14:paraId="5DC1A668" w14:textId="77777777" w:rsidR="00843597" w:rsidRPr="00225C55" w:rsidRDefault="00843597" w:rsidP="00E5093C">
      <w:pPr>
        <w:jc w:val="center"/>
      </w:pPr>
    </w:p>
    <w:p w14:paraId="6919D931" w14:textId="77777777" w:rsidR="00843597" w:rsidRPr="00225C55" w:rsidRDefault="00843597" w:rsidP="00E5093C">
      <w:pPr>
        <w:jc w:val="center"/>
      </w:pPr>
      <w:r w:rsidRPr="00225C55">
        <w:t>........................................</w:t>
      </w:r>
      <w:r w:rsidRPr="00225C55">
        <w:tab/>
      </w:r>
      <w:r w:rsidRPr="00225C55">
        <w:tab/>
      </w:r>
      <w:r w:rsidRPr="00225C55">
        <w:tab/>
      </w:r>
      <w:r w:rsidRPr="00225C55">
        <w:tab/>
      </w:r>
      <w:r w:rsidRPr="00225C55">
        <w:tab/>
        <w:t>.........................................</w:t>
      </w:r>
    </w:p>
    <w:p w14:paraId="1FAE1ED8" w14:textId="77777777" w:rsidR="00843597" w:rsidRDefault="00843597" w:rsidP="00E5093C">
      <w:pPr>
        <w:rPr>
          <w:b/>
        </w:rPr>
      </w:pPr>
    </w:p>
    <w:p w14:paraId="75E2097A" w14:textId="77777777" w:rsidR="001976B9" w:rsidRDefault="001976B9" w:rsidP="00E5093C"/>
    <w:p w14:paraId="7B927252" w14:textId="77777777" w:rsidR="001976B9" w:rsidRDefault="001976B9" w:rsidP="00E5093C"/>
    <w:p w14:paraId="3C38AE4C" w14:textId="77777777" w:rsidR="001976B9" w:rsidRDefault="001976B9" w:rsidP="00E5093C"/>
    <w:p w14:paraId="658372D9" w14:textId="77777777" w:rsidR="001976B9" w:rsidRDefault="001976B9" w:rsidP="00E5093C"/>
    <w:p w14:paraId="7ED9D57B" w14:textId="77777777" w:rsidR="001976B9" w:rsidRDefault="001976B9" w:rsidP="00E5093C"/>
    <w:p w14:paraId="05DFCA0C" w14:textId="77777777" w:rsidR="00843597" w:rsidRDefault="00843597" w:rsidP="00E5093C"/>
    <w:p w14:paraId="7556D34C" w14:textId="77777777" w:rsidR="00843597" w:rsidRDefault="00843597" w:rsidP="00E5093C"/>
    <w:p w14:paraId="1EF4F981" w14:textId="77777777" w:rsidR="00843597" w:rsidRDefault="00843597" w:rsidP="00E5093C"/>
    <w:p w14:paraId="37149D1C" w14:textId="77777777" w:rsidR="00843597" w:rsidRDefault="00843597" w:rsidP="00E5093C"/>
    <w:p w14:paraId="2CDC0D72" w14:textId="23432BAB" w:rsidR="00843597" w:rsidRDefault="00843597" w:rsidP="00E5093C"/>
    <w:p w14:paraId="62EF1151" w14:textId="77777777" w:rsidR="004E0F48" w:rsidRDefault="004E0F48" w:rsidP="00E5093C"/>
    <w:p w14:paraId="10FC92D4" w14:textId="77777777" w:rsidR="00843597" w:rsidRDefault="00843597" w:rsidP="00E5093C"/>
    <w:p w14:paraId="44997C46" w14:textId="77777777" w:rsidR="00843597" w:rsidRDefault="00843597" w:rsidP="00E5093C"/>
    <w:p w14:paraId="4F41582E" w14:textId="77777777" w:rsidR="001976B9" w:rsidRDefault="001976B9" w:rsidP="00E5093C"/>
    <w:p w14:paraId="18E0B2E2" w14:textId="77777777" w:rsidR="001976B9" w:rsidRDefault="001976B9" w:rsidP="00E5093C"/>
    <w:p w14:paraId="7F3B373A" w14:textId="77777777" w:rsidR="001976B9" w:rsidRDefault="001976B9" w:rsidP="00E5093C"/>
    <w:p w14:paraId="1DC2B5F1" w14:textId="77777777" w:rsidR="00843597" w:rsidRPr="00000452" w:rsidRDefault="00843597" w:rsidP="00E5093C">
      <w:pPr>
        <w:jc w:val="right"/>
        <w:rPr>
          <w:b/>
        </w:rPr>
      </w:pPr>
      <w:r w:rsidRPr="00000452">
        <w:rPr>
          <w:b/>
        </w:rPr>
        <w:lastRenderedPageBreak/>
        <w:t>OBR-</w:t>
      </w:r>
      <w:r>
        <w:rPr>
          <w:b/>
        </w:rPr>
        <w:t>7</w:t>
      </w:r>
    </w:p>
    <w:p w14:paraId="51CA9A6B" w14:textId="77777777" w:rsidR="001976B9" w:rsidRDefault="001976B9" w:rsidP="00E5093C"/>
    <w:p w14:paraId="6492D9BA" w14:textId="77777777" w:rsidR="00843597" w:rsidRPr="001526FC" w:rsidRDefault="00843597" w:rsidP="00E5093C">
      <w:pPr>
        <w:pStyle w:val="BESEDILO"/>
        <w:keepLines w:val="0"/>
        <w:widowControl/>
        <w:tabs>
          <w:tab w:val="clear" w:pos="2155"/>
        </w:tabs>
        <w:rPr>
          <w:kern w:val="0"/>
          <w:szCs w:val="24"/>
        </w:rPr>
      </w:pPr>
      <w:r w:rsidRPr="001526FC">
        <w:rPr>
          <w:kern w:val="0"/>
          <w:szCs w:val="24"/>
        </w:rPr>
        <w:t xml:space="preserve">Ponudnik  oz.  podizvajalec  oz.  partner  </w:t>
      </w:r>
      <w:r w:rsidRPr="001526FC">
        <w:rPr>
          <w:b/>
          <w:bCs/>
          <w:kern w:val="0"/>
          <w:szCs w:val="24"/>
          <w:u w:val="single"/>
        </w:rPr>
        <w:t>(ustrezno obkroži)</w:t>
      </w:r>
    </w:p>
    <w:p w14:paraId="70B7B31F" w14:textId="77777777" w:rsidR="001976B9" w:rsidRPr="001526FC" w:rsidRDefault="001976B9" w:rsidP="00E5093C">
      <w:pPr>
        <w:rPr>
          <w:i/>
        </w:rPr>
      </w:pPr>
      <w:r w:rsidRPr="001526FC">
        <w:rPr>
          <w:i/>
        </w:rPr>
        <w:tab/>
      </w:r>
      <w:r w:rsidRPr="001526FC">
        <w:rPr>
          <w:i/>
        </w:rPr>
        <w:tab/>
      </w:r>
    </w:p>
    <w:p w14:paraId="525FA472" w14:textId="77777777" w:rsidR="001976B9" w:rsidRPr="001526FC" w:rsidRDefault="001976B9" w:rsidP="00E5093C">
      <w:r w:rsidRPr="001526FC">
        <w:t>Naslov .......................................................</w:t>
      </w:r>
    </w:p>
    <w:p w14:paraId="3A3490BE" w14:textId="77777777" w:rsidR="001976B9" w:rsidRPr="001526FC" w:rsidRDefault="001976B9" w:rsidP="00E5093C">
      <w:r w:rsidRPr="001526FC">
        <w:t>....................................................................</w:t>
      </w:r>
    </w:p>
    <w:p w14:paraId="0DA18F03" w14:textId="77777777" w:rsidR="001976B9" w:rsidRPr="001526FC" w:rsidRDefault="001976B9" w:rsidP="00E5093C">
      <w:pPr>
        <w:pStyle w:val="Footer"/>
        <w:tabs>
          <w:tab w:val="clear" w:pos="4153"/>
          <w:tab w:val="clear" w:pos="8306"/>
        </w:tabs>
        <w:rPr>
          <w:rFonts w:ascii="Arial" w:hAnsi="Arial"/>
          <w:lang w:val="sl-SI"/>
        </w:rPr>
      </w:pPr>
    </w:p>
    <w:p w14:paraId="09F80C3B" w14:textId="77777777" w:rsidR="001976B9" w:rsidRPr="001526FC" w:rsidRDefault="001976B9" w:rsidP="00E5093C"/>
    <w:p w14:paraId="0BF9F85F" w14:textId="77777777" w:rsidR="001976B9" w:rsidRPr="001526FC" w:rsidRDefault="001976B9" w:rsidP="00E5093C"/>
    <w:p w14:paraId="0FBA0C30" w14:textId="77777777" w:rsidR="001976B9" w:rsidRPr="001526FC" w:rsidRDefault="001976B9" w:rsidP="00E5093C">
      <w:pPr>
        <w:pStyle w:val="Heading2"/>
        <w:numPr>
          <w:ilvl w:val="0"/>
          <w:numId w:val="0"/>
        </w:numPr>
        <w:jc w:val="center"/>
        <w:rPr>
          <w:b/>
        </w:rPr>
      </w:pPr>
      <w:bookmarkStart w:id="167" w:name="_Toc11644906"/>
      <w:bookmarkStart w:id="168" w:name="_Toc20291816"/>
      <w:bookmarkStart w:id="169" w:name="_Toc122403066"/>
      <w:bookmarkStart w:id="170" w:name="_Toc447022588"/>
      <w:bookmarkStart w:id="171" w:name="_Toc104810233"/>
      <w:r w:rsidRPr="005A06ED">
        <w:rPr>
          <w:b/>
        </w:rPr>
        <w:t>I</w:t>
      </w:r>
      <w:bookmarkEnd w:id="167"/>
      <w:bookmarkEnd w:id="168"/>
      <w:r w:rsidRPr="005A06ED">
        <w:rPr>
          <w:b/>
        </w:rPr>
        <w:t>zjava o zagotavljanju roka izvedbe</w:t>
      </w:r>
      <w:bookmarkEnd w:id="169"/>
      <w:bookmarkEnd w:id="170"/>
      <w:bookmarkEnd w:id="171"/>
    </w:p>
    <w:p w14:paraId="6F723F56" w14:textId="0EFDC885" w:rsidR="001976B9" w:rsidRPr="001526FC" w:rsidRDefault="001976B9" w:rsidP="00E5093C">
      <w:pPr>
        <w:jc w:val="center"/>
        <w:rPr>
          <w:b/>
        </w:rPr>
      </w:pPr>
      <w:r w:rsidRPr="001526FC">
        <w:rPr>
          <w:rFonts w:cs="Arial"/>
          <w:b/>
        </w:rPr>
        <w:t xml:space="preserve">ZA JAVNO NAROČILO </w:t>
      </w:r>
      <w:r w:rsidRPr="001526FC">
        <w:rPr>
          <w:b/>
        </w:rPr>
        <w:t>JN-</w:t>
      </w:r>
      <w:r>
        <w:rPr>
          <w:b/>
        </w:rPr>
        <w:t>S0</w:t>
      </w:r>
      <w:r w:rsidR="004E0F48">
        <w:rPr>
          <w:b/>
        </w:rPr>
        <w:t>629</w:t>
      </w:r>
    </w:p>
    <w:p w14:paraId="0CF4C566" w14:textId="77777777" w:rsidR="001976B9" w:rsidRPr="001526FC" w:rsidRDefault="001976B9" w:rsidP="00E5093C"/>
    <w:p w14:paraId="254596F9" w14:textId="77777777" w:rsidR="001976B9" w:rsidRPr="001526FC" w:rsidRDefault="001976B9" w:rsidP="00E5093C"/>
    <w:p w14:paraId="79BD9BC8" w14:textId="77777777" w:rsidR="001976B9" w:rsidRPr="001526FC" w:rsidRDefault="001976B9" w:rsidP="00E5093C"/>
    <w:p w14:paraId="7A0E32E0" w14:textId="77777777" w:rsidR="001976B9" w:rsidRPr="001526FC" w:rsidRDefault="001976B9"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0DC2B8E2" w14:textId="77777777" w:rsidR="001976B9" w:rsidRPr="001526FC" w:rsidRDefault="001976B9"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1526FC">
        <w:t xml:space="preserve">Pod kazensko in materialno odgovornostjo </w:t>
      </w:r>
    </w:p>
    <w:p w14:paraId="023B732C" w14:textId="77777777" w:rsidR="001976B9" w:rsidRDefault="001976B9"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3DBE13E2" w14:textId="77777777" w:rsidR="00843597" w:rsidRPr="001526FC" w:rsidRDefault="00843597"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400DA816" w14:textId="77777777" w:rsidR="001976B9" w:rsidRPr="001526FC" w:rsidRDefault="001976B9"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1526FC">
        <w:t>IZJAVLJAMO</w:t>
      </w:r>
    </w:p>
    <w:p w14:paraId="66F61C72" w14:textId="77777777" w:rsidR="001976B9" w:rsidRPr="001526FC" w:rsidRDefault="001976B9"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0AAE340F" w14:textId="77777777" w:rsidR="001976B9" w:rsidRPr="001526FC" w:rsidRDefault="001976B9" w:rsidP="00E5093C">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r w:rsidRPr="001526FC">
        <w:rPr>
          <w:sz w:val="20"/>
          <w:lang w:val="sl-SI"/>
        </w:rPr>
        <w:t xml:space="preserve">da zagotavljamo opravljanje storitve, ki je predmet tega javnega naročila, </w:t>
      </w:r>
      <w:r>
        <w:rPr>
          <w:sz w:val="20"/>
          <w:lang w:val="sl-SI"/>
        </w:rPr>
        <w:t>v naslednjem roku</w:t>
      </w:r>
      <w:r w:rsidRPr="001526FC">
        <w:rPr>
          <w:sz w:val="20"/>
          <w:lang w:val="sl-SI"/>
        </w:rPr>
        <w:t>:</w:t>
      </w:r>
    </w:p>
    <w:p w14:paraId="580FD37A" w14:textId="77777777" w:rsidR="001976B9" w:rsidRPr="001526FC" w:rsidRDefault="001976B9" w:rsidP="00E5093C">
      <w:pPr>
        <w:pStyle w:val="BodyText"/>
        <w:rPr>
          <w:b/>
        </w:rPr>
      </w:pPr>
    </w:p>
    <w:p w14:paraId="7230D9B7" w14:textId="77777777" w:rsidR="001976B9" w:rsidRPr="001526FC" w:rsidRDefault="001976B9" w:rsidP="00E5093C">
      <w:pPr>
        <w:pStyle w:val="BodyText"/>
        <w:rPr>
          <w:b/>
          <w:bCs/>
        </w:rPr>
      </w:pPr>
    </w:p>
    <w:p w14:paraId="571D3EFC" w14:textId="77777777" w:rsidR="001976B9" w:rsidRPr="001526FC" w:rsidRDefault="001976B9" w:rsidP="00E5093C">
      <w:pPr>
        <w:pStyle w:val="BodyText"/>
        <w:numPr>
          <w:ilvl w:val="0"/>
          <w:numId w:val="23"/>
        </w:numPr>
        <w:spacing w:after="0"/>
        <w:rPr>
          <w:bCs/>
        </w:rPr>
      </w:pPr>
      <w:r w:rsidRPr="001526FC">
        <w:t xml:space="preserve">od prejema baze podatkov skladno z rokovnikom do oddaje na pošto je za vse vrste obrazcev: </w:t>
      </w:r>
      <w:r w:rsidRPr="001526FC">
        <w:rPr>
          <w:bCs/>
        </w:rPr>
        <w:t>oddaja na pošto isti dan kot prejem baze podatkov (prejem+0 dni)</w:t>
      </w:r>
    </w:p>
    <w:p w14:paraId="18062CFB" w14:textId="77777777" w:rsidR="001976B9" w:rsidRPr="001526FC" w:rsidRDefault="001976B9" w:rsidP="00E5093C">
      <w:pPr>
        <w:pStyle w:val="BodyText"/>
        <w:rPr>
          <w:b/>
          <w:bCs/>
        </w:rPr>
      </w:pPr>
    </w:p>
    <w:p w14:paraId="3FF84E15" w14:textId="77777777" w:rsidR="001976B9" w:rsidRPr="001526FC" w:rsidRDefault="001976B9" w:rsidP="00E5093C">
      <w:pPr>
        <w:pStyle w:val="BodyText"/>
        <w:rPr>
          <w:b/>
          <w:bCs/>
        </w:rPr>
      </w:pPr>
    </w:p>
    <w:p w14:paraId="33D85E9C" w14:textId="77777777" w:rsidR="001976B9" w:rsidRPr="001526FC" w:rsidRDefault="001976B9" w:rsidP="00E5093C">
      <w:pPr>
        <w:pStyle w:val="BodyText"/>
        <w:rPr>
          <w:b/>
          <w:bCs/>
        </w:rPr>
      </w:pPr>
    </w:p>
    <w:p w14:paraId="0EB25E7E" w14:textId="77777777" w:rsidR="001976B9" w:rsidRPr="001526FC" w:rsidRDefault="001976B9" w:rsidP="00E5093C"/>
    <w:p w14:paraId="6BDFB6C0" w14:textId="77777777" w:rsidR="001976B9" w:rsidRPr="001526FC" w:rsidRDefault="001976B9" w:rsidP="00E5093C">
      <w:pPr>
        <w:pStyle w:val="BodyText"/>
        <w:rPr>
          <w:b/>
          <w:i/>
          <w:iCs/>
        </w:rPr>
      </w:pPr>
      <w:r w:rsidRPr="001526FC">
        <w:rPr>
          <w:i/>
          <w:iCs/>
        </w:rPr>
        <w:t>(Ponudnik bo prejel podatkovno bazo za izvedbo naročila v elektronski obliki na točno določen dan po rokovniku najkasneje do 8.00 ure, za naročila izven rokovnika pa po dogovoru).</w:t>
      </w:r>
    </w:p>
    <w:p w14:paraId="0072DFB0" w14:textId="77777777" w:rsidR="001976B9" w:rsidRPr="001526FC" w:rsidRDefault="001976B9" w:rsidP="00E5093C"/>
    <w:p w14:paraId="51FC00D5" w14:textId="77777777" w:rsidR="001976B9" w:rsidRPr="001526FC" w:rsidRDefault="001976B9" w:rsidP="00E5093C"/>
    <w:p w14:paraId="4BB8D76D" w14:textId="77777777" w:rsidR="001976B9" w:rsidRPr="001526FC" w:rsidRDefault="001976B9" w:rsidP="00E5093C"/>
    <w:p w14:paraId="0D2D530F" w14:textId="77777777" w:rsidR="001976B9" w:rsidRDefault="001976B9" w:rsidP="00E5093C"/>
    <w:p w14:paraId="1ED80D7D" w14:textId="77777777" w:rsidR="001976B9" w:rsidRDefault="001976B9" w:rsidP="00E5093C"/>
    <w:p w14:paraId="618A403C" w14:textId="77777777" w:rsidR="001976B9" w:rsidRDefault="001976B9" w:rsidP="00E5093C"/>
    <w:p w14:paraId="0FCF371C" w14:textId="77777777" w:rsidR="001976B9" w:rsidRDefault="001976B9" w:rsidP="00E5093C"/>
    <w:p w14:paraId="1B81E393" w14:textId="77777777" w:rsidR="001976B9" w:rsidRDefault="001976B9" w:rsidP="00E5093C"/>
    <w:p w14:paraId="61042CEE" w14:textId="77777777" w:rsidR="00843597" w:rsidRPr="00225C55" w:rsidRDefault="00843597" w:rsidP="00E5093C">
      <w:pPr>
        <w:jc w:val="center"/>
      </w:pPr>
      <w:r w:rsidRPr="00225C55">
        <w:t xml:space="preserve">Kraj in datum: </w:t>
      </w:r>
      <w:r w:rsidRPr="00225C55">
        <w:tab/>
      </w:r>
      <w:r w:rsidRPr="00225C55">
        <w:tab/>
      </w:r>
      <w:r w:rsidRPr="00225C55">
        <w:tab/>
      </w:r>
      <w:r w:rsidRPr="00225C55">
        <w:tab/>
        <w:t>Žig:</w:t>
      </w:r>
      <w:r w:rsidRPr="00225C55">
        <w:tab/>
      </w:r>
      <w:r w:rsidRPr="00225C55">
        <w:tab/>
      </w:r>
      <w:r w:rsidRPr="00225C55">
        <w:tab/>
        <w:t>Podpis zastopnika</w:t>
      </w:r>
    </w:p>
    <w:p w14:paraId="783C9EF1" w14:textId="77777777" w:rsidR="00843597" w:rsidRPr="00225C55" w:rsidRDefault="00843597" w:rsidP="00E5093C">
      <w:pPr>
        <w:ind w:left="4956" w:firstLine="708"/>
        <w:jc w:val="center"/>
      </w:pPr>
      <w:r w:rsidRPr="00225C55">
        <w:t>oz. prokurista:</w:t>
      </w:r>
    </w:p>
    <w:p w14:paraId="48AA86C0" w14:textId="77777777" w:rsidR="00843597" w:rsidRPr="00225C55" w:rsidRDefault="00843597" w:rsidP="00E5093C">
      <w:pPr>
        <w:jc w:val="center"/>
      </w:pPr>
    </w:p>
    <w:p w14:paraId="51004FB0" w14:textId="77777777" w:rsidR="00843597" w:rsidRPr="00225C55" w:rsidRDefault="00843597" w:rsidP="00E5093C">
      <w:pPr>
        <w:jc w:val="center"/>
      </w:pPr>
      <w:r w:rsidRPr="00225C55">
        <w:t>........................................</w:t>
      </w:r>
      <w:r w:rsidRPr="00225C55">
        <w:tab/>
      </w:r>
      <w:r w:rsidRPr="00225C55">
        <w:tab/>
      </w:r>
      <w:r w:rsidRPr="00225C55">
        <w:tab/>
      </w:r>
      <w:r w:rsidRPr="00225C55">
        <w:tab/>
      </w:r>
      <w:r w:rsidRPr="00225C55">
        <w:tab/>
        <w:t>.........................................</w:t>
      </w:r>
    </w:p>
    <w:p w14:paraId="13FDE7E9" w14:textId="77777777" w:rsidR="001976B9" w:rsidRDefault="001976B9" w:rsidP="00E5093C"/>
    <w:p w14:paraId="0EB68860" w14:textId="77777777" w:rsidR="001976B9" w:rsidRDefault="001976B9" w:rsidP="00E5093C"/>
    <w:p w14:paraId="0B9A7D3B" w14:textId="77777777" w:rsidR="001976B9" w:rsidRDefault="001976B9" w:rsidP="00E5093C"/>
    <w:p w14:paraId="40C2F64F" w14:textId="77777777" w:rsidR="001976B9" w:rsidRDefault="001976B9" w:rsidP="00E5093C"/>
    <w:p w14:paraId="126FFF2E" w14:textId="77777777" w:rsidR="001976B9" w:rsidRDefault="001976B9" w:rsidP="00E5093C"/>
    <w:p w14:paraId="6D9D5050" w14:textId="77777777" w:rsidR="001976B9" w:rsidRDefault="001976B9" w:rsidP="00E5093C"/>
    <w:p w14:paraId="471F0DA4" w14:textId="77777777" w:rsidR="001976B9" w:rsidRDefault="001976B9" w:rsidP="00E5093C"/>
    <w:p w14:paraId="0D5B1ABB" w14:textId="77777777" w:rsidR="001976B9" w:rsidRDefault="001976B9" w:rsidP="00E5093C"/>
    <w:p w14:paraId="7B1D3CB7" w14:textId="77777777" w:rsidR="001976B9" w:rsidRDefault="001976B9" w:rsidP="00E5093C"/>
    <w:p w14:paraId="2BAF2EF2" w14:textId="77777777" w:rsidR="001976B9" w:rsidRDefault="001976B9" w:rsidP="00E5093C"/>
    <w:p w14:paraId="7AA8B421" w14:textId="39023D6E" w:rsidR="001976B9" w:rsidRDefault="001976B9" w:rsidP="00E5093C"/>
    <w:p w14:paraId="25FB77C2" w14:textId="3B2E1C4D" w:rsidR="004E0F48" w:rsidRDefault="004E0F48" w:rsidP="00E5093C"/>
    <w:p w14:paraId="7300931B" w14:textId="77777777" w:rsidR="004E0F48" w:rsidRDefault="004E0F48" w:rsidP="00E5093C"/>
    <w:p w14:paraId="35135B5D" w14:textId="77777777" w:rsidR="001976B9" w:rsidRDefault="001976B9" w:rsidP="00E5093C"/>
    <w:p w14:paraId="42A4BE8D" w14:textId="77777777" w:rsidR="001976B9" w:rsidRDefault="001976B9" w:rsidP="00E5093C"/>
    <w:p w14:paraId="452EF0CD" w14:textId="77777777" w:rsidR="00780385" w:rsidRDefault="00780385" w:rsidP="00E5093C">
      <w:pPr>
        <w:jc w:val="right"/>
        <w:rPr>
          <w:rFonts w:cs="Arial"/>
          <w:b/>
          <w:noProof/>
        </w:rPr>
      </w:pPr>
    </w:p>
    <w:p w14:paraId="34D8D08D" w14:textId="77777777" w:rsidR="00D923E7" w:rsidRPr="00D923E7" w:rsidRDefault="00D923E7" w:rsidP="00E5093C">
      <w:pPr>
        <w:rPr>
          <w:rFonts w:cs="Arial"/>
        </w:rPr>
      </w:pPr>
      <w:r w:rsidRPr="00D923E7">
        <w:rPr>
          <w:rFonts w:cs="Arial"/>
        </w:rPr>
        <w:lastRenderedPageBreak/>
        <w:t>Izdajatelj referenčne izjave:</w:t>
      </w:r>
    </w:p>
    <w:p w14:paraId="7CC57029" w14:textId="77777777" w:rsidR="00D923E7" w:rsidRPr="00D923E7" w:rsidRDefault="00D923E7" w:rsidP="00E5093C">
      <w:pPr>
        <w:rPr>
          <w:rFonts w:cs="Arial"/>
        </w:rPr>
      </w:pPr>
    </w:p>
    <w:p w14:paraId="3D6CC4EA" w14:textId="77777777" w:rsidR="004427E9" w:rsidRPr="00225C55" w:rsidRDefault="004427E9" w:rsidP="00E5093C">
      <w:pPr>
        <w:rPr>
          <w:b/>
        </w:rPr>
      </w:pPr>
      <w:r w:rsidRPr="00225C55">
        <w:t>Ponudnik ..................................................</w:t>
      </w:r>
      <w:r>
        <w:tab/>
      </w:r>
      <w:r>
        <w:tab/>
      </w:r>
      <w:r>
        <w:tab/>
      </w:r>
      <w:r>
        <w:tab/>
      </w:r>
      <w:r>
        <w:tab/>
      </w:r>
      <w:r>
        <w:tab/>
        <w:t xml:space="preserve">           </w:t>
      </w:r>
      <w:r w:rsidRPr="00225C55">
        <w:rPr>
          <w:b/>
        </w:rPr>
        <w:t>OBR-</w:t>
      </w:r>
      <w:r w:rsidR="00AF29AA">
        <w:rPr>
          <w:b/>
        </w:rPr>
        <w:t>8</w:t>
      </w:r>
    </w:p>
    <w:p w14:paraId="10CB0DC4" w14:textId="77777777" w:rsidR="004427E9" w:rsidRPr="00225C55" w:rsidRDefault="004427E9" w:rsidP="00E5093C"/>
    <w:p w14:paraId="58DBD9FD" w14:textId="77777777" w:rsidR="004427E9" w:rsidRPr="00225C55" w:rsidRDefault="004427E9" w:rsidP="00E5093C">
      <w:r w:rsidRPr="00225C55">
        <w:t>Naslov ......................................................</w:t>
      </w:r>
    </w:p>
    <w:p w14:paraId="0546AB2F" w14:textId="77777777" w:rsidR="00D923E7" w:rsidRPr="00D923E7" w:rsidRDefault="00D923E7" w:rsidP="00E5093C">
      <w:pPr>
        <w:rPr>
          <w:rFonts w:cs="Arial"/>
        </w:rPr>
      </w:pPr>
    </w:p>
    <w:p w14:paraId="0321EF9D" w14:textId="77777777" w:rsidR="00D923E7" w:rsidRPr="00D923E7" w:rsidRDefault="00D923E7" w:rsidP="00E5093C">
      <w:pPr>
        <w:rPr>
          <w:rFonts w:cs="Arial"/>
        </w:rPr>
      </w:pPr>
    </w:p>
    <w:p w14:paraId="47F1FCBA" w14:textId="77777777" w:rsidR="001976B9" w:rsidRPr="001526FC" w:rsidRDefault="001976B9" w:rsidP="00E5093C"/>
    <w:p w14:paraId="2979493C" w14:textId="77777777" w:rsidR="001976B9" w:rsidRPr="001526FC" w:rsidRDefault="001976B9" w:rsidP="00E5093C">
      <w:pPr>
        <w:pStyle w:val="Heading2"/>
        <w:numPr>
          <w:ilvl w:val="0"/>
          <w:numId w:val="0"/>
        </w:numPr>
        <w:jc w:val="center"/>
        <w:rPr>
          <w:b/>
        </w:rPr>
      </w:pPr>
      <w:bookmarkStart w:id="172" w:name="_Toc122403068"/>
      <w:bookmarkStart w:id="173" w:name="_Toc447022589"/>
      <w:bookmarkStart w:id="174" w:name="_Toc104810234"/>
      <w:r w:rsidRPr="001526FC">
        <w:rPr>
          <w:b/>
        </w:rPr>
        <w:t>Spisek naročnikov</w:t>
      </w:r>
      <w:bookmarkEnd w:id="172"/>
      <w:bookmarkEnd w:id="173"/>
      <w:bookmarkEnd w:id="174"/>
    </w:p>
    <w:p w14:paraId="2CFB4F3A" w14:textId="0AE9194C" w:rsidR="001976B9" w:rsidRPr="001526FC" w:rsidRDefault="001976B9" w:rsidP="00E5093C">
      <w:pPr>
        <w:jc w:val="center"/>
        <w:rPr>
          <w:b/>
        </w:rPr>
      </w:pPr>
      <w:r w:rsidRPr="001526FC">
        <w:rPr>
          <w:rFonts w:cs="Arial"/>
          <w:b/>
        </w:rPr>
        <w:t xml:space="preserve">ZA JAVNO NAROČILO </w:t>
      </w:r>
      <w:r w:rsidRPr="001526FC">
        <w:rPr>
          <w:b/>
        </w:rPr>
        <w:t>JN-</w:t>
      </w:r>
      <w:r w:rsidR="00843597">
        <w:rPr>
          <w:b/>
        </w:rPr>
        <w:t>S0</w:t>
      </w:r>
      <w:r w:rsidR="004E0F48">
        <w:rPr>
          <w:b/>
        </w:rPr>
        <w:t>629</w:t>
      </w:r>
    </w:p>
    <w:p w14:paraId="401B2209" w14:textId="77777777" w:rsidR="001976B9" w:rsidRPr="001526FC" w:rsidRDefault="001976B9" w:rsidP="00E5093C"/>
    <w:p w14:paraId="6BF5956C" w14:textId="77777777" w:rsidR="001976B9" w:rsidRPr="001526FC" w:rsidRDefault="001976B9" w:rsidP="00E5093C"/>
    <w:p w14:paraId="47724E7D" w14:textId="77777777" w:rsidR="001976B9" w:rsidRPr="001526FC" w:rsidRDefault="001976B9" w:rsidP="00E5093C"/>
    <w:p w14:paraId="0739EDCD" w14:textId="77777777" w:rsidR="001976B9" w:rsidRPr="001526FC" w:rsidRDefault="001976B9" w:rsidP="00E5093C"/>
    <w:p w14:paraId="54648386" w14:textId="5C6ED67E" w:rsidR="001976B9" w:rsidRPr="001526FC" w:rsidRDefault="001976B9" w:rsidP="00E5093C">
      <w:r w:rsidRPr="00547705">
        <w:t xml:space="preserve">Spisek naročnikov, za katere je v </w:t>
      </w:r>
      <w:r w:rsidRPr="00CA78CC">
        <w:t xml:space="preserve">letu </w:t>
      </w:r>
      <w:r w:rsidR="00885FDD">
        <w:t>2021</w:t>
      </w:r>
      <w:r w:rsidR="004E0F48">
        <w:t xml:space="preserve"> </w:t>
      </w:r>
      <w:r w:rsidRPr="00547705">
        <w:t>ponudnik (oz. partner oz. podizvajalec) opravljal storitve</w:t>
      </w:r>
      <w:r>
        <w:t xml:space="preserve"> primerljivega obsega in v roku </w:t>
      </w:r>
      <w:r w:rsidRPr="001526FC">
        <w:t xml:space="preserve">»oddaja na pošto </w:t>
      </w:r>
      <w:r>
        <w:t>isti</w:t>
      </w:r>
      <w:r w:rsidRPr="001526FC">
        <w:t xml:space="preserve"> dan </w:t>
      </w:r>
      <w:r>
        <w:t>kot</w:t>
      </w:r>
      <w:r w:rsidRPr="001526FC">
        <w:t xml:space="preserve"> prejem</w:t>
      </w:r>
      <w:r>
        <w:t xml:space="preserve"> baze</w:t>
      </w:r>
      <w:r w:rsidRPr="001526FC">
        <w:t xml:space="preserve"> podatkov (prejem + </w:t>
      </w:r>
      <w:r>
        <w:t>0</w:t>
      </w:r>
      <w:r w:rsidRPr="001526FC">
        <w:t xml:space="preserve"> d</w:t>
      </w:r>
      <w:r>
        <w:t>ni</w:t>
      </w:r>
      <w:r w:rsidRPr="001526FC">
        <w:t>)«</w:t>
      </w:r>
      <w:r>
        <w:t>.</w:t>
      </w:r>
    </w:p>
    <w:p w14:paraId="2F169268" w14:textId="77777777" w:rsidR="001976B9" w:rsidRPr="001526FC" w:rsidRDefault="001976B9" w:rsidP="00E5093C"/>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886"/>
        <w:gridCol w:w="2334"/>
        <w:gridCol w:w="3240"/>
      </w:tblGrid>
      <w:tr w:rsidR="001976B9" w:rsidRPr="001526FC" w14:paraId="1D8C3CCE" w14:textId="77777777" w:rsidTr="00CD3F98">
        <w:tc>
          <w:tcPr>
            <w:tcW w:w="828" w:type="dxa"/>
          </w:tcPr>
          <w:p w14:paraId="0FFB7ABF" w14:textId="77777777" w:rsidR="001976B9" w:rsidRPr="001526FC" w:rsidRDefault="001976B9" w:rsidP="00E5093C">
            <w:pPr>
              <w:jc w:val="center"/>
            </w:pPr>
            <w:proofErr w:type="spellStart"/>
            <w:r w:rsidRPr="001526FC">
              <w:t>Zap.št</w:t>
            </w:r>
            <w:proofErr w:type="spellEnd"/>
            <w:r w:rsidRPr="001526FC">
              <w:t>.</w:t>
            </w:r>
          </w:p>
          <w:p w14:paraId="3DA0B87E" w14:textId="77777777" w:rsidR="001976B9" w:rsidRPr="001526FC" w:rsidRDefault="001976B9" w:rsidP="00E5093C">
            <w:pPr>
              <w:jc w:val="center"/>
            </w:pPr>
          </w:p>
        </w:tc>
        <w:tc>
          <w:tcPr>
            <w:tcW w:w="2886" w:type="dxa"/>
          </w:tcPr>
          <w:p w14:paraId="59D2A213" w14:textId="77777777" w:rsidR="001976B9" w:rsidRPr="001526FC" w:rsidRDefault="001976B9" w:rsidP="00E5093C">
            <w:pPr>
              <w:jc w:val="center"/>
            </w:pPr>
            <w:r w:rsidRPr="001526FC">
              <w:t>Naziv naročnika</w:t>
            </w:r>
          </w:p>
        </w:tc>
        <w:tc>
          <w:tcPr>
            <w:tcW w:w="2334" w:type="dxa"/>
          </w:tcPr>
          <w:p w14:paraId="00A086C0" w14:textId="77777777" w:rsidR="001976B9" w:rsidRPr="001526FC" w:rsidRDefault="001976B9" w:rsidP="00E5093C">
            <w:pPr>
              <w:jc w:val="center"/>
            </w:pPr>
            <w:r w:rsidRPr="001526FC">
              <w:t>Kontaktna oseba</w:t>
            </w:r>
          </w:p>
        </w:tc>
        <w:tc>
          <w:tcPr>
            <w:tcW w:w="3240" w:type="dxa"/>
          </w:tcPr>
          <w:p w14:paraId="295E310B" w14:textId="77777777" w:rsidR="001976B9" w:rsidRPr="001526FC" w:rsidRDefault="001976B9" w:rsidP="00E5093C">
            <w:pPr>
              <w:jc w:val="center"/>
            </w:pPr>
            <w:r w:rsidRPr="001526FC">
              <w:t>Telefon, e-mail naslov</w:t>
            </w:r>
          </w:p>
        </w:tc>
      </w:tr>
      <w:tr w:rsidR="001976B9" w:rsidRPr="001526FC" w14:paraId="3D3E1B2D" w14:textId="77777777" w:rsidTr="00CD3F98">
        <w:tc>
          <w:tcPr>
            <w:tcW w:w="828" w:type="dxa"/>
          </w:tcPr>
          <w:p w14:paraId="28056698" w14:textId="77777777" w:rsidR="001976B9" w:rsidRPr="001526FC" w:rsidRDefault="001976B9" w:rsidP="00E5093C">
            <w:pPr>
              <w:jc w:val="center"/>
            </w:pPr>
          </w:p>
          <w:p w14:paraId="723D9671" w14:textId="77777777" w:rsidR="001976B9" w:rsidRPr="001526FC" w:rsidRDefault="001976B9" w:rsidP="00E5093C">
            <w:pPr>
              <w:jc w:val="center"/>
            </w:pPr>
          </w:p>
        </w:tc>
        <w:tc>
          <w:tcPr>
            <w:tcW w:w="2886" w:type="dxa"/>
          </w:tcPr>
          <w:p w14:paraId="3FC15E9B" w14:textId="77777777" w:rsidR="001976B9" w:rsidRPr="001526FC" w:rsidRDefault="001976B9" w:rsidP="00E5093C"/>
        </w:tc>
        <w:tc>
          <w:tcPr>
            <w:tcW w:w="2334" w:type="dxa"/>
          </w:tcPr>
          <w:p w14:paraId="7857319A" w14:textId="77777777" w:rsidR="001976B9" w:rsidRPr="001526FC" w:rsidRDefault="001976B9" w:rsidP="00E5093C"/>
        </w:tc>
        <w:tc>
          <w:tcPr>
            <w:tcW w:w="3240" w:type="dxa"/>
          </w:tcPr>
          <w:p w14:paraId="4416E438" w14:textId="77777777" w:rsidR="001976B9" w:rsidRPr="001526FC" w:rsidRDefault="001976B9" w:rsidP="00E5093C"/>
        </w:tc>
      </w:tr>
      <w:tr w:rsidR="001976B9" w:rsidRPr="001526FC" w14:paraId="2DCE1186" w14:textId="77777777" w:rsidTr="00CD3F98">
        <w:tc>
          <w:tcPr>
            <w:tcW w:w="828" w:type="dxa"/>
          </w:tcPr>
          <w:p w14:paraId="12A5573B" w14:textId="77777777" w:rsidR="001976B9" w:rsidRPr="001526FC" w:rsidRDefault="001976B9" w:rsidP="00E5093C">
            <w:pPr>
              <w:jc w:val="center"/>
              <w:rPr>
                <w:highlight w:val="yellow"/>
              </w:rPr>
            </w:pPr>
          </w:p>
          <w:p w14:paraId="6C1029A7" w14:textId="77777777" w:rsidR="001976B9" w:rsidRPr="001526FC" w:rsidRDefault="001976B9" w:rsidP="00E5093C">
            <w:pPr>
              <w:jc w:val="center"/>
              <w:rPr>
                <w:highlight w:val="yellow"/>
              </w:rPr>
            </w:pPr>
          </w:p>
        </w:tc>
        <w:tc>
          <w:tcPr>
            <w:tcW w:w="2886" w:type="dxa"/>
          </w:tcPr>
          <w:p w14:paraId="431AE6DA" w14:textId="77777777" w:rsidR="001976B9" w:rsidRPr="001526FC" w:rsidRDefault="001976B9" w:rsidP="00E5093C">
            <w:pPr>
              <w:rPr>
                <w:highlight w:val="yellow"/>
              </w:rPr>
            </w:pPr>
          </w:p>
        </w:tc>
        <w:tc>
          <w:tcPr>
            <w:tcW w:w="2334" w:type="dxa"/>
          </w:tcPr>
          <w:p w14:paraId="7A170458" w14:textId="77777777" w:rsidR="001976B9" w:rsidRPr="001526FC" w:rsidRDefault="001976B9" w:rsidP="00E5093C">
            <w:pPr>
              <w:rPr>
                <w:highlight w:val="yellow"/>
              </w:rPr>
            </w:pPr>
          </w:p>
        </w:tc>
        <w:tc>
          <w:tcPr>
            <w:tcW w:w="3240" w:type="dxa"/>
          </w:tcPr>
          <w:p w14:paraId="600EAB4A" w14:textId="77777777" w:rsidR="001976B9" w:rsidRPr="001526FC" w:rsidRDefault="001976B9" w:rsidP="00E5093C">
            <w:pPr>
              <w:rPr>
                <w:highlight w:val="yellow"/>
              </w:rPr>
            </w:pPr>
          </w:p>
        </w:tc>
      </w:tr>
      <w:tr w:rsidR="001976B9" w:rsidRPr="001526FC" w14:paraId="32C7E505" w14:textId="77777777" w:rsidTr="00CD3F98">
        <w:tc>
          <w:tcPr>
            <w:tcW w:w="828" w:type="dxa"/>
          </w:tcPr>
          <w:p w14:paraId="5582FAC6" w14:textId="77777777" w:rsidR="001976B9" w:rsidRPr="001526FC" w:rsidRDefault="001976B9" w:rsidP="00E5093C">
            <w:pPr>
              <w:jc w:val="center"/>
              <w:rPr>
                <w:highlight w:val="yellow"/>
              </w:rPr>
            </w:pPr>
          </w:p>
          <w:p w14:paraId="1CDB6782" w14:textId="77777777" w:rsidR="001976B9" w:rsidRPr="001526FC" w:rsidRDefault="001976B9" w:rsidP="00E5093C">
            <w:pPr>
              <w:jc w:val="center"/>
              <w:rPr>
                <w:highlight w:val="yellow"/>
              </w:rPr>
            </w:pPr>
          </w:p>
        </w:tc>
        <w:tc>
          <w:tcPr>
            <w:tcW w:w="2886" w:type="dxa"/>
          </w:tcPr>
          <w:p w14:paraId="281E9715" w14:textId="77777777" w:rsidR="001976B9" w:rsidRPr="001526FC" w:rsidRDefault="001976B9" w:rsidP="00E5093C">
            <w:pPr>
              <w:rPr>
                <w:highlight w:val="yellow"/>
              </w:rPr>
            </w:pPr>
          </w:p>
        </w:tc>
        <w:tc>
          <w:tcPr>
            <w:tcW w:w="2334" w:type="dxa"/>
          </w:tcPr>
          <w:p w14:paraId="3896C497" w14:textId="77777777" w:rsidR="001976B9" w:rsidRPr="001526FC" w:rsidRDefault="001976B9" w:rsidP="00E5093C">
            <w:pPr>
              <w:rPr>
                <w:highlight w:val="yellow"/>
              </w:rPr>
            </w:pPr>
          </w:p>
        </w:tc>
        <w:tc>
          <w:tcPr>
            <w:tcW w:w="3240" w:type="dxa"/>
          </w:tcPr>
          <w:p w14:paraId="0B00A508" w14:textId="77777777" w:rsidR="001976B9" w:rsidRPr="001526FC" w:rsidRDefault="001976B9" w:rsidP="00E5093C">
            <w:pPr>
              <w:rPr>
                <w:highlight w:val="yellow"/>
              </w:rPr>
            </w:pPr>
          </w:p>
        </w:tc>
      </w:tr>
      <w:tr w:rsidR="001976B9" w:rsidRPr="001526FC" w14:paraId="7F014CED" w14:textId="77777777" w:rsidTr="00CD3F98">
        <w:tc>
          <w:tcPr>
            <w:tcW w:w="828" w:type="dxa"/>
          </w:tcPr>
          <w:p w14:paraId="39A9C4BD" w14:textId="77777777" w:rsidR="001976B9" w:rsidRPr="001526FC" w:rsidRDefault="001976B9" w:rsidP="00E5093C">
            <w:pPr>
              <w:jc w:val="center"/>
              <w:rPr>
                <w:highlight w:val="yellow"/>
              </w:rPr>
            </w:pPr>
          </w:p>
          <w:p w14:paraId="40ED4AEC" w14:textId="77777777" w:rsidR="001976B9" w:rsidRPr="001526FC" w:rsidRDefault="001976B9" w:rsidP="00E5093C">
            <w:pPr>
              <w:jc w:val="center"/>
              <w:rPr>
                <w:highlight w:val="yellow"/>
              </w:rPr>
            </w:pPr>
          </w:p>
        </w:tc>
        <w:tc>
          <w:tcPr>
            <w:tcW w:w="2886" w:type="dxa"/>
          </w:tcPr>
          <w:p w14:paraId="6A60056A" w14:textId="77777777" w:rsidR="001976B9" w:rsidRPr="001526FC" w:rsidRDefault="001976B9" w:rsidP="00E5093C">
            <w:pPr>
              <w:rPr>
                <w:highlight w:val="yellow"/>
              </w:rPr>
            </w:pPr>
          </w:p>
        </w:tc>
        <w:tc>
          <w:tcPr>
            <w:tcW w:w="2334" w:type="dxa"/>
          </w:tcPr>
          <w:p w14:paraId="00BCB0DE" w14:textId="77777777" w:rsidR="001976B9" w:rsidRPr="001526FC" w:rsidRDefault="001976B9" w:rsidP="00E5093C">
            <w:pPr>
              <w:rPr>
                <w:highlight w:val="yellow"/>
              </w:rPr>
            </w:pPr>
          </w:p>
        </w:tc>
        <w:tc>
          <w:tcPr>
            <w:tcW w:w="3240" w:type="dxa"/>
          </w:tcPr>
          <w:p w14:paraId="61D9E3B4" w14:textId="77777777" w:rsidR="001976B9" w:rsidRPr="001526FC" w:rsidRDefault="001976B9" w:rsidP="00E5093C">
            <w:pPr>
              <w:rPr>
                <w:highlight w:val="yellow"/>
              </w:rPr>
            </w:pPr>
          </w:p>
        </w:tc>
      </w:tr>
      <w:tr w:rsidR="001976B9" w:rsidRPr="001526FC" w14:paraId="51E061D3" w14:textId="77777777" w:rsidTr="00CD3F98">
        <w:tc>
          <w:tcPr>
            <w:tcW w:w="828" w:type="dxa"/>
          </w:tcPr>
          <w:p w14:paraId="6FF111E9" w14:textId="77777777" w:rsidR="001976B9" w:rsidRPr="001526FC" w:rsidRDefault="001976B9" w:rsidP="00E5093C">
            <w:pPr>
              <w:jc w:val="center"/>
              <w:rPr>
                <w:highlight w:val="yellow"/>
              </w:rPr>
            </w:pPr>
          </w:p>
          <w:p w14:paraId="0E49148E" w14:textId="77777777" w:rsidR="001976B9" w:rsidRPr="001526FC" w:rsidRDefault="001976B9" w:rsidP="00E5093C">
            <w:pPr>
              <w:jc w:val="center"/>
              <w:rPr>
                <w:highlight w:val="yellow"/>
              </w:rPr>
            </w:pPr>
          </w:p>
        </w:tc>
        <w:tc>
          <w:tcPr>
            <w:tcW w:w="2886" w:type="dxa"/>
          </w:tcPr>
          <w:p w14:paraId="24A63745" w14:textId="77777777" w:rsidR="001976B9" w:rsidRPr="001526FC" w:rsidRDefault="001976B9" w:rsidP="00E5093C">
            <w:pPr>
              <w:rPr>
                <w:highlight w:val="yellow"/>
              </w:rPr>
            </w:pPr>
          </w:p>
        </w:tc>
        <w:tc>
          <w:tcPr>
            <w:tcW w:w="2334" w:type="dxa"/>
          </w:tcPr>
          <w:p w14:paraId="17A327F0" w14:textId="77777777" w:rsidR="001976B9" w:rsidRPr="001526FC" w:rsidRDefault="001976B9" w:rsidP="00E5093C">
            <w:pPr>
              <w:rPr>
                <w:highlight w:val="yellow"/>
              </w:rPr>
            </w:pPr>
          </w:p>
        </w:tc>
        <w:tc>
          <w:tcPr>
            <w:tcW w:w="3240" w:type="dxa"/>
          </w:tcPr>
          <w:p w14:paraId="693FDBCE" w14:textId="77777777" w:rsidR="001976B9" w:rsidRPr="001526FC" w:rsidRDefault="001976B9" w:rsidP="00E5093C">
            <w:pPr>
              <w:rPr>
                <w:highlight w:val="yellow"/>
              </w:rPr>
            </w:pPr>
          </w:p>
        </w:tc>
      </w:tr>
      <w:tr w:rsidR="001976B9" w:rsidRPr="001526FC" w14:paraId="49218E0C" w14:textId="77777777" w:rsidTr="00CD3F98">
        <w:tc>
          <w:tcPr>
            <w:tcW w:w="828" w:type="dxa"/>
          </w:tcPr>
          <w:p w14:paraId="2815BC63" w14:textId="77777777" w:rsidR="001976B9" w:rsidRPr="001526FC" w:rsidRDefault="001976B9" w:rsidP="00E5093C">
            <w:pPr>
              <w:jc w:val="center"/>
              <w:rPr>
                <w:highlight w:val="yellow"/>
              </w:rPr>
            </w:pPr>
          </w:p>
          <w:p w14:paraId="64E8E88C" w14:textId="77777777" w:rsidR="001976B9" w:rsidRPr="001526FC" w:rsidRDefault="001976B9" w:rsidP="00E5093C">
            <w:pPr>
              <w:jc w:val="center"/>
              <w:rPr>
                <w:highlight w:val="yellow"/>
              </w:rPr>
            </w:pPr>
          </w:p>
        </w:tc>
        <w:tc>
          <w:tcPr>
            <w:tcW w:w="2886" w:type="dxa"/>
          </w:tcPr>
          <w:p w14:paraId="562E20BE" w14:textId="77777777" w:rsidR="001976B9" w:rsidRPr="001526FC" w:rsidRDefault="001976B9" w:rsidP="00E5093C">
            <w:pPr>
              <w:rPr>
                <w:highlight w:val="yellow"/>
              </w:rPr>
            </w:pPr>
          </w:p>
        </w:tc>
        <w:tc>
          <w:tcPr>
            <w:tcW w:w="2334" w:type="dxa"/>
          </w:tcPr>
          <w:p w14:paraId="42AB09B7" w14:textId="77777777" w:rsidR="001976B9" w:rsidRPr="001526FC" w:rsidRDefault="001976B9" w:rsidP="00E5093C">
            <w:pPr>
              <w:rPr>
                <w:highlight w:val="yellow"/>
              </w:rPr>
            </w:pPr>
          </w:p>
        </w:tc>
        <w:tc>
          <w:tcPr>
            <w:tcW w:w="3240" w:type="dxa"/>
          </w:tcPr>
          <w:p w14:paraId="36A09283" w14:textId="77777777" w:rsidR="001976B9" w:rsidRPr="001526FC" w:rsidRDefault="001976B9" w:rsidP="00E5093C">
            <w:pPr>
              <w:rPr>
                <w:highlight w:val="yellow"/>
              </w:rPr>
            </w:pPr>
          </w:p>
        </w:tc>
      </w:tr>
      <w:tr w:rsidR="001976B9" w:rsidRPr="001526FC" w14:paraId="50FAC1C0" w14:textId="77777777" w:rsidTr="00CD3F98">
        <w:tc>
          <w:tcPr>
            <w:tcW w:w="828" w:type="dxa"/>
          </w:tcPr>
          <w:p w14:paraId="27532FC3" w14:textId="77777777" w:rsidR="001976B9" w:rsidRPr="001526FC" w:rsidRDefault="001976B9" w:rsidP="00E5093C">
            <w:pPr>
              <w:jc w:val="center"/>
              <w:rPr>
                <w:highlight w:val="yellow"/>
              </w:rPr>
            </w:pPr>
          </w:p>
          <w:p w14:paraId="3D5C17AB" w14:textId="77777777" w:rsidR="001976B9" w:rsidRPr="001526FC" w:rsidRDefault="001976B9" w:rsidP="00E5093C">
            <w:pPr>
              <w:jc w:val="center"/>
              <w:rPr>
                <w:highlight w:val="yellow"/>
              </w:rPr>
            </w:pPr>
          </w:p>
        </w:tc>
        <w:tc>
          <w:tcPr>
            <w:tcW w:w="2886" w:type="dxa"/>
          </w:tcPr>
          <w:p w14:paraId="1104CE12" w14:textId="77777777" w:rsidR="001976B9" w:rsidRPr="001526FC" w:rsidRDefault="001976B9" w:rsidP="00E5093C">
            <w:pPr>
              <w:rPr>
                <w:highlight w:val="yellow"/>
              </w:rPr>
            </w:pPr>
          </w:p>
        </w:tc>
        <w:tc>
          <w:tcPr>
            <w:tcW w:w="2334" w:type="dxa"/>
          </w:tcPr>
          <w:p w14:paraId="00623EF1" w14:textId="77777777" w:rsidR="001976B9" w:rsidRPr="001526FC" w:rsidRDefault="001976B9" w:rsidP="00E5093C">
            <w:pPr>
              <w:rPr>
                <w:highlight w:val="yellow"/>
              </w:rPr>
            </w:pPr>
          </w:p>
        </w:tc>
        <w:tc>
          <w:tcPr>
            <w:tcW w:w="3240" w:type="dxa"/>
          </w:tcPr>
          <w:p w14:paraId="54155215" w14:textId="77777777" w:rsidR="001976B9" w:rsidRPr="001526FC" w:rsidRDefault="001976B9" w:rsidP="00E5093C">
            <w:pPr>
              <w:rPr>
                <w:highlight w:val="yellow"/>
              </w:rPr>
            </w:pPr>
          </w:p>
        </w:tc>
      </w:tr>
      <w:tr w:rsidR="001976B9" w:rsidRPr="001526FC" w14:paraId="6AB31317" w14:textId="77777777" w:rsidTr="00CD3F98">
        <w:tc>
          <w:tcPr>
            <w:tcW w:w="828" w:type="dxa"/>
          </w:tcPr>
          <w:p w14:paraId="3EE7CDF9" w14:textId="77777777" w:rsidR="001976B9" w:rsidRPr="001526FC" w:rsidRDefault="001976B9" w:rsidP="00E5093C">
            <w:pPr>
              <w:jc w:val="center"/>
              <w:rPr>
                <w:highlight w:val="yellow"/>
              </w:rPr>
            </w:pPr>
          </w:p>
          <w:p w14:paraId="5DD5A086" w14:textId="77777777" w:rsidR="001976B9" w:rsidRPr="001526FC" w:rsidRDefault="001976B9" w:rsidP="00E5093C">
            <w:pPr>
              <w:jc w:val="center"/>
              <w:rPr>
                <w:highlight w:val="yellow"/>
              </w:rPr>
            </w:pPr>
          </w:p>
        </w:tc>
        <w:tc>
          <w:tcPr>
            <w:tcW w:w="2886" w:type="dxa"/>
          </w:tcPr>
          <w:p w14:paraId="677C1110" w14:textId="77777777" w:rsidR="001976B9" w:rsidRPr="001526FC" w:rsidRDefault="001976B9" w:rsidP="00E5093C">
            <w:pPr>
              <w:rPr>
                <w:highlight w:val="yellow"/>
              </w:rPr>
            </w:pPr>
          </w:p>
        </w:tc>
        <w:tc>
          <w:tcPr>
            <w:tcW w:w="2334" w:type="dxa"/>
          </w:tcPr>
          <w:p w14:paraId="1DA79198" w14:textId="77777777" w:rsidR="001976B9" w:rsidRPr="001526FC" w:rsidRDefault="001976B9" w:rsidP="00E5093C">
            <w:pPr>
              <w:rPr>
                <w:highlight w:val="yellow"/>
              </w:rPr>
            </w:pPr>
          </w:p>
        </w:tc>
        <w:tc>
          <w:tcPr>
            <w:tcW w:w="3240" w:type="dxa"/>
          </w:tcPr>
          <w:p w14:paraId="40893495" w14:textId="77777777" w:rsidR="001976B9" w:rsidRPr="001526FC" w:rsidRDefault="001976B9" w:rsidP="00E5093C">
            <w:pPr>
              <w:rPr>
                <w:highlight w:val="yellow"/>
              </w:rPr>
            </w:pPr>
          </w:p>
        </w:tc>
      </w:tr>
      <w:tr w:rsidR="001976B9" w:rsidRPr="001526FC" w14:paraId="41FE4B86" w14:textId="77777777" w:rsidTr="00CD3F98">
        <w:tc>
          <w:tcPr>
            <w:tcW w:w="828" w:type="dxa"/>
          </w:tcPr>
          <w:p w14:paraId="72F046D3" w14:textId="77777777" w:rsidR="001976B9" w:rsidRPr="001526FC" w:rsidRDefault="001976B9" w:rsidP="00E5093C">
            <w:pPr>
              <w:jc w:val="center"/>
              <w:rPr>
                <w:highlight w:val="yellow"/>
              </w:rPr>
            </w:pPr>
          </w:p>
          <w:p w14:paraId="06D9F4F5" w14:textId="77777777" w:rsidR="001976B9" w:rsidRPr="001526FC" w:rsidRDefault="001976B9" w:rsidP="00E5093C">
            <w:pPr>
              <w:jc w:val="center"/>
              <w:rPr>
                <w:highlight w:val="yellow"/>
              </w:rPr>
            </w:pPr>
          </w:p>
        </w:tc>
        <w:tc>
          <w:tcPr>
            <w:tcW w:w="2886" w:type="dxa"/>
          </w:tcPr>
          <w:p w14:paraId="7297087C" w14:textId="77777777" w:rsidR="001976B9" w:rsidRPr="001526FC" w:rsidRDefault="001976B9" w:rsidP="00E5093C">
            <w:pPr>
              <w:rPr>
                <w:highlight w:val="yellow"/>
              </w:rPr>
            </w:pPr>
          </w:p>
        </w:tc>
        <w:tc>
          <w:tcPr>
            <w:tcW w:w="2334" w:type="dxa"/>
          </w:tcPr>
          <w:p w14:paraId="272D60B4" w14:textId="77777777" w:rsidR="001976B9" w:rsidRPr="001526FC" w:rsidRDefault="001976B9" w:rsidP="00E5093C">
            <w:pPr>
              <w:rPr>
                <w:highlight w:val="yellow"/>
              </w:rPr>
            </w:pPr>
          </w:p>
        </w:tc>
        <w:tc>
          <w:tcPr>
            <w:tcW w:w="3240" w:type="dxa"/>
          </w:tcPr>
          <w:p w14:paraId="12E3A359" w14:textId="77777777" w:rsidR="001976B9" w:rsidRPr="001526FC" w:rsidRDefault="001976B9" w:rsidP="00E5093C">
            <w:pPr>
              <w:rPr>
                <w:highlight w:val="yellow"/>
              </w:rPr>
            </w:pPr>
          </w:p>
        </w:tc>
      </w:tr>
      <w:tr w:rsidR="001976B9" w:rsidRPr="001526FC" w14:paraId="1271E28D" w14:textId="77777777" w:rsidTr="00CD3F98">
        <w:tc>
          <w:tcPr>
            <w:tcW w:w="828" w:type="dxa"/>
          </w:tcPr>
          <w:p w14:paraId="53A42460" w14:textId="77777777" w:rsidR="001976B9" w:rsidRPr="001526FC" w:rsidRDefault="001976B9" w:rsidP="00E5093C">
            <w:pPr>
              <w:jc w:val="center"/>
              <w:rPr>
                <w:highlight w:val="yellow"/>
              </w:rPr>
            </w:pPr>
          </w:p>
          <w:p w14:paraId="5B1468C4" w14:textId="77777777" w:rsidR="001976B9" w:rsidRPr="001526FC" w:rsidRDefault="001976B9" w:rsidP="00E5093C">
            <w:pPr>
              <w:jc w:val="center"/>
              <w:rPr>
                <w:highlight w:val="yellow"/>
              </w:rPr>
            </w:pPr>
          </w:p>
        </w:tc>
        <w:tc>
          <w:tcPr>
            <w:tcW w:w="2886" w:type="dxa"/>
          </w:tcPr>
          <w:p w14:paraId="390404A4" w14:textId="77777777" w:rsidR="001976B9" w:rsidRPr="001526FC" w:rsidRDefault="001976B9" w:rsidP="00E5093C">
            <w:pPr>
              <w:rPr>
                <w:highlight w:val="yellow"/>
              </w:rPr>
            </w:pPr>
          </w:p>
        </w:tc>
        <w:tc>
          <w:tcPr>
            <w:tcW w:w="2334" w:type="dxa"/>
          </w:tcPr>
          <w:p w14:paraId="6A32CE75" w14:textId="77777777" w:rsidR="001976B9" w:rsidRPr="001526FC" w:rsidRDefault="001976B9" w:rsidP="00E5093C">
            <w:pPr>
              <w:rPr>
                <w:highlight w:val="yellow"/>
              </w:rPr>
            </w:pPr>
          </w:p>
        </w:tc>
        <w:tc>
          <w:tcPr>
            <w:tcW w:w="3240" w:type="dxa"/>
          </w:tcPr>
          <w:p w14:paraId="3A275843" w14:textId="77777777" w:rsidR="001976B9" w:rsidRPr="001526FC" w:rsidRDefault="001976B9" w:rsidP="00E5093C">
            <w:pPr>
              <w:rPr>
                <w:highlight w:val="yellow"/>
              </w:rPr>
            </w:pPr>
          </w:p>
        </w:tc>
      </w:tr>
    </w:tbl>
    <w:p w14:paraId="360CF764" w14:textId="77777777" w:rsidR="001976B9" w:rsidRPr="001526FC" w:rsidRDefault="001976B9" w:rsidP="00E5093C">
      <w:pPr>
        <w:rPr>
          <w:highlight w:val="yellow"/>
        </w:rPr>
      </w:pPr>
    </w:p>
    <w:p w14:paraId="2A7B8BB3" w14:textId="77777777" w:rsidR="001976B9" w:rsidRPr="001526FC" w:rsidRDefault="001976B9" w:rsidP="00E5093C"/>
    <w:p w14:paraId="60AB19BB" w14:textId="77777777" w:rsidR="001976B9" w:rsidRPr="001526FC" w:rsidRDefault="001976B9" w:rsidP="00E5093C">
      <w:pPr>
        <w:rPr>
          <w:u w:val="single"/>
        </w:rPr>
      </w:pPr>
      <w:r w:rsidRPr="001526FC">
        <w:rPr>
          <w:u w:val="single"/>
        </w:rPr>
        <w:t>Spisku prilagamo originalno potrjene referenčne izjave zgoraj navedenih naročnikov.</w:t>
      </w:r>
    </w:p>
    <w:p w14:paraId="1F07149F" w14:textId="77777777" w:rsidR="001976B9" w:rsidRPr="001526FC" w:rsidRDefault="001976B9" w:rsidP="00E5093C"/>
    <w:p w14:paraId="6DAECAA3" w14:textId="77777777" w:rsidR="001976B9" w:rsidRPr="001526FC" w:rsidRDefault="001976B9" w:rsidP="00E5093C">
      <w:pPr>
        <w:pStyle w:val="BESEDILO"/>
        <w:keepLines w:val="0"/>
        <w:widowControl/>
        <w:tabs>
          <w:tab w:val="clear" w:pos="2155"/>
        </w:tabs>
        <w:rPr>
          <w:kern w:val="0"/>
          <w:szCs w:val="24"/>
        </w:rPr>
      </w:pPr>
    </w:p>
    <w:p w14:paraId="65A0B5DD" w14:textId="77777777" w:rsidR="001976B9" w:rsidRPr="001526FC" w:rsidRDefault="001976B9" w:rsidP="00E5093C"/>
    <w:p w14:paraId="616DD9CB" w14:textId="77777777" w:rsidR="001976B9" w:rsidRPr="001526FC" w:rsidRDefault="001976B9" w:rsidP="00E5093C"/>
    <w:p w14:paraId="4E4919E9" w14:textId="77777777" w:rsidR="001976B9" w:rsidRPr="001526FC" w:rsidRDefault="001976B9" w:rsidP="00E5093C">
      <w:r w:rsidRPr="001526FC">
        <w:t xml:space="preserve">Kraj in datum: </w:t>
      </w:r>
      <w:r w:rsidRPr="001526FC">
        <w:tab/>
      </w:r>
      <w:r w:rsidRPr="001526FC">
        <w:tab/>
      </w:r>
      <w:r w:rsidRPr="001526FC">
        <w:tab/>
      </w:r>
      <w:r w:rsidRPr="001526FC">
        <w:tab/>
        <w:t>Žig:</w:t>
      </w:r>
      <w:r w:rsidRPr="001526FC">
        <w:tab/>
      </w:r>
      <w:r w:rsidRPr="001526FC">
        <w:tab/>
      </w:r>
      <w:r w:rsidRPr="001526FC">
        <w:tab/>
        <w:t>Podpis zastopnika</w:t>
      </w:r>
    </w:p>
    <w:p w14:paraId="6573DF53" w14:textId="77777777" w:rsidR="001976B9" w:rsidRPr="001526FC" w:rsidRDefault="001976B9" w:rsidP="00E5093C">
      <w:r w:rsidRPr="001526FC">
        <w:tab/>
      </w:r>
      <w:r w:rsidRPr="001526FC">
        <w:tab/>
      </w:r>
      <w:r w:rsidRPr="001526FC">
        <w:tab/>
      </w:r>
      <w:r w:rsidRPr="001526FC">
        <w:tab/>
      </w:r>
      <w:r w:rsidRPr="001526FC">
        <w:tab/>
      </w:r>
      <w:r w:rsidRPr="001526FC">
        <w:tab/>
      </w:r>
      <w:r w:rsidRPr="001526FC">
        <w:tab/>
      </w:r>
      <w:r w:rsidRPr="001526FC">
        <w:tab/>
        <w:t>oz. prokurista:</w:t>
      </w:r>
    </w:p>
    <w:p w14:paraId="294B71A2" w14:textId="77777777" w:rsidR="001976B9" w:rsidRPr="001526FC" w:rsidRDefault="001976B9" w:rsidP="00E5093C"/>
    <w:p w14:paraId="4E531EB4" w14:textId="77777777" w:rsidR="001976B9" w:rsidRPr="001526FC" w:rsidRDefault="001976B9" w:rsidP="00E5093C">
      <w:r w:rsidRPr="001526FC">
        <w:t>........................................</w:t>
      </w:r>
      <w:r w:rsidRPr="001526FC">
        <w:tab/>
      </w:r>
      <w:r w:rsidRPr="001526FC">
        <w:tab/>
      </w:r>
      <w:r w:rsidRPr="001526FC">
        <w:tab/>
      </w:r>
      <w:r w:rsidRPr="001526FC">
        <w:tab/>
      </w:r>
      <w:r w:rsidRPr="001526FC">
        <w:tab/>
        <w:t>.........................................</w:t>
      </w:r>
    </w:p>
    <w:p w14:paraId="65CDCAD6" w14:textId="77777777" w:rsidR="001976B9" w:rsidRPr="001526FC" w:rsidRDefault="001976B9" w:rsidP="00E5093C"/>
    <w:p w14:paraId="22EB5FB7" w14:textId="77777777" w:rsidR="001976B9" w:rsidRPr="001526FC" w:rsidRDefault="001976B9" w:rsidP="00E5093C"/>
    <w:p w14:paraId="3AC3BF81" w14:textId="77777777" w:rsidR="001976B9" w:rsidRPr="001526FC" w:rsidRDefault="001976B9" w:rsidP="00E5093C"/>
    <w:p w14:paraId="02969168" w14:textId="77777777" w:rsidR="001976B9" w:rsidRPr="001526FC" w:rsidRDefault="001976B9" w:rsidP="00E5093C"/>
    <w:p w14:paraId="6554F894" w14:textId="77777777" w:rsidR="001976B9" w:rsidRDefault="001976B9" w:rsidP="00E5093C">
      <w:pPr>
        <w:jc w:val="left"/>
      </w:pPr>
      <w:r>
        <w:br w:type="page"/>
      </w:r>
    </w:p>
    <w:p w14:paraId="07D12FA5" w14:textId="66E0DA81" w:rsidR="001976B9" w:rsidRPr="001526FC" w:rsidRDefault="001976B9" w:rsidP="00E5093C">
      <w:pPr>
        <w:jc w:val="left"/>
      </w:pPr>
      <w:r w:rsidRPr="001526FC">
        <w:lastRenderedPageBreak/>
        <w:t>IZDAJATELJ REFERENCE:</w:t>
      </w:r>
      <w:r w:rsidR="00B37D76" w:rsidRPr="00B37D76">
        <w:rPr>
          <w:b/>
        </w:rPr>
        <w:t xml:space="preserve"> </w:t>
      </w:r>
      <w:r w:rsidR="00B37D76">
        <w:rPr>
          <w:b/>
        </w:rPr>
        <w:tab/>
      </w:r>
      <w:r w:rsidR="00B37D76">
        <w:rPr>
          <w:b/>
        </w:rPr>
        <w:tab/>
      </w:r>
      <w:r w:rsidR="00B37D76">
        <w:rPr>
          <w:b/>
        </w:rPr>
        <w:tab/>
      </w:r>
      <w:r w:rsidR="00B37D76">
        <w:rPr>
          <w:b/>
        </w:rPr>
        <w:tab/>
      </w:r>
      <w:r w:rsidR="00B37D76">
        <w:rPr>
          <w:b/>
        </w:rPr>
        <w:tab/>
      </w:r>
      <w:r w:rsidR="00B37D76">
        <w:rPr>
          <w:b/>
        </w:rPr>
        <w:tab/>
      </w:r>
      <w:r w:rsidR="00B37D76">
        <w:rPr>
          <w:b/>
        </w:rPr>
        <w:tab/>
      </w:r>
      <w:r w:rsidR="00B37D76">
        <w:rPr>
          <w:b/>
        </w:rPr>
        <w:tab/>
      </w:r>
      <w:r w:rsidR="00B37D76" w:rsidRPr="00225C55">
        <w:rPr>
          <w:b/>
        </w:rPr>
        <w:t>OBR-</w:t>
      </w:r>
      <w:r w:rsidR="00B37D76">
        <w:rPr>
          <w:b/>
        </w:rPr>
        <w:t>9</w:t>
      </w:r>
    </w:p>
    <w:p w14:paraId="7F1D8A4E" w14:textId="77777777" w:rsidR="001976B9" w:rsidRPr="001526FC" w:rsidRDefault="001976B9" w:rsidP="00E5093C"/>
    <w:p w14:paraId="2B4FC979" w14:textId="77777777" w:rsidR="001976B9" w:rsidRPr="001526FC" w:rsidRDefault="001976B9" w:rsidP="00E5093C">
      <w:r w:rsidRPr="001526FC">
        <w:t>............................................</w:t>
      </w:r>
    </w:p>
    <w:p w14:paraId="2EF0F99B" w14:textId="77777777" w:rsidR="001976B9" w:rsidRPr="001526FC" w:rsidRDefault="001976B9" w:rsidP="00E5093C"/>
    <w:p w14:paraId="6DA47032" w14:textId="77777777" w:rsidR="001976B9" w:rsidRPr="001526FC" w:rsidRDefault="001976B9" w:rsidP="00E5093C">
      <w:r w:rsidRPr="001526FC">
        <w:t>............................................</w:t>
      </w:r>
    </w:p>
    <w:p w14:paraId="5871138A" w14:textId="77777777" w:rsidR="001976B9" w:rsidRPr="001526FC" w:rsidRDefault="001976B9" w:rsidP="00E5093C"/>
    <w:p w14:paraId="05078C33" w14:textId="77777777" w:rsidR="001976B9" w:rsidRPr="001526FC" w:rsidRDefault="001976B9" w:rsidP="00E5093C">
      <w:r w:rsidRPr="001526FC">
        <w:t>............................................</w:t>
      </w:r>
    </w:p>
    <w:p w14:paraId="0D9A25B2" w14:textId="77777777" w:rsidR="001976B9" w:rsidRPr="001526FC" w:rsidRDefault="001976B9" w:rsidP="00E5093C">
      <w:pPr>
        <w:rPr>
          <w:highlight w:val="yellow"/>
        </w:rPr>
      </w:pPr>
    </w:p>
    <w:p w14:paraId="6DA4D4BC" w14:textId="77777777" w:rsidR="001976B9" w:rsidRPr="001526FC" w:rsidRDefault="001976B9" w:rsidP="00E5093C">
      <w:pPr>
        <w:rPr>
          <w:highlight w:val="yellow"/>
        </w:rPr>
      </w:pPr>
    </w:p>
    <w:p w14:paraId="67821D8A" w14:textId="77777777" w:rsidR="001976B9" w:rsidRPr="001526FC" w:rsidRDefault="001976B9" w:rsidP="00E5093C">
      <w:pPr>
        <w:rPr>
          <w:highlight w:val="yellow"/>
        </w:rPr>
      </w:pPr>
    </w:p>
    <w:p w14:paraId="05B4310C" w14:textId="77777777" w:rsidR="001976B9" w:rsidRPr="001526FC" w:rsidRDefault="001976B9" w:rsidP="00E5093C"/>
    <w:p w14:paraId="6CCA3AC6" w14:textId="77777777" w:rsidR="001976B9" w:rsidRPr="001526FC" w:rsidRDefault="001976B9" w:rsidP="00E5093C">
      <w:pPr>
        <w:pStyle w:val="Heading2"/>
        <w:numPr>
          <w:ilvl w:val="0"/>
          <w:numId w:val="0"/>
        </w:numPr>
        <w:jc w:val="center"/>
        <w:rPr>
          <w:b/>
        </w:rPr>
      </w:pPr>
      <w:bookmarkStart w:id="175" w:name="_Toc20291818"/>
      <w:bookmarkStart w:id="176" w:name="_Toc122403069"/>
      <w:bookmarkStart w:id="177" w:name="_Toc447022590"/>
      <w:bookmarkStart w:id="178" w:name="_Toc104810235"/>
      <w:bookmarkStart w:id="179" w:name="_Toc11644908"/>
      <w:r w:rsidRPr="001526FC">
        <w:rPr>
          <w:b/>
        </w:rPr>
        <w:t>R</w:t>
      </w:r>
      <w:bookmarkEnd w:id="175"/>
      <w:r w:rsidRPr="001526FC">
        <w:rPr>
          <w:b/>
        </w:rPr>
        <w:t>eferenčna izjava</w:t>
      </w:r>
      <w:bookmarkEnd w:id="176"/>
      <w:bookmarkEnd w:id="177"/>
      <w:bookmarkEnd w:id="178"/>
    </w:p>
    <w:bookmarkEnd w:id="179"/>
    <w:p w14:paraId="253DBE95" w14:textId="326A437E" w:rsidR="001976B9" w:rsidRPr="001526FC" w:rsidRDefault="001976B9" w:rsidP="00E5093C">
      <w:pPr>
        <w:jc w:val="center"/>
        <w:rPr>
          <w:b/>
        </w:rPr>
      </w:pPr>
      <w:r w:rsidRPr="001526FC">
        <w:rPr>
          <w:rFonts w:cs="Arial"/>
          <w:b/>
        </w:rPr>
        <w:t xml:space="preserve">ZA JAVNO NAROČILO </w:t>
      </w:r>
      <w:r w:rsidRPr="001526FC">
        <w:rPr>
          <w:b/>
        </w:rPr>
        <w:t>JN-</w:t>
      </w:r>
      <w:r>
        <w:rPr>
          <w:b/>
        </w:rPr>
        <w:t>S0</w:t>
      </w:r>
      <w:r w:rsidR="00EC3030">
        <w:rPr>
          <w:b/>
        </w:rPr>
        <w:t>629</w:t>
      </w:r>
    </w:p>
    <w:p w14:paraId="4CC52F52" w14:textId="77777777" w:rsidR="001976B9" w:rsidRPr="001526FC" w:rsidRDefault="001976B9" w:rsidP="00E5093C"/>
    <w:p w14:paraId="43B54AC9" w14:textId="77777777" w:rsidR="001976B9" w:rsidRPr="001526FC" w:rsidRDefault="001976B9" w:rsidP="00E5093C"/>
    <w:p w14:paraId="1D02CD60" w14:textId="77777777" w:rsidR="001976B9" w:rsidRPr="001526FC" w:rsidRDefault="001976B9" w:rsidP="00E5093C"/>
    <w:p w14:paraId="0F8D92E0" w14:textId="77777777" w:rsidR="001976B9" w:rsidRPr="001526FC" w:rsidRDefault="001976B9" w:rsidP="00E5093C"/>
    <w:p w14:paraId="45485B4A" w14:textId="77777777" w:rsidR="001976B9" w:rsidRPr="001526FC" w:rsidRDefault="001976B9"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1526FC">
        <w:t xml:space="preserve">Pod kazensko in materialno odgovornostjo </w:t>
      </w:r>
    </w:p>
    <w:p w14:paraId="03E2FD67" w14:textId="77777777" w:rsidR="001976B9" w:rsidRPr="001526FC" w:rsidRDefault="001976B9"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362011E4" w14:textId="77777777" w:rsidR="001976B9" w:rsidRPr="001526FC" w:rsidRDefault="001976B9"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075B1785" w14:textId="77777777" w:rsidR="001976B9" w:rsidRPr="001526FC" w:rsidRDefault="001976B9" w:rsidP="00E509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1526FC">
        <w:t>IZJAVLJAMO</w:t>
      </w:r>
    </w:p>
    <w:p w14:paraId="4CA20BED" w14:textId="77777777" w:rsidR="001976B9" w:rsidRPr="001526FC" w:rsidRDefault="001976B9" w:rsidP="00E5093C"/>
    <w:p w14:paraId="7FB06F4A" w14:textId="3D721720" w:rsidR="001976B9" w:rsidRDefault="001976B9" w:rsidP="00E5093C">
      <w:r w:rsidRPr="00547705">
        <w:t>da je ..................................................................... (ponudnik oz. njegov partner oz. njegov podizvajalec na javno naročilo štev. JN-</w:t>
      </w:r>
      <w:r>
        <w:t>S0</w:t>
      </w:r>
      <w:r w:rsidR="004E0F48">
        <w:t>629</w:t>
      </w:r>
      <w:r w:rsidRPr="003E45A1">
        <w:t xml:space="preserve">) </w:t>
      </w:r>
    </w:p>
    <w:p w14:paraId="2EAA752D" w14:textId="77777777" w:rsidR="001976B9" w:rsidRDefault="001976B9" w:rsidP="00E5093C"/>
    <w:p w14:paraId="5C5E0C99" w14:textId="77777777" w:rsidR="001976B9" w:rsidRDefault="001976B9" w:rsidP="00E5093C"/>
    <w:p w14:paraId="1F162DD7" w14:textId="02371328" w:rsidR="001976B9" w:rsidRDefault="001976B9" w:rsidP="00E5093C">
      <w:r w:rsidRPr="00FA3C7C">
        <w:rPr>
          <w:b/>
          <w:bCs/>
        </w:rPr>
        <w:t xml:space="preserve">v letu </w:t>
      </w:r>
      <w:r w:rsidR="004E0F48">
        <w:rPr>
          <w:b/>
          <w:bCs/>
        </w:rPr>
        <w:t>2021</w:t>
      </w:r>
      <w:r w:rsidRPr="00FA3C7C">
        <w:rPr>
          <w:b/>
          <w:bCs/>
        </w:rPr>
        <w:t xml:space="preserve"> kvalitetno</w:t>
      </w:r>
      <w:r>
        <w:rPr>
          <w:b/>
          <w:bCs/>
        </w:rPr>
        <w:t xml:space="preserve"> </w:t>
      </w:r>
      <w:r w:rsidRPr="00547705">
        <w:rPr>
          <w:b/>
          <w:bCs/>
        </w:rPr>
        <w:t>opravljal storitve, primerljive z razpisanimi</w:t>
      </w:r>
      <w:r>
        <w:rPr>
          <w:b/>
          <w:bCs/>
        </w:rPr>
        <w:t xml:space="preserve"> </w:t>
      </w:r>
      <w:r w:rsidRPr="003E45A1">
        <w:rPr>
          <w:b/>
        </w:rPr>
        <w:t>v roku »oddaja na pošto isti dan kot prejem baze podatkov (prejem + 0 dni)«</w:t>
      </w:r>
      <w:r w:rsidR="00283063">
        <w:rPr>
          <w:b/>
        </w:rPr>
        <w:t>.</w:t>
      </w:r>
      <w:r w:rsidRPr="003E45A1">
        <w:rPr>
          <w:b/>
        </w:rPr>
        <w:t xml:space="preserve"> </w:t>
      </w:r>
    </w:p>
    <w:p w14:paraId="30E945EE" w14:textId="77777777" w:rsidR="001976B9" w:rsidRDefault="001976B9" w:rsidP="00E5093C"/>
    <w:p w14:paraId="002C977A" w14:textId="77777777" w:rsidR="001976B9" w:rsidRPr="001526FC" w:rsidRDefault="001976B9" w:rsidP="00E5093C"/>
    <w:p w14:paraId="49BBD8E5" w14:textId="77777777" w:rsidR="001976B9" w:rsidRDefault="001976B9" w:rsidP="00E5093C">
      <w:r>
        <w:t xml:space="preserve">Največje število izpisanih obrazcev, ki jih je </w:t>
      </w:r>
      <w:r w:rsidRPr="00547705">
        <w:t>ponudnik oz. njegov partner oz. njegov podizvajalec</w:t>
      </w:r>
      <w:r>
        <w:t>, izvedel</w:t>
      </w:r>
      <w:r w:rsidRPr="00547705">
        <w:t xml:space="preserve"> </w:t>
      </w:r>
      <w:r>
        <w:t>v roku enega delovnega dne, je bilo:</w:t>
      </w:r>
    </w:p>
    <w:p w14:paraId="467C9E29" w14:textId="77777777" w:rsidR="001976B9" w:rsidRDefault="001976B9" w:rsidP="00E5093C"/>
    <w:p w14:paraId="35CC725F" w14:textId="77777777" w:rsidR="001976B9" w:rsidRDefault="001976B9" w:rsidP="00E5093C"/>
    <w:p w14:paraId="7F4C7A6E" w14:textId="77777777" w:rsidR="001976B9" w:rsidRPr="001526FC" w:rsidRDefault="001976B9" w:rsidP="00E5093C">
      <w:r w:rsidRPr="001526FC">
        <w:t>ŠTEVILO OBRAZCEV: ............................................................................ (zaokroženo na 1.000)</w:t>
      </w:r>
    </w:p>
    <w:p w14:paraId="3401B896" w14:textId="77777777" w:rsidR="001976B9" w:rsidRPr="001526FC" w:rsidRDefault="001976B9" w:rsidP="00E5093C"/>
    <w:p w14:paraId="41131840" w14:textId="77777777" w:rsidR="001976B9" w:rsidRPr="001526FC" w:rsidRDefault="001976B9" w:rsidP="00E5093C"/>
    <w:p w14:paraId="14962D37" w14:textId="77777777" w:rsidR="001976B9" w:rsidRPr="001526FC" w:rsidRDefault="001976B9" w:rsidP="00E5093C">
      <w:pPr>
        <w:pStyle w:val="BESEDILO"/>
        <w:keepLines w:val="0"/>
        <w:widowControl/>
        <w:tabs>
          <w:tab w:val="clear" w:pos="2155"/>
        </w:tabs>
        <w:rPr>
          <w:kern w:val="0"/>
        </w:rPr>
      </w:pPr>
    </w:p>
    <w:p w14:paraId="605141EA" w14:textId="77777777" w:rsidR="001976B9" w:rsidRPr="001526FC" w:rsidRDefault="001976B9" w:rsidP="00E5093C">
      <w:pPr>
        <w:pStyle w:val="BESEDILO"/>
        <w:keepLines w:val="0"/>
        <w:widowControl/>
        <w:tabs>
          <w:tab w:val="clear" w:pos="2155"/>
        </w:tabs>
        <w:rPr>
          <w:kern w:val="0"/>
        </w:rPr>
      </w:pPr>
    </w:p>
    <w:p w14:paraId="285A8AEC" w14:textId="77777777" w:rsidR="001976B9" w:rsidRPr="001526FC" w:rsidRDefault="001976B9" w:rsidP="00E5093C">
      <w:pPr>
        <w:pStyle w:val="BESEDILO"/>
        <w:keepLines w:val="0"/>
        <w:widowControl/>
        <w:tabs>
          <w:tab w:val="clear" w:pos="2155"/>
        </w:tabs>
        <w:rPr>
          <w:kern w:val="0"/>
        </w:rPr>
      </w:pPr>
    </w:p>
    <w:p w14:paraId="34903C34" w14:textId="77777777" w:rsidR="001976B9" w:rsidRPr="001526FC" w:rsidRDefault="001976B9" w:rsidP="00E5093C">
      <w:pPr>
        <w:pStyle w:val="BESEDILO"/>
        <w:keepLines w:val="0"/>
        <w:widowControl/>
        <w:tabs>
          <w:tab w:val="clear" w:pos="2155"/>
        </w:tabs>
        <w:rPr>
          <w:kern w:val="0"/>
        </w:rPr>
      </w:pPr>
    </w:p>
    <w:p w14:paraId="1C6260C6" w14:textId="77777777" w:rsidR="001976B9" w:rsidRPr="001526FC" w:rsidRDefault="001976B9" w:rsidP="00E5093C">
      <w:pPr>
        <w:pStyle w:val="BESEDILO"/>
        <w:keepLines w:val="0"/>
        <w:widowControl/>
        <w:tabs>
          <w:tab w:val="clear" w:pos="2155"/>
        </w:tabs>
        <w:rPr>
          <w:kern w:val="0"/>
        </w:rPr>
      </w:pPr>
    </w:p>
    <w:p w14:paraId="05274328" w14:textId="77777777" w:rsidR="001976B9" w:rsidRPr="001526FC" w:rsidRDefault="001976B9" w:rsidP="00E5093C">
      <w:pPr>
        <w:pStyle w:val="BESEDILO"/>
        <w:keepLines w:val="0"/>
        <w:widowControl/>
        <w:tabs>
          <w:tab w:val="clear" w:pos="2155"/>
        </w:tabs>
        <w:rPr>
          <w:kern w:val="0"/>
        </w:rPr>
      </w:pPr>
    </w:p>
    <w:p w14:paraId="4E4803FC" w14:textId="77777777" w:rsidR="001976B9" w:rsidRPr="001526FC" w:rsidRDefault="001976B9" w:rsidP="00E5093C">
      <w:pPr>
        <w:pStyle w:val="BESEDILO"/>
        <w:keepLines w:val="0"/>
        <w:widowControl/>
        <w:tabs>
          <w:tab w:val="clear" w:pos="2155"/>
        </w:tabs>
        <w:rPr>
          <w:kern w:val="0"/>
        </w:rPr>
      </w:pPr>
    </w:p>
    <w:p w14:paraId="3BCDCC10" w14:textId="77777777" w:rsidR="001976B9" w:rsidRPr="001526FC" w:rsidRDefault="001976B9" w:rsidP="00E5093C">
      <w:pPr>
        <w:pStyle w:val="BESEDILO"/>
        <w:keepLines w:val="0"/>
        <w:widowControl/>
        <w:tabs>
          <w:tab w:val="clear" w:pos="2155"/>
        </w:tabs>
        <w:rPr>
          <w:kern w:val="0"/>
        </w:rPr>
      </w:pPr>
    </w:p>
    <w:p w14:paraId="611A62C5" w14:textId="77777777" w:rsidR="001976B9" w:rsidRPr="001526FC" w:rsidRDefault="001976B9" w:rsidP="00E5093C">
      <w:pPr>
        <w:pStyle w:val="BESEDILO"/>
        <w:keepLines w:val="0"/>
        <w:widowControl/>
        <w:tabs>
          <w:tab w:val="clear" w:pos="2155"/>
        </w:tabs>
        <w:rPr>
          <w:kern w:val="0"/>
        </w:rPr>
      </w:pPr>
    </w:p>
    <w:p w14:paraId="4C4BFB0E" w14:textId="77777777" w:rsidR="001976B9" w:rsidRPr="001526FC" w:rsidRDefault="001976B9" w:rsidP="00E5093C">
      <w:r w:rsidRPr="001526FC">
        <w:t xml:space="preserve">Kraj in datum: </w:t>
      </w:r>
      <w:r w:rsidRPr="001526FC">
        <w:tab/>
      </w:r>
      <w:r w:rsidRPr="001526FC">
        <w:tab/>
      </w:r>
      <w:r w:rsidRPr="001526FC">
        <w:tab/>
      </w:r>
      <w:r w:rsidRPr="001526FC">
        <w:tab/>
        <w:t>Žig:</w:t>
      </w:r>
      <w:r w:rsidRPr="001526FC">
        <w:tab/>
      </w:r>
      <w:r w:rsidRPr="001526FC">
        <w:tab/>
      </w:r>
      <w:r w:rsidRPr="001526FC">
        <w:tab/>
        <w:t>Podpis zastopnika oz. prokurista</w:t>
      </w:r>
    </w:p>
    <w:p w14:paraId="19EB199C" w14:textId="77777777" w:rsidR="001976B9" w:rsidRPr="001526FC" w:rsidRDefault="001976B9" w:rsidP="00E5093C">
      <w:pPr>
        <w:ind w:left="5040" w:firstLine="720"/>
      </w:pPr>
      <w:r w:rsidRPr="001526FC">
        <w:t>izdajatelja reference:</w:t>
      </w:r>
    </w:p>
    <w:p w14:paraId="6B42411F" w14:textId="77777777" w:rsidR="001976B9" w:rsidRPr="001526FC" w:rsidRDefault="001976B9" w:rsidP="00E5093C"/>
    <w:p w14:paraId="67C93F17" w14:textId="77777777" w:rsidR="001976B9" w:rsidRPr="001526FC" w:rsidRDefault="001976B9" w:rsidP="00E5093C">
      <w:r w:rsidRPr="001526FC">
        <w:t>........................................</w:t>
      </w:r>
      <w:r w:rsidRPr="001526FC">
        <w:tab/>
      </w:r>
      <w:r w:rsidRPr="001526FC">
        <w:tab/>
      </w:r>
      <w:r w:rsidRPr="001526FC">
        <w:tab/>
      </w:r>
      <w:r w:rsidRPr="001526FC">
        <w:tab/>
      </w:r>
      <w:r w:rsidRPr="001526FC">
        <w:tab/>
        <w:t>.........................................</w:t>
      </w:r>
    </w:p>
    <w:p w14:paraId="2E8646E0" w14:textId="77777777" w:rsidR="001976B9" w:rsidRPr="001526FC" w:rsidRDefault="001976B9" w:rsidP="00E5093C"/>
    <w:p w14:paraId="7059B9F7" w14:textId="77777777" w:rsidR="001976B9" w:rsidRPr="001526FC" w:rsidRDefault="001976B9" w:rsidP="00E5093C"/>
    <w:p w14:paraId="3D403A95" w14:textId="77777777" w:rsidR="00D923E7" w:rsidRPr="00D923E7" w:rsidRDefault="00D923E7" w:rsidP="00E5093C">
      <w:pPr>
        <w:rPr>
          <w:rFonts w:cs="Arial"/>
          <w:szCs w:val="20"/>
        </w:rPr>
      </w:pPr>
    </w:p>
    <w:p w14:paraId="641437B9" w14:textId="77777777" w:rsidR="00D923E7" w:rsidRPr="00D923E7" w:rsidRDefault="00D923E7" w:rsidP="00E5093C">
      <w:pPr>
        <w:jc w:val="left"/>
        <w:rPr>
          <w:rFonts w:eastAsia="Calibri" w:cs="Arial"/>
          <w:szCs w:val="20"/>
        </w:rPr>
      </w:pPr>
    </w:p>
    <w:p w14:paraId="76AAACFD" w14:textId="77777777" w:rsidR="00780385" w:rsidRDefault="00780385" w:rsidP="00E5093C">
      <w:pPr>
        <w:jc w:val="right"/>
        <w:rPr>
          <w:rFonts w:cs="Arial"/>
          <w:b/>
          <w:noProof/>
        </w:rPr>
      </w:pPr>
    </w:p>
    <w:p w14:paraId="0CBB5EA0" w14:textId="77777777" w:rsidR="00820BB7" w:rsidRDefault="00820BB7" w:rsidP="00E5093C">
      <w:pPr>
        <w:jc w:val="right"/>
        <w:rPr>
          <w:rFonts w:cs="Arial"/>
          <w:b/>
          <w:noProof/>
        </w:rPr>
      </w:pPr>
    </w:p>
    <w:p w14:paraId="0B29C538" w14:textId="77777777" w:rsidR="00820BB7" w:rsidRDefault="00820BB7" w:rsidP="00E5093C">
      <w:pPr>
        <w:jc w:val="right"/>
        <w:rPr>
          <w:rFonts w:cs="Arial"/>
          <w:b/>
          <w:noProof/>
        </w:rPr>
      </w:pPr>
    </w:p>
    <w:p w14:paraId="5C7FA572" w14:textId="77777777" w:rsidR="00820BB7" w:rsidRDefault="00820BB7" w:rsidP="00E5093C">
      <w:pPr>
        <w:jc w:val="right"/>
        <w:rPr>
          <w:rFonts w:cs="Arial"/>
          <w:b/>
          <w:noProof/>
        </w:rPr>
      </w:pPr>
    </w:p>
    <w:p w14:paraId="27FAF7C8" w14:textId="77777777" w:rsidR="00820BB7" w:rsidRPr="00225C55" w:rsidRDefault="00820BB7" w:rsidP="00E5093C">
      <w:pPr>
        <w:jc w:val="right"/>
        <w:rPr>
          <w:rFonts w:cs="Arial"/>
          <w:b/>
          <w:noProof/>
        </w:rPr>
      </w:pPr>
    </w:p>
    <w:p w14:paraId="620086AD" w14:textId="77777777" w:rsidR="00425950" w:rsidRDefault="00425950" w:rsidP="00E5093C">
      <w:pPr>
        <w:jc w:val="right"/>
        <w:rPr>
          <w:rFonts w:cs="Arial"/>
          <w:b/>
          <w:noProof/>
        </w:rPr>
      </w:pPr>
    </w:p>
    <w:p w14:paraId="493B7E94" w14:textId="77777777" w:rsidR="001219CF" w:rsidRDefault="001219CF" w:rsidP="00E5093C">
      <w:pPr>
        <w:jc w:val="left"/>
        <w:rPr>
          <w:rFonts w:cs="Arial"/>
          <w:b/>
          <w:noProof/>
        </w:rPr>
      </w:pPr>
      <w:r>
        <w:rPr>
          <w:rFonts w:cs="Arial"/>
          <w:b/>
          <w:noProof/>
        </w:rPr>
        <w:br w:type="page"/>
      </w:r>
    </w:p>
    <w:p w14:paraId="0A73C48B" w14:textId="77777777" w:rsidR="00D711D9" w:rsidRPr="00225C55" w:rsidRDefault="0023563B" w:rsidP="00E5093C">
      <w:pPr>
        <w:jc w:val="right"/>
        <w:rPr>
          <w:rFonts w:cs="Arial"/>
          <w:b/>
          <w:noProof/>
        </w:rPr>
      </w:pPr>
      <w:r w:rsidRPr="00225C55">
        <w:rPr>
          <w:rFonts w:cs="Arial"/>
          <w:b/>
          <w:noProof/>
        </w:rPr>
        <w:lastRenderedPageBreak/>
        <w:t>OBR-</w:t>
      </w:r>
      <w:r w:rsidR="00B37D76">
        <w:rPr>
          <w:rFonts w:cs="Arial"/>
          <w:b/>
          <w:noProof/>
        </w:rPr>
        <w:t>10</w:t>
      </w:r>
    </w:p>
    <w:p w14:paraId="1647B4A2" w14:textId="77777777" w:rsidR="00EE1DA5" w:rsidRPr="00225C55" w:rsidRDefault="00EE1DA5" w:rsidP="00E5093C">
      <w:pPr>
        <w:pStyle w:val="Heading2"/>
        <w:numPr>
          <w:ilvl w:val="0"/>
          <w:numId w:val="0"/>
        </w:numPr>
        <w:spacing w:before="0" w:after="0"/>
        <w:jc w:val="right"/>
        <w:rPr>
          <w:b/>
          <w:noProof/>
        </w:rPr>
      </w:pPr>
      <w:bookmarkStart w:id="180" w:name="_Toc104810236"/>
      <w:r w:rsidRPr="00225C55">
        <w:rPr>
          <w:b/>
          <w:noProof/>
        </w:rPr>
        <w:t>Vzorec pogodbe</w:t>
      </w:r>
      <w:bookmarkEnd w:id="180"/>
    </w:p>
    <w:p w14:paraId="57E95DCD" w14:textId="77777777" w:rsidR="00EE1DA5" w:rsidRPr="00225C55" w:rsidRDefault="00EE1DA5" w:rsidP="00E5093C">
      <w:pPr>
        <w:rPr>
          <w:noProof/>
        </w:rPr>
      </w:pPr>
    </w:p>
    <w:p w14:paraId="2EC06F18" w14:textId="77777777" w:rsidR="00EE1DA5" w:rsidRPr="00225C55" w:rsidRDefault="00EE1DA5" w:rsidP="00E5093C">
      <w:pPr>
        <w:widowControl w:val="0"/>
        <w:autoSpaceDE w:val="0"/>
        <w:autoSpaceDN w:val="0"/>
        <w:adjustRightInd w:val="0"/>
        <w:jc w:val="center"/>
        <w:rPr>
          <w:b/>
          <w:noProof/>
          <w:lang w:eastAsia="sl-SI"/>
        </w:rPr>
      </w:pPr>
    </w:p>
    <w:p w14:paraId="2772BB98" w14:textId="77777777" w:rsidR="00EE1DA5" w:rsidRDefault="00EE1DA5" w:rsidP="00E5093C">
      <w:pPr>
        <w:rPr>
          <w:noProof/>
          <w:lang w:eastAsia="sl-SI"/>
        </w:rPr>
      </w:pPr>
    </w:p>
    <w:p w14:paraId="779381D1" w14:textId="77777777" w:rsidR="00780385" w:rsidRDefault="00780385" w:rsidP="00E5093C">
      <w:pPr>
        <w:rPr>
          <w:noProof/>
          <w:lang w:eastAsia="sl-SI"/>
        </w:rPr>
      </w:pPr>
    </w:p>
    <w:p w14:paraId="70E839B1" w14:textId="77777777" w:rsidR="00780385" w:rsidRDefault="00780385" w:rsidP="00E5093C">
      <w:pPr>
        <w:rPr>
          <w:noProof/>
          <w:lang w:eastAsia="sl-SI"/>
        </w:rPr>
      </w:pPr>
    </w:p>
    <w:p w14:paraId="17FA246E" w14:textId="77777777" w:rsidR="00780385" w:rsidRDefault="00780385" w:rsidP="00E5093C">
      <w:pPr>
        <w:rPr>
          <w:noProof/>
          <w:lang w:eastAsia="sl-SI"/>
        </w:rPr>
      </w:pPr>
    </w:p>
    <w:p w14:paraId="72543D71" w14:textId="77777777" w:rsidR="00780385" w:rsidRDefault="00780385" w:rsidP="00E5093C">
      <w:pPr>
        <w:rPr>
          <w:noProof/>
          <w:lang w:eastAsia="sl-SI"/>
        </w:rPr>
      </w:pPr>
    </w:p>
    <w:p w14:paraId="24C5FBB5" w14:textId="77777777" w:rsidR="00780385" w:rsidRPr="00225C55" w:rsidRDefault="00780385" w:rsidP="00E5093C">
      <w:pPr>
        <w:rPr>
          <w:noProof/>
          <w:lang w:eastAsia="sl-SI"/>
        </w:rPr>
      </w:pPr>
    </w:p>
    <w:p w14:paraId="5A5618B5" w14:textId="3D9A0DBF" w:rsidR="00001793" w:rsidRPr="00BB6B50" w:rsidRDefault="00EE1DA5" w:rsidP="00E5093C">
      <w:pPr>
        <w:widowControl w:val="0"/>
        <w:autoSpaceDE w:val="0"/>
        <w:autoSpaceDN w:val="0"/>
        <w:adjustRightInd w:val="0"/>
        <w:jc w:val="center"/>
        <w:rPr>
          <w:b/>
          <w:bCs/>
          <w:noProof/>
          <w:sz w:val="32"/>
          <w:szCs w:val="32"/>
        </w:rPr>
      </w:pPr>
      <w:r w:rsidRPr="00BB6B50">
        <w:rPr>
          <w:b/>
          <w:bCs/>
          <w:noProof/>
          <w:sz w:val="32"/>
          <w:szCs w:val="32"/>
        </w:rPr>
        <w:t>POGODBA</w:t>
      </w:r>
      <w:r w:rsidR="00954F8A" w:rsidRPr="00BB6B50">
        <w:rPr>
          <w:b/>
          <w:bCs/>
          <w:noProof/>
          <w:sz w:val="32"/>
          <w:szCs w:val="32"/>
        </w:rPr>
        <w:t xml:space="preserve"> </w:t>
      </w:r>
      <w:r w:rsidRPr="00BB6B50">
        <w:rPr>
          <w:b/>
          <w:bCs/>
          <w:noProof/>
          <w:sz w:val="32"/>
          <w:szCs w:val="32"/>
        </w:rPr>
        <w:t xml:space="preserve">štev. </w:t>
      </w:r>
      <w:r w:rsidR="006110BE">
        <w:rPr>
          <w:b/>
          <w:bCs/>
          <w:noProof/>
          <w:sz w:val="32"/>
          <w:szCs w:val="32"/>
        </w:rPr>
        <w:t>JN-S0</w:t>
      </w:r>
      <w:r w:rsidR="004E0F48">
        <w:rPr>
          <w:b/>
          <w:bCs/>
          <w:noProof/>
          <w:sz w:val="32"/>
          <w:szCs w:val="32"/>
        </w:rPr>
        <w:t>629</w:t>
      </w:r>
    </w:p>
    <w:p w14:paraId="33FEBC4F" w14:textId="77777777" w:rsidR="00EE1DA5" w:rsidRPr="00225C55" w:rsidRDefault="00EE1DA5" w:rsidP="00E5093C">
      <w:pPr>
        <w:pStyle w:val="BodyText"/>
        <w:spacing w:after="0"/>
        <w:rPr>
          <w:b/>
          <w:noProof/>
          <w:sz w:val="28"/>
          <w:szCs w:val="28"/>
        </w:rPr>
      </w:pPr>
    </w:p>
    <w:p w14:paraId="4E8AF365" w14:textId="77777777" w:rsidR="00530E09" w:rsidRDefault="00530E09" w:rsidP="00E5093C">
      <w:pPr>
        <w:widowControl w:val="0"/>
        <w:autoSpaceDE w:val="0"/>
        <w:autoSpaceDN w:val="0"/>
        <w:adjustRightInd w:val="0"/>
        <w:jc w:val="center"/>
        <w:rPr>
          <w:b/>
          <w:bCs/>
          <w:sz w:val="36"/>
          <w:szCs w:val="36"/>
        </w:rPr>
      </w:pPr>
      <w:r w:rsidRPr="00530E09">
        <w:rPr>
          <w:b/>
          <w:bCs/>
          <w:sz w:val="36"/>
          <w:szCs w:val="36"/>
        </w:rPr>
        <w:t xml:space="preserve">Izdelava vseh vrst obrazcev za RTV prispevek, tiskanje ter oddajanje pošiljk pošti v </w:t>
      </w:r>
      <w:proofErr w:type="spellStart"/>
      <w:r w:rsidRPr="00530E09">
        <w:rPr>
          <w:b/>
          <w:bCs/>
          <w:sz w:val="36"/>
          <w:szCs w:val="36"/>
        </w:rPr>
        <w:t>raznos</w:t>
      </w:r>
      <w:proofErr w:type="spellEnd"/>
      <w:r w:rsidRPr="00530E09">
        <w:rPr>
          <w:b/>
          <w:bCs/>
          <w:sz w:val="36"/>
          <w:szCs w:val="36"/>
        </w:rPr>
        <w:t xml:space="preserve"> </w:t>
      </w:r>
    </w:p>
    <w:p w14:paraId="43A85B95" w14:textId="77777777" w:rsidR="00530E09" w:rsidRPr="00530E09" w:rsidRDefault="00530E09" w:rsidP="00E5093C">
      <w:pPr>
        <w:widowControl w:val="0"/>
        <w:autoSpaceDE w:val="0"/>
        <w:autoSpaceDN w:val="0"/>
        <w:adjustRightInd w:val="0"/>
        <w:jc w:val="center"/>
        <w:rPr>
          <w:b/>
          <w:sz w:val="36"/>
          <w:szCs w:val="36"/>
        </w:rPr>
      </w:pPr>
      <w:r w:rsidRPr="00530E09">
        <w:rPr>
          <w:b/>
          <w:bCs/>
          <w:sz w:val="36"/>
          <w:szCs w:val="36"/>
        </w:rPr>
        <w:t xml:space="preserve">– za obdobje treh (3) let </w:t>
      </w:r>
    </w:p>
    <w:p w14:paraId="2CCE4091" w14:textId="77777777" w:rsidR="00B213E2" w:rsidRPr="00225C55" w:rsidRDefault="00B213E2" w:rsidP="00E5093C">
      <w:pPr>
        <w:widowControl w:val="0"/>
        <w:autoSpaceDE w:val="0"/>
        <w:autoSpaceDN w:val="0"/>
        <w:adjustRightInd w:val="0"/>
        <w:jc w:val="center"/>
        <w:rPr>
          <w:b/>
          <w:sz w:val="36"/>
          <w:szCs w:val="36"/>
        </w:rPr>
      </w:pPr>
    </w:p>
    <w:p w14:paraId="7F8FC18E" w14:textId="77777777" w:rsidR="00EE1DA5" w:rsidRPr="00225C55" w:rsidRDefault="00EE1DA5" w:rsidP="00E5093C">
      <w:pPr>
        <w:pStyle w:val="BodyText"/>
        <w:spacing w:after="0"/>
        <w:rPr>
          <w:b/>
          <w:noProof/>
        </w:rPr>
      </w:pPr>
    </w:p>
    <w:p w14:paraId="49015E58" w14:textId="77777777" w:rsidR="008972F2" w:rsidRDefault="008972F2" w:rsidP="00E5093C">
      <w:pPr>
        <w:pStyle w:val="BodyText"/>
        <w:spacing w:after="0"/>
        <w:rPr>
          <w:noProof/>
        </w:rPr>
      </w:pPr>
    </w:p>
    <w:p w14:paraId="48671EC0" w14:textId="77777777" w:rsidR="008972F2" w:rsidRPr="00225C55" w:rsidRDefault="008972F2" w:rsidP="00E5093C">
      <w:pPr>
        <w:pStyle w:val="BodyText"/>
        <w:spacing w:after="0"/>
        <w:rPr>
          <w:noProof/>
        </w:rPr>
      </w:pPr>
    </w:p>
    <w:p w14:paraId="37137C00" w14:textId="77777777" w:rsidR="008972F2" w:rsidRPr="00225C55" w:rsidRDefault="008972F2" w:rsidP="00E5093C">
      <w:pPr>
        <w:pStyle w:val="BodyText"/>
        <w:spacing w:after="0"/>
        <w:rPr>
          <w:noProof/>
        </w:rPr>
      </w:pPr>
    </w:p>
    <w:p w14:paraId="0188D416" w14:textId="77777777" w:rsidR="004E418F" w:rsidRPr="00225C55" w:rsidRDefault="004E418F" w:rsidP="00E5093C">
      <w:pPr>
        <w:pStyle w:val="BodyText"/>
        <w:spacing w:after="0"/>
        <w:rPr>
          <w:noProof/>
        </w:rPr>
      </w:pPr>
      <w:r w:rsidRPr="00225C55">
        <w:rPr>
          <w:noProof/>
        </w:rPr>
        <w:t>sklenjena med:</w:t>
      </w:r>
    </w:p>
    <w:p w14:paraId="793CF96D" w14:textId="77777777" w:rsidR="004E418F" w:rsidRPr="00225C55" w:rsidRDefault="004E418F" w:rsidP="00E5093C">
      <w:pPr>
        <w:pStyle w:val="BodyText"/>
        <w:spacing w:after="0"/>
        <w:rPr>
          <w:noProof/>
        </w:rPr>
      </w:pPr>
    </w:p>
    <w:p w14:paraId="3339B599" w14:textId="77777777" w:rsidR="004E418F" w:rsidRPr="00225C55" w:rsidRDefault="004E418F" w:rsidP="00E5093C">
      <w:pPr>
        <w:pStyle w:val="BodyText"/>
        <w:spacing w:after="0"/>
        <w:rPr>
          <w:noProof/>
        </w:rPr>
      </w:pPr>
    </w:p>
    <w:p w14:paraId="47F87C48" w14:textId="77777777" w:rsidR="004E418F" w:rsidRPr="00225C55" w:rsidRDefault="004E418F" w:rsidP="00E5093C">
      <w:pPr>
        <w:pStyle w:val="BodyText"/>
        <w:spacing w:after="0"/>
        <w:rPr>
          <w:noProof/>
        </w:rPr>
      </w:pPr>
      <w:r w:rsidRPr="00225C55">
        <w:rPr>
          <w:noProof/>
        </w:rPr>
        <w:t>Radiotelevizija Slovenija, Javni zavod</w:t>
      </w:r>
    </w:p>
    <w:p w14:paraId="22C4BDDC" w14:textId="77777777" w:rsidR="004E418F" w:rsidRPr="00225C55" w:rsidRDefault="004E418F" w:rsidP="00E5093C">
      <w:pPr>
        <w:pStyle w:val="BodyText"/>
        <w:spacing w:after="0"/>
        <w:rPr>
          <w:noProof/>
        </w:rPr>
      </w:pPr>
      <w:r w:rsidRPr="00225C55">
        <w:rPr>
          <w:noProof/>
        </w:rPr>
        <w:t>Kolodvorska 2</w:t>
      </w:r>
    </w:p>
    <w:p w14:paraId="70B46361" w14:textId="77777777" w:rsidR="004E418F" w:rsidRPr="00225C55" w:rsidRDefault="004E418F" w:rsidP="00E5093C">
      <w:pPr>
        <w:pStyle w:val="BodyText"/>
        <w:spacing w:after="0"/>
        <w:rPr>
          <w:noProof/>
        </w:rPr>
      </w:pPr>
      <w:r w:rsidRPr="00225C55">
        <w:rPr>
          <w:noProof/>
        </w:rPr>
        <w:t>1550 Ljubljana</w:t>
      </w:r>
    </w:p>
    <w:p w14:paraId="535584DC" w14:textId="77777777" w:rsidR="004E418F" w:rsidRPr="00225C55" w:rsidRDefault="004E418F" w:rsidP="00E5093C">
      <w:pPr>
        <w:pStyle w:val="BodyText"/>
        <w:spacing w:after="0"/>
        <w:rPr>
          <w:noProof/>
        </w:rPr>
      </w:pPr>
    </w:p>
    <w:p w14:paraId="12D6D93F" w14:textId="77777777" w:rsidR="004E418F" w:rsidRPr="00225C55" w:rsidRDefault="004E418F" w:rsidP="00E5093C">
      <w:pPr>
        <w:pStyle w:val="BodyText"/>
        <w:spacing w:after="0"/>
        <w:rPr>
          <w:noProof/>
        </w:rPr>
      </w:pPr>
      <w:r w:rsidRPr="00225C55">
        <w:rPr>
          <w:noProof/>
        </w:rPr>
        <w:t>Identifikacijska štev. za DDV: SI29865174</w:t>
      </w:r>
    </w:p>
    <w:p w14:paraId="5758F9E3" w14:textId="77777777" w:rsidR="004E418F" w:rsidRPr="00225C55" w:rsidRDefault="004E418F" w:rsidP="00E5093C">
      <w:pPr>
        <w:pStyle w:val="BodyText"/>
        <w:spacing w:after="0"/>
        <w:rPr>
          <w:noProof/>
        </w:rPr>
      </w:pPr>
      <w:r w:rsidRPr="00225C55">
        <w:rPr>
          <w:noProof/>
        </w:rPr>
        <w:t>Matična številka: 5056497</w:t>
      </w:r>
    </w:p>
    <w:p w14:paraId="0B77558E" w14:textId="77777777" w:rsidR="004E418F" w:rsidRPr="00225C55" w:rsidRDefault="004E418F" w:rsidP="00E5093C">
      <w:pPr>
        <w:pStyle w:val="BodyText"/>
        <w:spacing w:after="0"/>
        <w:rPr>
          <w:noProof/>
        </w:rPr>
      </w:pPr>
    </w:p>
    <w:p w14:paraId="1784320E" w14:textId="77777777" w:rsidR="004E0F48" w:rsidRPr="004E0F48" w:rsidRDefault="004E0F48" w:rsidP="004E0F48">
      <w:pPr>
        <w:rPr>
          <w:rFonts w:cs="Arial"/>
          <w:noProof/>
          <w:color w:val="000000"/>
          <w:szCs w:val="22"/>
          <w:lang w:eastAsia="sl-SI"/>
        </w:rPr>
      </w:pPr>
      <w:bookmarkStart w:id="181" w:name="_Hlk83903056"/>
      <w:r w:rsidRPr="004E0F48">
        <w:rPr>
          <w:rFonts w:cs="Arial"/>
          <w:noProof/>
          <w:color w:val="000000"/>
          <w:szCs w:val="22"/>
          <w:lang w:eastAsia="sl-SI"/>
        </w:rPr>
        <w:t>ki ga zastopa Andrej Grah Whatmough</w:t>
      </w:r>
    </w:p>
    <w:p w14:paraId="45810459" w14:textId="77777777" w:rsidR="004E0F48" w:rsidRPr="004E0F48" w:rsidRDefault="004E0F48" w:rsidP="004E0F48">
      <w:pPr>
        <w:rPr>
          <w:rFonts w:cs="Arial"/>
          <w:noProof/>
          <w:color w:val="000000"/>
          <w:szCs w:val="22"/>
          <w:lang w:eastAsia="sl-SI"/>
        </w:rPr>
      </w:pPr>
      <w:r w:rsidRPr="004E0F48">
        <w:rPr>
          <w:rFonts w:cs="Arial"/>
          <w:noProof/>
          <w:color w:val="000000"/>
          <w:szCs w:val="22"/>
          <w:lang w:eastAsia="sl-SI"/>
        </w:rPr>
        <w:t>generalni direktor RTV Slovenija</w:t>
      </w:r>
    </w:p>
    <w:bookmarkEnd w:id="181"/>
    <w:p w14:paraId="0877F3D7" w14:textId="77777777" w:rsidR="000E53C7" w:rsidRPr="00225C55" w:rsidRDefault="000E53C7" w:rsidP="00E5093C">
      <w:pPr>
        <w:rPr>
          <w:rFonts w:cs="Arial"/>
          <w:noProof/>
          <w:color w:val="000000"/>
          <w:szCs w:val="22"/>
          <w:lang w:eastAsia="sl-SI"/>
        </w:rPr>
      </w:pPr>
    </w:p>
    <w:p w14:paraId="7CD23247" w14:textId="77777777" w:rsidR="004E418F" w:rsidRPr="00225C55" w:rsidRDefault="004E418F" w:rsidP="00E5093C">
      <w:pPr>
        <w:pStyle w:val="BodyText"/>
        <w:spacing w:after="0"/>
        <w:rPr>
          <w:noProof/>
          <w:u w:val="single"/>
        </w:rPr>
      </w:pPr>
      <w:r w:rsidRPr="00225C55">
        <w:rPr>
          <w:noProof/>
          <w:u w:val="single"/>
        </w:rPr>
        <w:t>(v nadaljevanju</w:t>
      </w:r>
      <w:r w:rsidR="00B86DFF" w:rsidRPr="00225C55">
        <w:rPr>
          <w:noProof/>
          <w:u w:val="single"/>
        </w:rPr>
        <w:t xml:space="preserve">: </w:t>
      </w:r>
      <w:r w:rsidRPr="00225C55">
        <w:rPr>
          <w:noProof/>
          <w:u w:val="single"/>
        </w:rPr>
        <w:t>NAROČNIK)</w:t>
      </w:r>
    </w:p>
    <w:p w14:paraId="26DFD052" w14:textId="77777777" w:rsidR="004E418F" w:rsidRPr="00225C55" w:rsidRDefault="004E418F" w:rsidP="00E5093C">
      <w:pPr>
        <w:pStyle w:val="BodyText"/>
        <w:spacing w:after="0"/>
        <w:rPr>
          <w:b/>
          <w:noProof/>
          <w:u w:val="single"/>
        </w:rPr>
      </w:pPr>
    </w:p>
    <w:p w14:paraId="73479D72" w14:textId="77777777" w:rsidR="004E418F" w:rsidRPr="00225C55" w:rsidRDefault="004E418F" w:rsidP="00E5093C">
      <w:pPr>
        <w:pStyle w:val="BodyText"/>
        <w:spacing w:after="0"/>
        <w:rPr>
          <w:b/>
          <w:noProof/>
          <w:u w:val="single"/>
        </w:rPr>
      </w:pPr>
    </w:p>
    <w:p w14:paraId="1D701F71" w14:textId="77777777" w:rsidR="004E418F" w:rsidRPr="00225C55" w:rsidRDefault="004E418F" w:rsidP="00E5093C">
      <w:pPr>
        <w:pStyle w:val="BodyText"/>
        <w:spacing w:after="0"/>
        <w:rPr>
          <w:b/>
          <w:noProof/>
        </w:rPr>
      </w:pPr>
    </w:p>
    <w:p w14:paraId="717303CB" w14:textId="77777777" w:rsidR="004E418F" w:rsidRPr="00225C55" w:rsidRDefault="004E418F" w:rsidP="00E5093C">
      <w:pPr>
        <w:jc w:val="left"/>
        <w:rPr>
          <w:noProof/>
          <w:szCs w:val="20"/>
        </w:rPr>
      </w:pPr>
      <w:r w:rsidRPr="00225C55">
        <w:rPr>
          <w:noProof/>
          <w:szCs w:val="20"/>
        </w:rPr>
        <w:t>in</w:t>
      </w:r>
    </w:p>
    <w:p w14:paraId="64658977" w14:textId="77777777" w:rsidR="004E418F" w:rsidRPr="00225C55" w:rsidRDefault="004E418F" w:rsidP="00E5093C">
      <w:pPr>
        <w:jc w:val="left"/>
        <w:rPr>
          <w:noProof/>
          <w:szCs w:val="20"/>
        </w:rPr>
      </w:pPr>
    </w:p>
    <w:p w14:paraId="26578AD9" w14:textId="77777777" w:rsidR="004E418F" w:rsidRPr="00225C55" w:rsidRDefault="004E418F" w:rsidP="00E5093C">
      <w:pPr>
        <w:jc w:val="left"/>
        <w:rPr>
          <w:noProof/>
          <w:szCs w:val="20"/>
        </w:rPr>
      </w:pPr>
    </w:p>
    <w:p w14:paraId="077680E6" w14:textId="77777777" w:rsidR="004E418F" w:rsidRPr="00225C55" w:rsidRDefault="004E418F" w:rsidP="00E5093C">
      <w:pPr>
        <w:jc w:val="left"/>
        <w:rPr>
          <w:noProof/>
          <w:szCs w:val="20"/>
        </w:rPr>
      </w:pPr>
      <w:r w:rsidRPr="00225C55">
        <w:rPr>
          <w:noProof/>
          <w:szCs w:val="20"/>
        </w:rPr>
        <w:t>..............................................</w:t>
      </w:r>
    </w:p>
    <w:p w14:paraId="683BB7C4" w14:textId="77777777" w:rsidR="004E418F" w:rsidRPr="00225C55" w:rsidRDefault="004E418F" w:rsidP="00E5093C">
      <w:pPr>
        <w:jc w:val="left"/>
        <w:rPr>
          <w:noProof/>
          <w:szCs w:val="20"/>
        </w:rPr>
      </w:pPr>
      <w:r w:rsidRPr="00225C55">
        <w:rPr>
          <w:noProof/>
          <w:szCs w:val="20"/>
        </w:rPr>
        <w:t>..............................................</w:t>
      </w:r>
    </w:p>
    <w:p w14:paraId="5605CD97" w14:textId="77777777" w:rsidR="004E418F" w:rsidRPr="00225C55" w:rsidRDefault="004E418F" w:rsidP="00E5093C">
      <w:pPr>
        <w:jc w:val="left"/>
        <w:rPr>
          <w:noProof/>
          <w:szCs w:val="20"/>
        </w:rPr>
      </w:pPr>
      <w:r w:rsidRPr="00225C55">
        <w:rPr>
          <w:noProof/>
          <w:szCs w:val="20"/>
        </w:rPr>
        <w:t>..............................................</w:t>
      </w:r>
    </w:p>
    <w:p w14:paraId="37AD0F92" w14:textId="77777777" w:rsidR="004E418F" w:rsidRPr="00225C55" w:rsidRDefault="004E418F" w:rsidP="00E5093C">
      <w:pPr>
        <w:jc w:val="left"/>
        <w:rPr>
          <w:noProof/>
          <w:szCs w:val="20"/>
        </w:rPr>
      </w:pPr>
      <w:r w:rsidRPr="00225C55">
        <w:rPr>
          <w:noProof/>
          <w:szCs w:val="20"/>
        </w:rPr>
        <w:t>..............................................</w:t>
      </w:r>
    </w:p>
    <w:p w14:paraId="053B153B" w14:textId="77777777" w:rsidR="004E418F" w:rsidRPr="00225C55" w:rsidRDefault="004E418F" w:rsidP="00E5093C">
      <w:pPr>
        <w:jc w:val="left"/>
        <w:rPr>
          <w:noProof/>
          <w:szCs w:val="20"/>
        </w:rPr>
      </w:pPr>
    </w:p>
    <w:p w14:paraId="46AA2CF5" w14:textId="77777777" w:rsidR="004E418F" w:rsidRPr="00225C55" w:rsidRDefault="004E418F" w:rsidP="00E5093C">
      <w:pPr>
        <w:jc w:val="left"/>
        <w:rPr>
          <w:noProof/>
          <w:szCs w:val="20"/>
        </w:rPr>
      </w:pPr>
      <w:r w:rsidRPr="00225C55">
        <w:rPr>
          <w:noProof/>
          <w:szCs w:val="20"/>
        </w:rPr>
        <w:t xml:space="preserve">Identifikacijska štev. za DDV: </w:t>
      </w:r>
    </w:p>
    <w:p w14:paraId="098B9982" w14:textId="77777777" w:rsidR="004E418F" w:rsidRPr="00225C55" w:rsidRDefault="004E418F" w:rsidP="00E5093C">
      <w:pPr>
        <w:jc w:val="left"/>
        <w:rPr>
          <w:noProof/>
          <w:szCs w:val="20"/>
        </w:rPr>
      </w:pPr>
      <w:r w:rsidRPr="00225C55">
        <w:rPr>
          <w:noProof/>
          <w:szCs w:val="20"/>
        </w:rPr>
        <w:t xml:space="preserve">Matična številka: </w:t>
      </w:r>
    </w:p>
    <w:p w14:paraId="4B8CD649" w14:textId="77777777" w:rsidR="004E418F" w:rsidRPr="00225C55" w:rsidRDefault="004E418F" w:rsidP="00E5093C">
      <w:pPr>
        <w:jc w:val="left"/>
        <w:rPr>
          <w:noProof/>
          <w:szCs w:val="20"/>
        </w:rPr>
      </w:pPr>
    </w:p>
    <w:p w14:paraId="750581FD" w14:textId="77777777" w:rsidR="004E418F" w:rsidRPr="00225C55" w:rsidRDefault="004E418F" w:rsidP="00E5093C">
      <w:pPr>
        <w:jc w:val="left"/>
        <w:rPr>
          <w:noProof/>
          <w:szCs w:val="20"/>
        </w:rPr>
      </w:pPr>
    </w:p>
    <w:p w14:paraId="6F58AE15" w14:textId="77777777" w:rsidR="004E418F" w:rsidRPr="00225C55" w:rsidRDefault="004E418F" w:rsidP="00E5093C">
      <w:pPr>
        <w:jc w:val="left"/>
        <w:rPr>
          <w:noProof/>
          <w:szCs w:val="20"/>
        </w:rPr>
      </w:pPr>
      <w:r w:rsidRPr="00225C55">
        <w:rPr>
          <w:noProof/>
          <w:szCs w:val="20"/>
        </w:rPr>
        <w:t>ki ga zastopa ..............................................</w:t>
      </w:r>
    </w:p>
    <w:p w14:paraId="381B607A" w14:textId="77777777" w:rsidR="004E418F" w:rsidRPr="00225C55" w:rsidRDefault="004E418F" w:rsidP="00E5093C">
      <w:pPr>
        <w:jc w:val="left"/>
        <w:rPr>
          <w:noProof/>
          <w:szCs w:val="20"/>
        </w:rPr>
      </w:pPr>
    </w:p>
    <w:p w14:paraId="0D51041C" w14:textId="77777777" w:rsidR="004E418F" w:rsidRPr="00225C55" w:rsidRDefault="004E418F" w:rsidP="00E5093C">
      <w:pPr>
        <w:jc w:val="left"/>
        <w:rPr>
          <w:noProof/>
          <w:szCs w:val="20"/>
          <w:u w:val="single"/>
        </w:rPr>
      </w:pPr>
      <w:r w:rsidRPr="00225C55">
        <w:rPr>
          <w:noProof/>
          <w:szCs w:val="20"/>
          <w:u w:val="single"/>
        </w:rPr>
        <w:t>(v nadaljevanju</w:t>
      </w:r>
      <w:r w:rsidR="00B86DFF" w:rsidRPr="00225C55">
        <w:rPr>
          <w:noProof/>
          <w:szCs w:val="20"/>
          <w:u w:val="single"/>
        </w:rPr>
        <w:t xml:space="preserve">: </w:t>
      </w:r>
      <w:r w:rsidR="008E1ED9" w:rsidRPr="00225C55">
        <w:rPr>
          <w:noProof/>
          <w:szCs w:val="20"/>
          <w:u w:val="single"/>
        </w:rPr>
        <w:t>PONUDNIK</w:t>
      </w:r>
      <w:r w:rsidRPr="00225C55">
        <w:rPr>
          <w:noProof/>
          <w:szCs w:val="20"/>
          <w:u w:val="single"/>
        </w:rPr>
        <w:t>)</w:t>
      </w:r>
    </w:p>
    <w:p w14:paraId="78176D33" w14:textId="77777777" w:rsidR="00EE1DA5" w:rsidRPr="00225C55" w:rsidRDefault="00EE1DA5" w:rsidP="00E5093C">
      <w:pPr>
        <w:rPr>
          <w:rFonts w:cs="Arial"/>
          <w:noProof/>
          <w:szCs w:val="20"/>
          <w:lang w:eastAsia="sl-SI"/>
        </w:rPr>
      </w:pPr>
    </w:p>
    <w:p w14:paraId="35C54539" w14:textId="77777777" w:rsidR="00EE1DA5" w:rsidRPr="00225C55" w:rsidRDefault="00EE1DA5" w:rsidP="00E5093C">
      <w:pPr>
        <w:rPr>
          <w:rFonts w:cs="Arial"/>
          <w:noProof/>
          <w:szCs w:val="20"/>
          <w:lang w:eastAsia="sl-SI"/>
        </w:rPr>
      </w:pPr>
    </w:p>
    <w:p w14:paraId="6BFD73BF" w14:textId="77777777" w:rsidR="00EE1DA5" w:rsidRPr="00225C55" w:rsidRDefault="00EE1DA5" w:rsidP="00E5093C">
      <w:pPr>
        <w:rPr>
          <w:noProof/>
          <w:lang w:eastAsia="sl-SI"/>
        </w:rPr>
      </w:pPr>
    </w:p>
    <w:p w14:paraId="754E50A2" w14:textId="77777777" w:rsidR="00EE1DA5" w:rsidRPr="00225C55" w:rsidRDefault="00EE1DA5" w:rsidP="00E5093C">
      <w:pPr>
        <w:rPr>
          <w:noProof/>
          <w:lang w:eastAsia="sl-SI"/>
        </w:rPr>
      </w:pPr>
    </w:p>
    <w:p w14:paraId="58784692" w14:textId="77777777" w:rsidR="00FD6C5C" w:rsidRPr="00225C55" w:rsidRDefault="00FD6C5C" w:rsidP="00E5093C">
      <w:pPr>
        <w:jc w:val="left"/>
        <w:rPr>
          <w:rFonts w:cs="Arial"/>
          <w:b/>
          <w:noProof/>
        </w:rPr>
      </w:pPr>
      <w:r w:rsidRPr="00225C55">
        <w:rPr>
          <w:rFonts w:cs="Arial"/>
          <w:b/>
          <w:noProof/>
        </w:rPr>
        <w:br w:type="page"/>
      </w:r>
    </w:p>
    <w:p w14:paraId="19382249" w14:textId="77777777" w:rsidR="001929E1" w:rsidRDefault="001929E1" w:rsidP="00E5093C">
      <w:pPr>
        <w:jc w:val="center"/>
        <w:rPr>
          <w:rFonts w:cs="Arial"/>
          <w:b/>
          <w:noProof/>
        </w:rPr>
      </w:pPr>
      <w:r w:rsidRPr="00225C55">
        <w:rPr>
          <w:rFonts w:cs="Arial"/>
          <w:b/>
          <w:noProof/>
        </w:rPr>
        <w:lastRenderedPageBreak/>
        <w:t>UVODNE DOLOČBE</w:t>
      </w:r>
    </w:p>
    <w:p w14:paraId="19881CCB" w14:textId="77777777" w:rsidR="00A077C5" w:rsidRDefault="00A077C5" w:rsidP="00E5093C">
      <w:pPr>
        <w:jc w:val="center"/>
        <w:rPr>
          <w:rFonts w:cs="Arial"/>
          <w:b/>
          <w:noProof/>
        </w:rPr>
      </w:pPr>
    </w:p>
    <w:p w14:paraId="15C55C29" w14:textId="77777777" w:rsidR="00FD6C5C" w:rsidRPr="00225C55" w:rsidRDefault="00FD6C5C" w:rsidP="00E5093C">
      <w:pPr>
        <w:jc w:val="center"/>
        <w:rPr>
          <w:rFonts w:cs="Arial"/>
          <w:b/>
          <w:noProof/>
        </w:rPr>
      </w:pPr>
      <w:r w:rsidRPr="00225C55">
        <w:rPr>
          <w:rFonts w:cs="Arial"/>
          <w:b/>
          <w:noProof/>
        </w:rPr>
        <w:t>1. člen</w:t>
      </w:r>
    </w:p>
    <w:p w14:paraId="4F6D3E27" w14:textId="77777777" w:rsidR="00C01686" w:rsidRPr="00225C55" w:rsidRDefault="00C01686" w:rsidP="00E5093C">
      <w:pPr>
        <w:pStyle w:val="BodyText"/>
        <w:spacing w:after="0"/>
        <w:rPr>
          <w:rFonts w:cs="Arial"/>
          <w:noProof/>
        </w:rPr>
      </w:pPr>
    </w:p>
    <w:p w14:paraId="2CF62CEB" w14:textId="77777777" w:rsidR="00073CF9" w:rsidRPr="00225C55" w:rsidRDefault="00526497" w:rsidP="00E5093C">
      <w:pPr>
        <w:rPr>
          <w:rFonts w:cs="Arial"/>
          <w:noProof/>
        </w:rPr>
      </w:pPr>
      <w:r w:rsidRPr="00225C55">
        <w:rPr>
          <w:rFonts w:cs="Arial"/>
          <w:noProof/>
        </w:rPr>
        <w:t xml:space="preserve">(1) </w:t>
      </w:r>
      <w:r w:rsidR="00073CF9" w:rsidRPr="00225C55">
        <w:rPr>
          <w:rFonts w:cs="Arial"/>
          <w:noProof/>
        </w:rPr>
        <w:t xml:space="preserve">Naročnik in </w:t>
      </w:r>
      <w:r w:rsidR="00E62D9E" w:rsidRPr="00225C55">
        <w:rPr>
          <w:rFonts w:cs="Arial"/>
          <w:noProof/>
        </w:rPr>
        <w:t>ponudnik</w:t>
      </w:r>
      <w:r w:rsidR="00073CF9" w:rsidRPr="00225C55">
        <w:rPr>
          <w:rFonts w:cs="Arial"/>
          <w:noProof/>
        </w:rPr>
        <w:t xml:space="preserve"> ugotavljata, da je: </w:t>
      </w:r>
    </w:p>
    <w:p w14:paraId="7B260989" w14:textId="2F1CEF13" w:rsidR="00073CF9" w:rsidRPr="00AB556C" w:rsidRDefault="00073CF9" w:rsidP="00AB556C">
      <w:pPr>
        <w:pStyle w:val="ListParagraph"/>
        <w:numPr>
          <w:ilvl w:val="0"/>
          <w:numId w:val="32"/>
        </w:numPr>
        <w:rPr>
          <w:rFonts w:cs="Arial"/>
          <w:bCs/>
          <w:szCs w:val="20"/>
        </w:rPr>
      </w:pPr>
      <w:r w:rsidRPr="00AB556C">
        <w:rPr>
          <w:rFonts w:cs="Arial"/>
          <w:noProof/>
        </w:rPr>
        <w:t xml:space="preserve">naročnik </w:t>
      </w:r>
      <w:r w:rsidR="00D91E74" w:rsidRPr="00AB556C">
        <w:rPr>
          <w:rFonts w:cs="Arial"/>
          <w:noProof/>
        </w:rPr>
        <w:t xml:space="preserve">izvedel </w:t>
      </w:r>
      <w:r w:rsidR="00F72E72" w:rsidRPr="00AB556C">
        <w:rPr>
          <w:rFonts w:cs="Arial"/>
          <w:noProof/>
        </w:rPr>
        <w:t>odprti postopek na podlagi 40</w:t>
      </w:r>
      <w:r w:rsidR="00D91E74" w:rsidRPr="00AB556C">
        <w:rPr>
          <w:rFonts w:cs="Arial"/>
          <w:noProof/>
        </w:rPr>
        <w:t xml:space="preserve">. člena Zakona o javnem naročanju – ZJN-3 </w:t>
      </w:r>
      <w:r w:rsidR="00C20817" w:rsidRPr="00AB556C">
        <w:rPr>
          <w:rFonts w:cs="Arial"/>
          <w:bCs/>
          <w:szCs w:val="20"/>
        </w:rPr>
        <w:t>(Ur. list RS št. 91/2015 z vsemi nadaljnjimi spremembami in dopolnitvami)</w:t>
      </w:r>
      <w:r w:rsidR="00D91E74" w:rsidRPr="00AB556C">
        <w:rPr>
          <w:rFonts w:cs="Arial"/>
          <w:noProof/>
        </w:rPr>
        <w:t xml:space="preserve"> za </w:t>
      </w:r>
      <w:bookmarkStart w:id="182" w:name="_Hlk5786275"/>
      <w:r w:rsidR="00275B3A" w:rsidRPr="00AB556C">
        <w:rPr>
          <w:rFonts w:cs="Arial"/>
          <w:b/>
          <w:bCs/>
          <w:szCs w:val="20"/>
        </w:rPr>
        <w:t xml:space="preserve">Izdelavo vseh vrst obrazcev za RTV prispevek, tiskanje ter oddajanje pošiljk pošti v </w:t>
      </w:r>
      <w:proofErr w:type="spellStart"/>
      <w:r w:rsidR="00275B3A" w:rsidRPr="00AB556C">
        <w:rPr>
          <w:rFonts w:cs="Arial"/>
          <w:b/>
          <w:bCs/>
          <w:szCs w:val="20"/>
        </w:rPr>
        <w:t>raznos</w:t>
      </w:r>
      <w:proofErr w:type="spellEnd"/>
      <w:r w:rsidR="00275B3A" w:rsidRPr="00AB556C">
        <w:rPr>
          <w:rFonts w:cs="Arial"/>
          <w:b/>
          <w:bCs/>
          <w:szCs w:val="20"/>
        </w:rPr>
        <w:t xml:space="preserve"> – za obdobje treh (3) let </w:t>
      </w:r>
    </w:p>
    <w:bookmarkEnd w:id="182"/>
    <w:p w14:paraId="7D48C89F" w14:textId="77777777" w:rsidR="00073CF9" w:rsidRPr="00225C55" w:rsidRDefault="00187CFF" w:rsidP="00E5093C">
      <w:pPr>
        <w:pStyle w:val="ListParagraph"/>
        <w:numPr>
          <w:ilvl w:val="0"/>
          <w:numId w:val="9"/>
        </w:numPr>
        <w:rPr>
          <w:rFonts w:cs="Arial"/>
          <w:noProof/>
        </w:rPr>
      </w:pPr>
      <w:r w:rsidRPr="00225C55">
        <w:rPr>
          <w:rFonts w:cs="Arial"/>
          <w:noProof/>
        </w:rPr>
        <w:t xml:space="preserve">naročnik </w:t>
      </w:r>
      <w:r w:rsidR="00073CF9" w:rsidRPr="00225C55">
        <w:rPr>
          <w:rFonts w:cs="Arial"/>
          <w:noProof/>
        </w:rPr>
        <w:t xml:space="preserve">izbral </w:t>
      </w:r>
      <w:r w:rsidR="00E62D9E" w:rsidRPr="00225C55">
        <w:rPr>
          <w:rFonts w:cs="Arial"/>
          <w:noProof/>
        </w:rPr>
        <w:t>ponudnik</w:t>
      </w:r>
      <w:r w:rsidR="00073CF9" w:rsidRPr="00225C55">
        <w:rPr>
          <w:rFonts w:cs="Arial"/>
          <w:noProof/>
        </w:rPr>
        <w:t>a kot najugodnejšega ponudnika</w:t>
      </w:r>
      <w:r w:rsidR="00174956" w:rsidRPr="00225C55">
        <w:rPr>
          <w:rFonts w:cs="Arial"/>
          <w:noProof/>
        </w:rPr>
        <w:t xml:space="preserve"> za </w:t>
      </w:r>
      <w:r w:rsidR="00073CF9" w:rsidRPr="00225C55">
        <w:rPr>
          <w:rFonts w:cs="Arial"/>
          <w:noProof/>
        </w:rPr>
        <w:t xml:space="preserve">izvedbo javnega naročila iz prve alineje, </w:t>
      </w:r>
    </w:p>
    <w:p w14:paraId="6C4585B4" w14:textId="77777777" w:rsidR="00073CF9" w:rsidRPr="00225C55" w:rsidRDefault="00E62D9E" w:rsidP="00E5093C">
      <w:pPr>
        <w:pStyle w:val="ListParagraph"/>
        <w:numPr>
          <w:ilvl w:val="0"/>
          <w:numId w:val="9"/>
        </w:numPr>
        <w:rPr>
          <w:rFonts w:cs="Arial"/>
          <w:noProof/>
        </w:rPr>
      </w:pPr>
      <w:r w:rsidRPr="00225C55">
        <w:rPr>
          <w:rFonts w:cs="Arial"/>
          <w:noProof/>
        </w:rPr>
        <w:t>ponudnik</w:t>
      </w:r>
      <w:r w:rsidR="00073CF9" w:rsidRPr="00225C55">
        <w:rPr>
          <w:rFonts w:cs="Arial"/>
          <w:noProof/>
        </w:rPr>
        <w:t xml:space="preserve"> strokovno in tehnično sposoben izvesti naročilo po tej pogodbi.</w:t>
      </w:r>
    </w:p>
    <w:p w14:paraId="422733AA" w14:textId="77777777" w:rsidR="00073CF9" w:rsidRPr="00225C55" w:rsidRDefault="00073CF9" w:rsidP="00E5093C">
      <w:pPr>
        <w:rPr>
          <w:rFonts w:cs="Arial"/>
          <w:noProof/>
        </w:rPr>
      </w:pPr>
    </w:p>
    <w:p w14:paraId="74F5E289" w14:textId="77777777" w:rsidR="00073CF9" w:rsidRPr="00225C55" w:rsidRDefault="00526497" w:rsidP="00E5093C">
      <w:pPr>
        <w:rPr>
          <w:rFonts w:cs="Arial"/>
          <w:noProof/>
        </w:rPr>
      </w:pPr>
      <w:r w:rsidRPr="00225C55">
        <w:rPr>
          <w:rFonts w:cs="Arial"/>
          <w:noProof/>
        </w:rPr>
        <w:t xml:space="preserve">(2) </w:t>
      </w:r>
      <w:r w:rsidR="00D91E74" w:rsidRPr="00225C55">
        <w:rPr>
          <w:rFonts w:cs="Arial"/>
          <w:noProof/>
        </w:rPr>
        <w:t>Dokumentacija v zvezi z oddajo javnega naročila</w:t>
      </w:r>
      <w:r w:rsidR="00073CF9" w:rsidRPr="00225C55">
        <w:rPr>
          <w:rFonts w:cs="Arial"/>
          <w:noProof/>
        </w:rPr>
        <w:t xml:space="preserve"> z dne </w:t>
      </w:r>
      <w:r w:rsidR="00BB6B50">
        <w:rPr>
          <w:rFonts w:cs="Arial"/>
          <w:noProof/>
        </w:rPr>
        <w:t>……</w:t>
      </w:r>
      <w:r w:rsidR="00073CF9" w:rsidRPr="00225C55">
        <w:rPr>
          <w:rFonts w:cs="Arial"/>
          <w:noProof/>
        </w:rPr>
        <w:t xml:space="preserve">ter ponudba </w:t>
      </w:r>
      <w:r w:rsidR="00E62D9E" w:rsidRPr="00225C55">
        <w:rPr>
          <w:rFonts w:cs="Arial"/>
          <w:noProof/>
        </w:rPr>
        <w:t>ponudnika</w:t>
      </w:r>
      <w:r w:rsidR="00073CF9" w:rsidRPr="00225C55">
        <w:rPr>
          <w:rFonts w:cs="Arial"/>
          <w:noProof/>
        </w:rPr>
        <w:t xml:space="preserve"> št. </w:t>
      </w:r>
      <w:r w:rsidR="00174956" w:rsidRPr="00225C55">
        <w:rPr>
          <w:rFonts w:cs="Arial"/>
          <w:noProof/>
        </w:rPr>
        <w:t>……….</w:t>
      </w:r>
      <w:r w:rsidR="00073CF9" w:rsidRPr="00225C55">
        <w:rPr>
          <w:rFonts w:cs="Arial"/>
          <w:noProof/>
        </w:rPr>
        <w:t xml:space="preserve"> z dne</w:t>
      </w:r>
      <w:r w:rsidR="00174956" w:rsidRPr="00225C55">
        <w:rPr>
          <w:rFonts w:cs="Arial"/>
          <w:noProof/>
        </w:rPr>
        <w:t xml:space="preserve"> …………….</w:t>
      </w:r>
      <w:r w:rsidR="00073CF9" w:rsidRPr="00225C55">
        <w:rPr>
          <w:rFonts w:cs="Arial"/>
          <w:noProof/>
        </w:rPr>
        <w:t xml:space="preserve"> (v nadaljevanju: Ponudba) sta sestavni del te pogodbe.</w:t>
      </w:r>
    </w:p>
    <w:p w14:paraId="1800A38C" w14:textId="77777777" w:rsidR="00073CF9" w:rsidRPr="00225C55" w:rsidRDefault="00073CF9" w:rsidP="00E5093C">
      <w:pPr>
        <w:rPr>
          <w:rFonts w:cs="Arial"/>
          <w:noProof/>
        </w:rPr>
      </w:pPr>
    </w:p>
    <w:p w14:paraId="6B8EFC69" w14:textId="77777777" w:rsidR="00073CF9" w:rsidRPr="00225C55" w:rsidRDefault="00526497" w:rsidP="00E5093C">
      <w:pPr>
        <w:rPr>
          <w:rFonts w:cs="Arial"/>
          <w:noProof/>
        </w:rPr>
      </w:pPr>
      <w:r w:rsidRPr="00225C55">
        <w:rPr>
          <w:rFonts w:cs="Arial"/>
          <w:noProof/>
        </w:rPr>
        <w:t xml:space="preserve">(3) </w:t>
      </w:r>
      <w:r w:rsidR="00073CF9" w:rsidRPr="00225C55">
        <w:rPr>
          <w:rFonts w:cs="Arial"/>
          <w:noProof/>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67763E14" w14:textId="77777777" w:rsidR="0061430C" w:rsidRPr="00225C55" w:rsidRDefault="0061430C" w:rsidP="00E5093C">
      <w:pPr>
        <w:rPr>
          <w:b/>
        </w:rPr>
      </w:pPr>
    </w:p>
    <w:p w14:paraId="3E3881DF" w14:textId="77777777" w:rsidR="002E0B95" w:rsidRPr="00EE37E0" w:rsidRDefault="00526497" w:rsidP="00E5093C">
      <w:pPr>
        <w:rPr>
          <w:rFonts w:cs="Arial"/>
          <w:szCs w:val="20"/>
        </w:rPr>
      </w:pPr>
      <w:r w:rsidRPr="00EE37E0">
        <w:rPr>
          <w:rFonts w:cs="Arial"/>
          <w:noProof/>
        </w:rPr>
        <w:t xml:space="preserve">(4) </w:t>
      </w:r>
      <w:r w:rsidR="00E62D9E" w:rsidRPr="00EE37E0">
        <w:rPr>
          <w:rFonts w:cs="Arial"/>
          <w:noProof/>
        </w:rPr>
        <w:t>Ponudnik</w:t>
      </w:r>
      <w:r w:rsidR="00073CF9" w:rsidRPr="00EE37E0">
        <w:rPr>
          <w:rFonts w:cs="Arial"/>
          <w:noProof/>
        </w:rPr>
        <w:t xml:space="preserve"> je bil izbran kot najugodnejši ponudnik </w:t>
      </w:r>
      <w:r w:rsidR="00EE37E0" w:rsidRPr="00EE37E0">
        <w:rPr>
          <w:rFonts w:cs="Arial"/>
          <w:bCs/>
          <w:szCs w:val="20"/>
        </w:rPr>
        <w:t xml:space="preserve">Izdelavo vseh vrst obrazcev za RTV prispevek, tiskanje ter oddajanje pošiljk pošti v </w:t>
      </w:r>
      <w:proofErr w:type="spellStart"/>
      <w:r w:rsidR="00EE37E0" w:rsidRPr="00EE37E0">
        <w:rPr>
          <w:rFonts w:cs="Arial"/>
          <w:bCs/>
          <w:szCs w:val="20"/>
        </w:rPr>
        <w:t>raznos</w:t>
      </w:r>
      <w:proofErr w:type="spellEnd"/>
      <w:r w:rsidR="00EE37E0" w:rsidRPr="00EE37E0">
        <w:rPr>
          <w:rFonts w:cs="Arial"/>
          <w:bCs/>
          <w:szCs w:val="20"/>
        </w:rPr>
        <w:t xml:space="preserve"> – za obdobje treh (3) let </w:t>
      </w:r>
      <w:r w:rsidR="00EE37E0">
        <w:rPr>
          <w:rFonts w:cs="Arial"/>
          <w:szCs w:val="20"/>
        </w:rPr>
        <w:t xml:space="preserve">, </w:t>
      </w:r>
      <w:r w:rsidR="00073CF9" w:rsidRPr="00225C55">
        <w:rPr>
          <w:rFonts w:cs="Arial"/>
          <w:noProof/>
        </w:rPr>
        <w:t>na osnovi javnega naročila, objavljenega na Portalu javnih naročil RS, pod štev. ….., z dne …………</w:t>
      </w:r>
      <w:r w:rsidR="00D52DD5" w:rsidRPr="00225C55">
        <w:rPr>
          <w:rFonts w:cs="Arial"/>
          <w:noProof/>
        </w:rPr>
        <w:t xml:space="preserve"> </w:t>
      </w:r>
      <w:r w:rsidR="002E0B95" w:rsidRPr="008B0AC9">
        <w:rPr>
          <w:rFonts w:cs="Arial"/>
          <w:bCs/>
          <w:noProof/>
        </w:rPr>
        <w:t>in v Uradnem listu EU, štev. …., z dne ………...</w:t>
      </w:r>
    </w:p>
    <w:p w14:paraId="18DB247A" w14:textId="77777777" w:rsidR="003225BB" w:rsidRDefault="003225BB" w:rsidP="00E5093C">
      <w:pPr>
        <w:rPr>
          <w:rFonts w:cs="Arial"/>
          <w:noProof/>
          <w:szCs w:val="20"/>
        </w:rPr>
      </w:pPr>
    </w:p>
    <w:p w14:paraId="2A131558" w14:textId="77777777" w:rsidR="00FD6C5C" w:rsidRPr="00225C55" w:rsidRDefault="00FD6C5C" w:rsidP="00E5093C">
      <w:pPr>
        <w:jc w:val="center"/>
        <w:rPr>
          <w:rFonts w:cs="Arial"/>
          <w:b/>
          <w:noProof/>
        </w:rPr>
      </w:pPr>
      <w:r w:rsidRPr="00225C55">
        <w:rPr>
          <w:rFonts w:cs="Arial"/>
          <w:b/>
          <w:noProof/>
        </w:rPr>
        <w:t>2. člen</w:t>
      </w:r>
    </w:p>
    <w:p w14:paraId="39268D36" w14:textId="77777777" w:rsidR="00FD6C5C" w:rsidRPr="00225C55" w:rsidRDefault="00FD6C5C" w:rsidP="00E5093C">
      <w:pPr>
        <w:pStyle w:val="BodyText3"/>
        <w:rPr>
          <w:rFonts w:cs="Arial"/>
          <w:noProof/>
          <w:sz w:val="20"/>
          <w:lang w:val="sl-SI"/>
        </w:rPr>
      </w:pPr>
    </w:p>
    <w:p w14:paraId="17042BF5" w14:textId="655C45F0" w:rsidR="00225C55" w:rsidRPr="002E0B95" w:rsidRDefault="00FD6C5C" w:rsidP="00E5093C">
      <w:pPr>
        <w:rPr>
          <w:rFonts w:cs="Arial"/>
          <w:bCs/>
          <w:noProof/>
          <w:szCs w:val="20"/>
        </w:rPr>
      </w:pPr>
      <w:r w:rsidRPr="00225C55">
        <w:rPr>
          <w:rFonts w:cs="Arial"/>
          <w:noProof/>
        </w:rPr>
        <w:t xml:space="preserve">S to pogodbo se pogodbeni stranki dogovorita o splošnih in posebnih pogojih izvedbe javnega naročila. Sestavni del te pogodbe so pogoji, </w:t>
      </w:r>
      <w:r w:rsidR="007C314F" w:rsidRPr="00225C55">
        <w:rPr>
          <w:rFonts w:cs="Arial"/>
          <w:bCs/>
          <w:noProof/>
          <w:szCs w:val="20"/>
        </w:rPr>
        <w:t xml:space="preserve">določeni </w:t>
      </w:r>
      <w:r w:rsidR="007C314F" w:rsidRPr="00225C55">
        <w:rPr>
          <w:noProof/>
        </w:rPr>
        <w:t xml:space="preserve">z </w:t>
      </w:r>
      <w:r w:rsidR="00187CFF" w:rsidRPr="00225C55">
        <w:rPr>
          <w:noProof/>
        </w:rPr>
        <w:t>D</w:t>
      </w:r>
      <w:r w:rsidR="007C314F" w:rsidRPr="00225C55">
        <w:rPr>
          <w:noProof/>
        </w:rPr>
        <w:t xml:space="preserve">okumentacijo v zvezi z oddajo javnega naročila štev. </w:t>
      </w:r>
      <w:r w:rsidR="006110BE">
        <w:rPr>
          <w:noProof/>
        </w:rPr>
        <w:t>JN-S0</w:t>
      </w:r>
      <w:r w:rsidR="00AB556C">
        <w:rPr>
          <w:noProof/>
        </w:rPr>
        <w:t>629</w:t>
      </w:r>
      <w:r w:rsidR="007C314F" w:rsidRPr="00225C55">
        <w:rPr>
          <w:noProof/>
        </w:rPr>
        <w:t>, sprejeti in navedeni v ponudb</w:t>
      </w:r>
      <w:r w:rsidR="00187CFF" w:rsidRPr="00225C55">
        <w:rPr>
          <w:noProof/>
        </w:rPr>
        <w:t xml:space="preserve">i ponudnika št. </w:t>
      </w:r>
      <w:r w:rsidR="007C314F" w:rsidRPr="00225C55">
        <w:rPr>
          <w:noProof/>
        </w:rPr>
        <w:t>.............. z dne ……..</w:t>
      </w:r>
      <w:r w:rsidR="007C314F" w:rsidRPr="00225C55">
        <w:rPr>
          <w:rFonts w:cs="Arial"/>
          <w:bCs/>
          <w:noProof/>
          <w:szCs w:val="20"/>
        </w:rPr>
        <w:t>, ki predstavlja Prilogo te pogodbe.</w:t>
      </w:r>
    </w:p>
    <w:p w14:paraId="16171998" w14:textId="77777777" w:rsidR="00BB219B" w:rsidRDefault="00BB219B" w:rsidP="00E5093C">
      <w:pPr>
        <w:rPr>
          <w:rFonts w:cs="Arial"/>
          <w:b/>
          <w:noProof/>
        </w:rPr>
      </w:pPr>
    </w:p>
    <w:p w14:paraId="0F3D898E" w14:textId="77777777" w:rsidR="007C314F" w:rsidRPr="00225C55" w:rsidRDefault="001929E1" w:rsidP="00E5093C">
      <w:pPr>
        <w:jc w:val="center"/>
        <w:rPr>
          <w:rFonts w:cs="Arial"/>
          <w:b/>
          <w:noProof/>
        </w:rPr>
      </w:pPr>
      <w:r w:rsidRPr="00225C55">
        <w:rPr>
          <w:rFonts w:cs="Arial"/>
          <w:b/>
          <w:noProof/>
        </w:rPr>
        <w:t>PREDMET JAVNEGA NAROČILA</w:t>
      </w:r>
    </w:p>
    <w:p w14:paraId="46D2BBF1" w14:textId="77777777" w:rsidR="003225BB" w:rsidRDefault="003225BB" w:rsidP="00E5093C">
      <w:pPr>
        <w:jc w:val="center"/>
        <w:rPr>
          <w:rFonts w:cs="Arial"/>
          <w:b/>
          <w:noProof/>
        </w:rPr>
      </w:pPr>
    </w:p>
    <w:p w14:paraId="1D80DE9A" w14:textId="77777777" w:rsidR="00FD6C5C" w:rsidRPr="00225C55" w:rsidRDefault="00FD6C5C" w:rsidP="00E5093C">
      <w:pPr>
        <w:jc w:val="center"/>
        <w:rPr>
          <w:rFonts w:cs="Arial"/>
          <w:b/>
          <w:noProof/>
        </w:rPr>
      </w:pPr>
      <w:r w:rsidRPr="00225C55">
        <w:rPr>
          <w:rFonts w:cs="Arial"/>
          <w:b/>
          <w:noProof/>
        </w:rPr>
        <w:t>3. člen</w:t>
      </w:r>
    </w:p>
    <w:p w14:paraId="73E86972" w14:textId="77777777" w:rsidR="00781E22" w:rsidRPr="00225C55" w:rsidRDefault="00781E22" w:rsidP="00E5093C">
      <w:pPr>
        <w:rPr>
          <w:rFonts w:cs="Arial"/>
          <w:szCs w:val="20"/>
        </w:rPr>
      </w:pPr>
    </w:p>
    <w:p w14:paraId="362240C3" w14:textId="77777777" w:rsidR="003849FB" w:rsidRPr="00225C55" w:rsidRDefault="003849FB" w:rsidP="00E5093C">
      <w:pPr>
        <w:pStyle w:val="BodyText"/>
        <w:rPr>
          <w:rFonts w:cs="Arial"/>
          <w:bCs/>
          <w:szCs w:val="20"/>
        </w:rPr>
      </w:pPr>
      <w:r w:rsidRPr="00275B3A">
        <w:rPr>
          <w:rFonts w:cs="Arial"/>
          <w:bCs/>
          <w:szCs w:val="20"/>
        </w:rPr>
        <w:t xml:space="preserve">(1) </w:t>
      </w:r>
      <w:r w:rsidR="00517100" w:rsidRPr="00275B3A">
        <w:rPr>
          <w:rFonts w:cs="Arial"/>
          <w:bCs/>
          <w:szCs w:val="20"/>
        </w:rPr>
        <w:t xml:space="preserve">Predmet javnega naročila je </w:t>
      </w:r>
      <w:r w:rsidR="00275B3A" w:rsidRPr="00530E09">
        <w:rPr>
          <w:rFonts w:cs="Arial"/>
          <w:bCs/>
          <w:szCs w:val="20"/>
        </w:rPr>
        <w:t xml:space="preserve">Izdelava vseh vrst obrazcev za RTV prispevek, tiskanje ter oddajanje pošiljk pošti v </w:t>
      </w:r>
      <w:proofErr w:type="spellStart"/>
      <w:r w:rsidR="00275B3A" w:rsidRPr="00530E09">
        <w:rPr>
          <w:rFonts w:cs="Arial"/>
          <w:bCs/>
          <w:szCs w:val="20"/>
        </w:rPr>
        <w:t>raznos</w:t>
      </w:r>
      <w:proofErr w:type="spellEnd"/>
      <w:r w:rsidR="00275B3A" w:rsidRPr="00530E09">
        <w:rPr>
          <w:rFonts w:cs="Arial"/>
          <w:bCs/>
          <w:szCs w:val="20"/>
        </w:rPr>
        <w:t xml:space="preserve"> </w:t>
      </w:r>
      <w:r w:rsidR="00275B3A" w:rsidRPr="00275B3A">
        <w:rPr>
          <w:rFonts w:cs="Arial"/>
          <w:bCs/>
          <w:szCs w:val="20"/>
        </w:rPr>
        <w:t>– za obdobje treh (3) let</w:t>
      </w:r>
      <w:r w:rsidR="00C82760" w:rsidRPr="00225C55">
        <w:rPr>
          <w:rFonts w:cs="Arial"/>
          <w:bCs/>
          <w:szCs w:val="20"/>
        </w:rPr>
        <w:t>,</w:t>
      </w:r>
      <w:r w:rsidR="00874C5C" w:rsidRPr="00225C55">
        <w:rPr>
          <w:rFonts w:cs="Arial"/>
          <w:bCs/>
          <w:szCs w:val="20"/>
        </w:rPr>
        <w:t xml:space="preserve"> </w:t>
      </w:r>
      <w:r w:rsidR="00517100" w:rsidRPr="00225C55">
        <w:rPr>
          <w:rFonts w:cs="Arial"/>
          <w:bCs/>
          <w:szCs w:val="20"/>
        </w:rPr>
        <w:t>za potrebe RTV Slovenija.</w:t>
      </w:r>
    </w:p>
    <w:p w14:paraId="5B1B468A" w14:textId="77777777" w:rsidR="00A077C5" w:rsidRDefault="00A077C5" w:rsidP="00E5093C">
      <w:pPr>
        <w:pStyle w:val="BodyText"/>
        <w:spacing w:after="0"/>
        <w:jc w:val="center"/>
        <w:rPr>
          <w:rFonts w:cs="Arial"/>
          <w:b/>
          <w:bCs/>
          <w:noProof/>
        </w:rPr>
      </w:pPr>
    </w:p>
    <w:p w14:paraId="406E03D5" w14:textId="77777777" w:rsidR="003309A7" w:rsidRDefault="003309A7" w:rsidP="00E5093C">
      <w:pPr>
        <w:pStyle w:val="BodyText"/>
        <w:spacing w:after="0"/>
        <w:jc w:val="center"/>
        <w:rPr>
          <w:rFonts w:cs="Arial"/>
          <w:b/>
          <w:bCs/>
          <w:noProof/>
        </w:rPr>
      </w:pPr>
    </w:p>
    <w:p w14:paraId="5795EB34" w14:textId="77777777" w:rsidR="001929E1" w:rsidRPr="00225C55" w:rsidRDefault="001929E1" w:rsidP="00E5093C">
      <w:pPr>
        <w:pStyle w:val="BodyText"/>
        <w:spacing w:after="0"/>
        <w:jc w:val="center"/>
        <w:rPr>
          <w:rFonts w:cs="Arial"/>
          <w:b/>
          <w:bCs/>
          <w:noProof/>
        </w:rPr>
      </w:pPr>
      <w:r w:rsidRPr="00225C55">
        <w:rPr>
          <w:rFonts w:cs="Arial"/>
          <w:b/>
          <w:bCs/>
          <w:noProof/>
        </w:rPr>
        <w:t>POGODBENA VREDNOST</w:t>
      </w:r>
    </w:p>
    <w:p w14:paraId="2D6D0827" w14:textId="77777777" w:rsidR="00A077C5" w:rsidRPr="00225C55" w:rsidRDefault="00A077C5" w:rsidP="00E5093C">
      <w:pPr>
        <w:pStyle w:val="BodyText"/>
        <w:spacing w:after="0"/>
        <w:jc w:val="center"/>
        <w:rPr>
          <w:rFonts w:cs="Arial"/>
          <w:b/>
          <w:bCs/>
          <w:noProof/>
        </w:rPr>
      </w:pPr>
    </w:p>
    <w:p w14:paraId="4ADE86FA" w14:textId="77777777" w:rsidR="00781E22" w:rsidRPr="00225C55" w:rsidRDefault="00781E22" w:rsidP="00E5093C">
      <w:pPr>
        <w:pStyle w:val="BodyText"/>
        <w:spacing w:after="0"/>
        <w:jc w:val="center"/>
        <w:rPr>
          <w:rFonts w:cs="Arial"/>
          <w:b/>
          <w:bCs/>
          <w:noProof/>
        </w:rPr>
      </w:pPr>
      <w:r w:rsidRPr="00225C55">
        <w:rPr>
          <w:rFonts w:cs="Arial"/>
          <w:b/>
          <w:bCs/>
          <w:noProof/>
        </w:rPr>
        <w:t>4. člen</w:t>
      </w:r>
    </w:p>
    <w:p w14:paraId="55ECF13F" w14:textId="77777777" w:rsidR="00653BA9" w:rsidRPr="00225C55" w:rsidRDefault="00653BA9" w:rsidP="00E5093C">
      <w:pPr>
        <w:rPr>
          <w:bCs/>
          <w:szCs w:val="20"/>
        </w:rPr>
      </w:pPr>
    </w:p>
    <w:p w14:paraId="7DEFE236" w14:textId="77777777" w:rsidR="00781E22" w:rsidRPr="00225C55" w:rsidRDefault="00526497" w:rsidP="00E5093C">
      <w:pPr>
        <w:rPr>
          <w:bCs/>
          <w:szCs w:val="20"/>
        </w:rPr>
      </w:pPr>
      <w:r w:rsidRPr="00225C55">
        <w:rPr>
          <w:bCs/>
          <w:szCs w:val="20"/>
        </w:rPr>
        <w:t xml:space="preserve">(1) </w:t>
      </w:r>
      <w:r w:rsidR="00781E22" w:rsidRPr="00225C55">
        <w:rPr>
          <w:bCs/>
          <w:szCs w:val="20"/>
        </w:rPr>
        <w:t xml:space="preserve">Končna pogodbena vrednost za </w:t>
      </w:r>
      <w:r w:rsidR="00403607" w:rsidRPr="00530E09">
        <w:rPr>
          <w:rFonts w:cs="Arial"/>
          <w:bCs/>
          <w:szCs w:val="20"/>
        </w:rPr>
        <w:t>Izdelav</w:t>
      </w:r>
      <w:r w:rsidR="00E90535">
        <w:rPr>
          <w:rFonts w:cs="Arial"/>
          <w:bCs/>
          <w:szCs w:val="20"/>
        </w:rPr>
        <w:t>o</w:t>
      </w:r>
      <w:r w:rsidR="00403607" w:rsidRPr="00530E09">
        <w:rPr>
          <w:rFonts w:cs="Arial"/>
          <w:bCs/>
          <w:szCs w:val="20"/>
        </w:rPr>
        <w:t xml:space="preserve"> vseh vrst obrazcev za RTV prispevek, tiskanje ter oddajanje pošiljk pošti v </w:t>
      </w:r>
      <w:proofErr w:type="spellStart"/>
      <w:r w:rsidR="00403607" w:rsidRPr="00530E09">
        <w:rPr>
          <w:rFonts w:cs="Arial"/>
          <w:bCs/>
          <w:szCs w:val="20"/>
        </w:rPr>
        <w:t>raznos</w:t>
      </w:r>
      <w:proofErr w:type="spellEnd"/>
      <w:r w:rsidR="00403607" w:rsidRPr="00530E09">
        <w:rPr>
          <w:rFonts w:cs="Arial"/>
          <w:bCs/>
          <w:szCs w:val="20"/>
        </w:rPr>
        <w:t xml:space="preserve"> </w:t>
      </w:r>
      <w:r w:rsidR="00403607" w:rsidRPr="00275B3A">
        <w:rPr>
          <w:rFonts w:cs="Arial"/>
          <w:bCs/>
          <w:szCs w:val="20"/>
        </w:rPr>
        <w:t>– za obdobje treh (3) let</w:t>
      </w:r>
      <w:r w:rsidR="00403607" w:rsidRPr="00225C55">
        <w:rPr>
          <w:rFonts w:cs="Arial"/>
          <w:bCs/>
          <w:szCs w:val="20"/>
        </w:rPr>
        <w:t>, za potrebe RTV Slovenija</w:t>
      </w:r>
      <w:r w:rsidR="00C82760" w:rsidRPr="00225C55">
        <w:t>,</w:t>
      </w:r>
      <w:r w:rsidR="00651DB9" w:rsidRPr="00225C55">
        <w:t xml:space="preserve"> znaša</w:t>
      </w:r>
      <w:r w:rsidR="00781E22" w:rsidRPr="00225C55">
        <w:rPr>
          <w:bCs/>
          <w:szCs w:val="20"/>
        </w:rPr>
        <w:t>:</w:t>
      </w:r>
    </w:p>
    <w:p w14:paraId="76C63A22" w14:textId="77777777" w:rsidR="00781E22" w:rsidRDefault="00781E22" w:rsidP="00E5093C">
      <w:pPr>
        <w:rPr>
          <w:bCs/>
          <w:szCs w:val="22"/>
        </w:rPr>
      </w:pPr>
    </w:p>
    <w:p w14:paraId="00755E71" w14:textId="77777777" w:rsidR="005D70A6" w:rsidRPr="00225C55" w:rsidRDefault="005D70A6" w:rsidP="00EF2760">
      <w:pPr>
        <w:pStyle w:val="FootnoteText"/>
        <w:spacing w:line="360" w:lineRule="auto"/>
        <w:rPr>
          <w:rFonts w:ascii="Arial" w:hAnsi="Arial" w:cs="Arial"/>
          <w:szCs w:val="24"/>
        </w:rPr>
      </w:pPr>
      <w:r w:rsidRPr="00225C55">
        <w:rPr>
          <w:rFonts w:ascii="Arial" w:hAnsi="Arial" w:cs="Arial"/>
          <w:szCs w:val="24"/>
        </w:rPr>
        <w:t xml:space="preserve">EUR </w:t>
      </w:r>
      <w:r w:rsidRPr="00225C55">
        <w:rPr>
          <w:rFonts w:ascii="Arial" w:hAnsi="Arial" w:cs="Arial"/>
          <w:szCs w:val="24"/>
        </w:rPr>
        <w:tab/>
      </w:r>
      <w:r w:rsidR="00F26016" w:rsidRPr="00225C55">
        <w:rPr>
          <w:rFonts w:ascii="Arial" w:hAnsi="Arial" w:cs="Arial"/>
          <w:szCs w:val="24"/>
        </w:rPr>
        <w:t>………….</w:t>
      </w:r>
      <w:r w:rsidRPr="00225C55">
        <w:rPr>
          <w:rFonts w:ascii="Arial" w:hAnsi="Arial" w:cs="Arial"/>
          <w:szCs w:val="24"/>
        </w:rPr>
        <w:tab/>
        <w:t>DDP lokacija naročnika</w:t>
      </w:r>
    </w:p>
    <w:p w14:paraId="31B4BEDD" w14:textId="77777777" w:rsidR="005D70A6" w:rsidRPr="00225C55" w:rsidRDefault="005D70A6" w:rsidP="00EF2760">
      <w:pPr>
        <w:pStyle w:val="FootnoteText"/>
        <w:spacing w:line="360" w:lineRule="auto"/>
        <w:rPr>
          <w:rFonts w:ascii="Arial" w:hAnsi="Arial" w:cs="Arial"/>
          <w:szCs w:val="24"/>
          <w:u w:val="single"/>
        </w:rPr>
      </w:pPr>
      <w:r w:rsidRPr="00225C55">
        <w:rPr>
          <w:rFonts w:ascii="Arial" w:hAnsi="Arial" w:cs="Arial"/>
          <w:szCs w:val="24"/>
          <w:u w:val="single"/>
        </w:rPr>
        <w:t>EUR</w:t>
      </w:r>
      <w:r w:rsidRPr="00225C55">
        <w:rPr>
          <w:rFonts w:ascii="Arial" w:hAnsi="Arial" w:cs="Arial"/>
          <w:szCs w:val="24"/>
          <w:u w:val="single"/>
        </w:rPr>
        <w:tab/>
      </w:r>
      <w:r w:rsidR="00F26016" w:rsidRPr="00225C55">
        <w:rPr>
          <w:rFonts w:ascii="Arial" w:hAnsi="Arial" w:cs="Arial"/>
          <w:szCs w:val="24"/>
          <w:u w:val="single"/>
        </w:rPr>
        <w:t>………….</w:t>
      </w:r>
      <w:r w:rsidRPr="00225C55">
        <w:rPr>
          <w:rFonts w:ascii="Arial" w:hAnsi="Arial" w:cs="Arial"/>
          <w:szCs w:val="24"/>
          <w:u w:val="single"/>
        </w:rPr>
        <w:tab/>
        <w:t>22 % DDV</w:t>
      </w:r>
    </w:p>
    <w:p w14:paraId="7E0AE565" w14:textId="77777777" w:rsidR="007C314F" w:rsidRPr="00225C55" w:rsidRDefault="005D70A6" w:rsidP="00EF2760">
      <w:pPr>
        <w:pStyle w:val="FootnoteText"/>
        <w:spacing w:line="360" w:lineRule="auto"/>
        <w:rPr>
          <w:rFonts w:ascii="Arial" w:hAnsi="Arial" w:cs="Arial"/>
          <w:b/>
          <w:bCs/>
          <w:szCs w:val="24"/>
        </w:rPr>
      </w:pPr>
      <w:r w:rsidRPr="00225C55">
        <w:rPr>
          <w:rFonts w:ascii="Arial" w:hAnsi="Arial" w:cs="Arial"/>
          <w:b/>
          <w:bCs/>
          <w:szCs w:val="24"/>
        </w:rPr>
        <w:t>EUR</w:t>
      </w:r>
      <w:r w:rsidRPr="00225C55">
        <w:rPr>
          <w:rFonts w:ascii="Arial" w:hAnsi="Arial" w:cs="Arial"/>
          <w:b/>
          <w:bCs/>
          <w:szCs w:val="24"/>
        </w:rPr>
        <w:tab/>
      </w:r>
      <w:r w:rsidR="00F26016" w:rsidRPr="00225C55">
        <w:rPr>
          <w:rFonts w:ascii="Arial" w:hAnsi="Arial" w:cs="Arial"/>
          <w:b/>
          <w:bCs/>
          <w:szCs w:val="24"/>
        </w:rPr>
        <w:t>……………</w:t>
      </w:r>
      <w:r w:rsidRPr="00225C55">
        <w:rPr>
          <w:rFonts w:ascii="Arial" w:hAnsi="Arial" w:cs="Arial"/>
          <w:b/>
          <w:bCs/>
          <w:szCs w:val="24"/>
        </w:rPr>
        <w:tab/>
        <w:t>DDP lokacija naročnika z vključenim DDV</w:t>
      </w:r>
    </w:p>
    <w:p w14:paraId="030F597B" w14:textId="77777777" w:rsidR="00F26016" w:rsidRPr="00225C55" w:rsidRDefault="00F26016" w:rsidP="00EF2760">
      <w:pPr>
        <w:pStyle w:val="FootnoteText"/>
        <w:spacing w:line="360" w:lineRule="auto"/>
        <w:ind w:firstLine="708"/>
        <w:rPr>
          <w:rFonts w:ascii="Arial" w:hAnsi="Arial" w:cs="Arial"/>
          <w:b/>
          <w:bCs/>
          <w:szCs w:val="24"/>
        </w:rPr>
      </w:pPr>
    </w:p>
    <w:p w14:paraId="7EE87043" w14:textId="77777777" w:rsidR="00E90535" w:rsidRPr="001526FC" w:rsidRDefault="00526497" w:rsidP="00E5093C">
      <w:r w:rsidRPr="00225C55">
        <w:rPr>
          <w:rFonts w:cs="Arial"/>
        </w:rPr>
        <w:t xml:space="preserve">(2) </w:t>
      </w:r>
      <w:r w:rsidR="00E90535">
        <w:t>Ponujene</w:t>
      </w:r>
      <w:r w:rsidR="00E90535" w:rsidRPr="001526FC">
        <w:t xml:space="preserve"> cen</w:t>
      </w:r>
      <w:r w:rsidR="00E90535">
        <w:t>e iz obrazca 04</w:t>
      </w:r>
      <w:r w:rsidR="00E90535" w:rsidRPr="001526FC">
        <w:t xml:space="preserve"> </w:t>
      </w:r>
      <w:r w:rsidR="00E90535">
        <w:t>so</w:t>
      </w:r>
      <w:r w:rsidR="00E90535" w:rsidRPr="001526FC">
        <w:t xml:space="preserve"> končn</w:t>
      </w:r>
      <w:r w:rsidR="00E90535">
        <w:t>e</w:t>
      </w:r>
      <w:r w:rsidR="00E90535" w:rsidRPr="001526FC">
        <w:t xml:space="preserve"> cen</w:t>
      </w:r>
      <w:r w:rsidR="00E90535">
        <w:t>e</w:t>
      </w:r>
      <w:r w:rsidR="00E90535" w:rsidRPr="001526FC">
        <w:t xml:space="preserve"> za izvedbo naročila, torej vključuje</w:t>
      </w:r>
      <w:r w:rsidR="00E90535">
        <w:t>jo</w:t>
      </w:r>
      <w:r w:rsidR="00E90535" w:rsidRPr="001526FC">
        <w:t xml:space="preserve"> tudi morebitne spremembe vsebine ali postavitve obrazca ter morebitne spremembe strukture stavka za posredovanje podatkov naročnika. Dodatno zaračunavanje dela programerjev oz. oblikovalcev ni mogoče. </w:t>
      </w:r>
    </w:p>
    <w:p w14:paraId="3627BD78" w14:textId="77777777" w:rsidR="00E90535" w:rsidRPr="001526FC" w:rsidRDefault="00E90535" w:rsidP="00E5093C">
      <w:pPr>
        <w:rPr>
          <w:rFonts w:cs="Arial"/>
          <w:b/>
          <w:bCs/>
        </w:rPr>
      </w:pPr>
    </w:p>
    <w:p w14:paraId="2D9C6A34" w14:textId="1E314615" w:rsidR="00E90535" w:rsidRPr="001526FC" w:rsidRDefault="00E90535" w:rsidP="00E5093C">
      <w:pPr>
        <w:rPr>
          <w:rFonts w:cs="Arial"/>
        </w:rPr>
      </w:pPr>
      <w:r w:rsidRPr="004741B1">
        <w:rPr>
          <w:rFonts w:cs="Arial"/>
          <w:b/>
          <w:bCs/>
        </w:rPr>
        <w:t>Cene so</w:t>
      </w:r>
      <w:r w:rsidR="00C00A31" w:rsidRPr="004741B1">
        <w:rPr>
          <w:rFonts w:cs="Arial"/>
          <w:b/>
          <w:bCs/>
        </w:rPr>
        <w:t xml:space="preserve"> v času veljavnosti pogodbe </w:t>
      </w:r>
      <w:r w:rsidRPr="004741B1">
        <w:rPr>
          <w:rFonts w:cs="Arial"/>
          <w:b/>
          <w:bCs/>
        </w:rPr>
        <w:t xml:space="preserve">fiksne.  </w:t>
      </w:r>
      <w:r w:rsidRPr="004741B1">
        <w:rPr>
          <w:rFonts w:cs="Arial"/>
        </w:rPr>
        <w:t>Le-te se lahko spremenijo drugo in tretje leto glede na letno stopnjo inflacije v Republiki Sloveniji</w:t>
      </w:r>
      <w:r w:rsidR="00C00A31" w:rsidRPr="004741B1">
        <w:rPr>
          <w:rFonts w:cs="Arial"/>
        </w:rPr>
        <w:t xml:space="preserve"> oziroma v vmesnem obdobju v primeru bistveno spremenjenih  razmer na trgu tiskarskih storitev</w:t>
      </w:r>
      <w:r w:rsidRPr="004741B1">
        <w:rPr>
          <w:rFonts w:cs="Arial"/>
        </w:rPr>
        <w:t>. Takrat lahko naročnik in izvajalec dogovorjeno spremembo cene določita z dodatkom k tej pogodbi. Podlaga za sklenitev dodatka je predložitev izvajalčevih</w:t>
      </w:r>
      <w:r w:rsidRPr="001526FC">
        <w:rPr>
          <w:rFonts w:cs="Arial"/>
        </w:rPr>
        <w:t xml:space="preserve"> argumentiranih dokazov v proučitev naročniku. Naročnik lahko argumente sprejme ali pa zavrne v primeru, da se z njimi ne strinja.</w:t>
      </w:r>
    </w:p>
    <w:p w14:paraId="64A31CEA" w14:textId="77777777" w:rsidR="00E90535" w:rsidRPr="001526FC" w:rsidRDefault="00E90535" w:rsidP="00E5093C">
      <w:pPr>
        <w:rPr>
          <w:rFonts w:cs="Arial"/>
        </w:rPr>
      </w:pPr>
    </w:p>
    <w:p w14:paraId="6099168C" w14:textId="77777777" w:rsidR="00E90535" w:rsidRPr="001526FC" w:rsidRDefault="00E90535" w:rsidP="00E5093C">
      <w:pPr>
        <w:pStyle w:val="BodyText3"/>
        <w:rPr>
          <w:rFonts w:cs="Arial"/>
          <w:sz w:val="20"/>
          <w:lang w:val="sl-SI"/>
        </w:rPr>
      </w:pPr>
      <w:r w:rsidRPr="001526FC">
        <w:rPr>
          <w:rFonts w:cs="Arial"/>
          <w:sz w:val="20"/>
          <w:lang w:val="sl-SI"/>
        </w:rPr>
        <w:t xml:space="preserve">Vsi dokumenti, ki jih izda </w:t>
      </w:r>
      <w:r>
        <w:rPr>
          <w:rFonts w:cs="Arial"/>
          <w:sz w:val="20"/>
          <w:lang w:val="sl-SI"/>
        </w:rPr>
        <w:t>izvajalec</w:t>
      </w:r>
      <w:r w:rsidRPr="001526FC">
        <w:rPr>
          <w:rFonts w:cs="Arial"/>
          <w:sz w:val="20"/>
          <w:lang w:val="sl-SI"/>
        </w:rPr>
        <w:t>, morajo vsebovati tudi oznako javnega naročila oz. pogodbe.</w:t>
      </w:r>
    </w:p>
    <w:p w14:paraId="6C02D505" w14:textId="77777777" w:rsidR="00E90535" w:rsidRPr="001526FC" w:rsidRDefault="00E90535" w:rsidP="00E5093C"/>
    <w:p w14:paraId="43B30AB1" w14:textId="77777777" w:rsidR="00E90535" w:rsidRPr="001526FC" w:rsidRDefault="00E90535" w:rsidP="00E5093C">
      <w:r w:rsidRPr="001526FC">
        <w:t>Naročnik si pridržuje pravico do odstopanja od predvidenih količin navzgor ali navzdol, glede na svoje trenutne potrebe in skladno s  svojimi finančnimi zmožnostmi.</w:t>
      </w:r>
    </w:p>
    <w:p w14:paraId="46ADF51A" w14:textId="77777777" w:rsidR="00E90535" w:rsidRDefault="00E90535" w:rsidP="00E5093C">
      <w:pPr>
        <w:rPr>
          <w:rFonts w:cs="Arial"/>
        </w:rPr>
      </w:pPr>
    </w:p>
    <w:p w14:paraId="1AA0C741" w14:textId="77777777" w:rsidR="00E90535" w:rsidRPr="008111EC" w:rsidRDefault="00E90535" w:rsidP="00E5093C">
      <w:r>
        <w:t xml:space="preserve">(3) </w:t>
      </w:r>
      <w:r w:rsidRPr="008111EC">
        <w:t xml:space="preserve">Pogodbeni stranki s to pogodbo določata način, čas, obseg in ceno za </w:t>
      </w:r>
    </w:p>
    <w:p w14:paraId="2508D62B" w14:textId="77777777" w:rsidR="00E90535" w:rsidRPr="001526FC" w:rsidRDefault="00E90535" w:rsidP="00E5093C">
      <w:pPr>
        <w:rPr>
          <w:i/>
          <w:iCs/>
          <w:color w:val="00FF00"/>
        </w:rPr>
      </w:pPr>
    </w:p>
    <w:p w14:paraId="5F0CE305" w14:textId="77777777" w:rsidR="00E90535" w:rsidRDefault="00E90535" w:rsidP="00E5093C">
      <w:pPr>
        <w:numPr>
          <w:ilvl w:val="0"/>
          <w:numId w:val="18"/>
        </w:numPr>
      </w:pPr>
      <w:r w:rsidRPr="001526FC">
        <w:rPr>
          <w:b/>
        </w:rPr>
        <w:t>izdelav</w:t>
      </w:r>
      <w:r>
        <w:rPr>
          <w:b/>
        </w:rPr>
        <w:t>o</w:t>
      </w:r>
      <w:r w:rsidRPr="001526FC">
        <w:rPr>
          <w:b/>
          <w:bCs/>
        </w:rPr>
        <w:t xml:space="preserve"> </w:t>
      </w:r>
      <w:r w:rsidRPr="001526FC">
        <w:t>obrazcev za izpis mesečnih obračunov in opominov za RTV-prispevek, obvestil o višini bremenitve RTV-prispevka za zavezance z direktnimi bremenitvami, pisem s pozivom za prijavo sprejemnikov, odločb o obveznosti plačila prispevka za programe RTV Slovenija,  sklepov o davčni izvršbi</w:t>
      </w:r>
      <w:r>
        <w:t xml:space="preserve"> in</w:t>
      </w:r>
      <w:r w:rsidRPr="001526FC">
        <w:t xml:space="preserve"> dopisov </w:t>
      </w:r>
      <w:r>
        <w:t xml:space="preserve">s </w:t>
      </w:r>
      <w:proofErr w:type="spellStart"/>
      <w:r>
        <w:t>kuvertirtanjem</w:t>
      </w:r>
      <w:proofErr w:type="spellEnd"/>
      <w:r w:rsidRPr="001526FC">
        <w:t xml:space="preserve">,  </w:t>
      </w:r>
    </w:p>
    <w:p w14:paraId="0C6E27E3" w14:textId="77777777" w:rsidR="00E90535" w:rsidRPr="001526FC" w:rsidRDefault="00E90535" w:rsidP="00E5093C">
      <w:pPr>
        <w:ind w:left="360"/>
      </w:pPr>
    </w:p>
    <w:p w14:paraId="78FCE69C" w14:textId="77777777" w:rsidR="00E90535" w:rsidRDefault="00E90535" w:rsidP="00E5093C">
      <w:pPr>
        <w:numPr>
          <w:ilvl w:val="0"/>
          <w:numId w:val="18"/>
        </w:numPr>
      </w:pPr>
      <w:r w:rsidRPr="001526FC">
        <w:rPr>
          <w:b/>
        </w:rPr>
        <w:t>izpisovanje</w:t>
      </w:r>
      <w:r w:rsidRPr="001526FC">
        <w:rPr>
          <w:b/>
          <w:i/>
        </w:rPr>
        <w:t xml:space="preserve"> </w:t>
      </w:r>
      <w:r w:rsidRPr="001526FC">
        <w:t>vsebine /z variabilnimi</w:t>
      </w:r>
      <w:r>
        <w:t xml:space="preserve"> </w:t>
      </w:r>
      <w:r w:rsidRPr="001526FC">
        <w:t>podatk</w:t>
      </w:r>
      <w:r>
        <w:t>i</w:t>
      </w:r>
      <w:r w:rsidRPr="001526FC">
        <w:t>/ in naslovne strani in</w:t>
      </w:r>
    </w:p>
    <w:p w14:paraId="1927E2E3" w14:textId="77777777" w:rsidR="00E90535" w:rsidRDefault="00E90535" w:rsidP="00E5093C">
      <w:pPr>
        <w:pStyle w:val="ListParagraph"/>
      </w:pPr>
    </w:p>
    <w:p w14:paraId="2A37EDD1" w14:textId="77777777" w:rsidR="00E90535" w:rsidRDefault="00E90535" w:rsidP="00E5093C">
      <w:pPr>
        <w:numPr>
          <w:ilvl w:val="0"/>
          <w:numId w:val="18"/>
        </w:numPr>
      </w:pPr>
      <w:r w:rsidRPr="001526FC">
        <w:rPr>
          <w:b/>
        </w:rPr>
        <w:t>oddajanje</w:t>
      </w:r>
      <w:r w:rsidRPr="001526FC">
        <w:rPr>
          <w:b/>
          <w:i/>
        </w:rPr>
        <w:t xml:space="preserve"> </w:t>
      </w:r>
      <w:r w:rsidRPr="001526FC">
        <w:t>pošiljk pošti v prenos</w:t>
      </w:r>
      <w:r>
        <w:t xml:space="preserve"> ter</w:t>
      </w:r>
    </w:p>
    <w:p w14:paraId="3EAB2C1D" w14:textId="77777777" w:rsidR="00E90535" w:rsidRDefault="00E90535" w:rsidP="00E5093C">
      <w:pPr>
        <w:ind w:left="360"/>
      </w:pPr>
    </w:p>
    <w:p w14:paraId="47C82F6C" w14:textId="77777777" w:rsidR="00E90535" w:rsidRPr="001526FC" w:rsidRDefault="00E90535" w:rsidP="00E5093C">
      <w:pPr>
        <w:numPr>
          <w:ilvl w:val="0"/>
          <w:numId w:val="18"/>
        </w:numPr>
      </w:pPr>
      <w:r w:rsidRPr="00E6581F">
        <w:rPr>
          <w:b/>
        </w:rPr>
        <w:t>izdelav</w:t>
      </w:r>
      <w:r>
        <w:rPr>
          <w:b/>
        </w:rPr>
        <w:t>o</w:t>
      </w:r>
      <w:r w:rsidRPr="00E6581F">
        <w:rPr>
          <w:b/>
        </w:rPr>
        <w:t xml:space="preserve"> kuvert s tiskom in nalepk s črtno kodo</w:t>
      </w:r>
      <w:r>
        <w:t xml:space="preserve"> z dostavo na sedež RTV Slovenija.</w:t>
      </w:r>
    </w:p>
    <w:p w14:paraId="65D028BC" w14:textId="77777777" w:rsidR="00E90535" w:rsidRPr="001526FC" w:rsidRDefault="00E90535" w:rsidP="00E5093C">
      <w:pPr>
        <w:ind w:left="360"/>
        <w:rPr>
          <w:b/>
        </w:rPr>
      </w:pPr>
    </w:p>
    <w:p w14:paraId="7DB7A0B7" w14:textId="77777777" w:rsidR="00E90535" w:rsidRDefault="00E90535" w:rsidP="00E5093C">
      <w:r w:rsidRPr="001526FC">
        <w:t>Obrazc</w:t>
      </w:r>
      <w:r>
        <w:t>i</w:t>
      </w:r>
      <w:r w:rsidRPr="001526FC">
        <w:t xml:space="preserve"> za izpis obračunov in opominov za RTV-prispevek ter odločbe o obveznosti plačila vsebujejo </w:t>
      </w:r>
      <w:proofErr w:type="spellStart"/>
      <w:r w:rsidRPr="001526FC">
        <w:t>predtiskan</w:t>
      </w:r>
      <w:proofErr w:type="spellEnd"/>
      <w:r w:rsidRPr="001526FC">
        <w:t xml:space="preserve"> </w:t>
      </w:r>
      <w:r>
        <w:t>univerzalni plačilni nalog</w:t>
      </w:r>
      <w:r w:rsidRPr="001526FC">
        <w:t xml:space="preserve"> (</w:t>
      </w:r>
      <w:r>
        <w:t>UPN).</w:t>
      </w:r>
    </w:p>
    <w:p w14:paraId="089D8651" w14:textId="77777777" w:rsidR="00E90535" w:rsidRDefault="00E90535" w:rsidP="00E5093C"/>
    <w:p w14:paraId="1E369264" w14:textId="77777777" w:rsidR="00E90535" w:rsidRDefault="00E90535" w:rsidP="00E5093C">
      <w:r w:rsidRPr="008111EC">
        <w:t xml:space="preserve">Okvirni letni terminski plan izdaj posameznih vrst elektronskih pisem definira naročnik v mesecu januarju za obdobje naslednjih dvanajstih koledarskih mesecev. Terminski plan izdaj elektronskih pisem na mesečni osnovi (obračun RTV prispevka in opomin) je fiksen, roki izdaje preostalih elektronskih pisem pa so okvirni. </w:t>
      </w:r>
    </w:p>
    <w:p w14:paraId="2E9ACC50" w14:textId="77777777" w:rsidR="00E90535" w:rsidRPr="008111EC" w:rsidRDefault="00E90535" w:rsidP="00E5093C"/>
    <w:p w14:paraId="039CE591" w14:textId="77777777" w:rsidR="00E90535" w:rsidRPr="00E6581F" w:rsidRDefault="00E90535" w:rsidP="00E5093C">
      <w:r w:rsidRPr="00E6581F">
        <w:t xml:space="preserve">Naročnik ponudniku </w:t>
      </w:r>
      <w:r>
        <w:t>sporoči okvirno</w:t>
      </w:r>
      <w:r w:rsidRPr="00E6581F">
        <w:t xml:space="preserve"> število obrazcev </w:t>
      </w:r>
      <w:r>
        <w:t xml:space="preserve">za </w:t>
      </w:r>
      <w:proofErr w:type="spellStart"/>
      <w:r>
        <w:t>predtisk</w:t>
      </w:r>
      <w:proofErr w:type="spellEnd"/>
      <w:r>
        <w:t xml:space="preserve"> najkasneje </w:t>
      </w:r>
      <w:r w:rsidRPr="00E6581F">
        <w:t xml:space="preserve">teden dni pred posredovanjem </w:t>
      </w:r>
      <w:r>
        <w:t xml:space="preserve">variabilnih </w:t>
      </w:r>
      <w:r w:rsidRPr="00E6581F">
        <w:t xml:space="preserve">podatkov </w:t>
      </w:r>
      <w:r>
        <w:t xml:space="preserve">za izpis </w:t>
      </w:r>
      <w:proofErr w:type="spellStart"/>
      <w:r>
        <w:t>oz</w:t>
      </w:r>
      <w:proofErr w:type="spellEnd"/>
      <w:r>
        <w:t xml:space="preserve"> tisk</w:t>
      </w:r>
      <w:r w:rsidRPr="00E6581F">
        <w:t>.</w:t>
      </w:r>
    </w:p>
    <w:p w14:paraId="351FB09C" w14:textId="77777777" w:rsidR="00E90535" w:rsidRDefault="00E90535" w:rsidP="00E5093C">
      <w:pPr>
        <w:rPr>
          <w:rFonts w:cs="Arial"/>
        </w:rPr>
      </w:pPr>
    </w:p>
    <w:p w14:paraId="1BC72EB6" w14:textId="77777777" w:rsidR="003309A7" w:rsidRDefault="003309A7" w:rsidP="00E5093C">
      <w:pPr>
        <w:rPr>
          <w:rFonts w:cs="Arial"/>
        </w:rPr>
      </w:pPr>
    </w:p>
    <w:p w14:paraId="4357AE05" w14:textId="77777777" w:rsidR="00E90535" w:rsidRPr="00225C55" w:rsidRDefault="00E90535" w:rsidP="00E5093C">
      <w:pPr>
        <w:pStyle w:val="BodyText3"/>
        <w:jc w:val="center"/>
        <w:rPr>
          <w:rFonts w:cs="Arial"/>
          <w:b/>
          <w:noProof/>
          <w:sz w:val="20"/>
          <w:lang w:val="sl-SI"/>
        </w:rPr>
      </w:pPr>
      <w:r w:rsidRPr="004019A6">
        <w:rPr>
          <w:rFonts w:cs="Arial"/>
          <w:b/>
          <w:noProof/>
          <w:sz w:val="20"/>
          <w:lang w:val="sl-SI"/>
        </w:rPr>
        <w:t>PLAČILO</w:t>
      </w:r>
    </w:p>
    <w:p w14:paraId="15BBCE9C" w14:textId="77777777" w:rsidR="00E90535" w:rsidRPr="00225C55" w:rsidRDefault="00E90535" w:rsidP="00E5093C">
      <w:pPr>
        <w:pStyle w:val="BodyText3"/>
        <w:jc w:val="center"/>
        <w:rPr>
          <w:rFonts w:cs="Arial"/>
          <w:b/>
          <w:noProof/>
          <w:sz w:val="20"/>
          <w:lang w:val="sl-SI"/>
        </w:rPr>
      </w:pPr>
    </w:p>
    <w:p w14:paraId="60F1F383" w14:textId="77777777" w:rsidR="00AA1E84" w:rsidRDefault="00225C55" w:rsidP="00E5093C">
      <w:pPr>
        <w:pStyle w:val="BodyText3"/>
        <w:jc w:val="center"/>
        <w:rPr>
          <w:rFonts w:cs="Arial"/>
          <w:b/>
          <w:noProof/>
          <w:sz w:val="20"/>
          <w:lang w:val="sl-SI"/>
        </w:rPr>
      </w:pPr>
      <w:r>
        <w:rPr>
          <w:rFonts w:cs="Arial"/>
          <w:b/>
          <w:noProof/>
          <w:sz w:val="20"/>
          <w:lang w:val="sl-SI"/>
        </w:rPr>
        <w:t>5</w:t>
      </w:r>
      <w:r w:rsidR="00AA1E84" w:rsidRPr="00225C55">
        <w:rPr>
          <w:rFonts w:cs="Arial"/>
          <w:b/>
          <w:noProof/>
          <w:sz w:val="20"/>
          <w:lang w:val="sl-SI"/>
        </w:rPr>
        <w:t>. člen</w:t>
      </w:r>
    </w:p>
    <w:p w14:paraId="3D17D550" w14:textId="77777777" w:rsidR="00E90535" w:rsidRDefault="00E90535" w:rsidP="00E5093C">
      <w:pPr>
        <w:pStyle w:val="BodyText3"/>
        <w:jc w:val="center"/>
        <w:rPr>
          <w:rFonts w:cs="Arial"/>
          <w:b/>
          <w:noProof/>
          <w:sz w:val="20"/>
          <w:lang w:val="sl-SI"/>
        </w:rPr>
      </w:pPr>
    </w:p>
    <w:p w14:paraId="565F270B" w14:textId="77777777" w:rsidR="00E90535" w:rsidRPr="001526FC" w:rsidRDefault="00E90535" w:rsidP="00E5093C">
      <w:pPr>
        <w:pStyle w:val="BodyText3"/>
        <w:rPr>
          <w:sz w:val="20"/>
          <w:lang w:val="sl-SI"/>
        </w:rPr>
      </w:pPr>
      <w:r w:rsidRPr="001526FC">
        <w:rPr>
          <w:sz w:val="20"/>
          <w:lang w:val="sl-SI"/>
        </w:rPr>
        <w:t xml:space="preserve">Naročnik bo opravljene storitve plačal na  račun </w:t>
      </w:r>
      <w:r>
        <w:rPr>
          <w:sz w:val="20"/>
          <w:lang w:val="sl-SI"/>
        </w:rPr>
        <w:t>izvajalca</w:t>
      </w:r>
      <w:r w:rsidRPr="001526FC">
        <w:rPr>
          <w:sz w:val="20"/>
          <w:lang w:val="sl-SI"/>
        </w:rPr>
        <w:t xml:space="preserve"> štev...................................….......................</w:t>
      </w:r>
    </w:p>
    <w:p w14:paraId="1B69A7B1" w14:textId="77777777" w:rsidR="00E90535" w:rsidRPr="001526FC" w:rsidRDefault="00E90535" w:rsidP="00E5093C">
      <w:pPr>
        <w:rPr>
          <w:rFonts w:cs="Arial"/>
        </w:rPr>
      </w:pPr>
      <w:r w:rsidRPr="001526FC">
        <w:t xml:space="preserve">pri banki .............................................… v roku </w:t>
      </w:r>
      <w:r>
        <w:t xml:space="preserve">30 </w:t>
      </w:r>
      <w:r w:rsidRPr="001526FC">
        <w:rPr>
          <w:rFonts w:cs="Arial"/>
        </w:rPr>
        <w:t>dni  od dneva prejema pravilno izstavljenega računa za vsako posamezno storitev.</w:t>
      </w:r>
    </w:p>
    <w:p w14:paraId="3F52EAD9" w14:textId="77777777" w:rsidR="00E90535" w:rsidRPr="00225C55" w:rsidRDefault="00E90535" w:rsidP="00E5093C">
      <w:pPr>
        <w:rPr>
          <w:rFonts w:cs="Arial"/>
        </w:rPr>
      </w:pPr>
    </w:p>
    <w:p w14:paraId="6B084D7D" w14:textId="77777777" w:rsidR="00E90535" w:rsidRPr="00835DC4" w:rsidRDefault="00E90535" w:rsidP="00E5093C">
      <w:pPr>
        <w:jc w:val="left"/>
        <w:rPr>
          <w:rFonts w:eastAsia="Calibri" w:cs="Arial"/>
          <w:i/>
          <w:sz w:val="18"/>
          <w:szCs w:val="18"/>
        </w:rPr>
      </w:pPr>
      <w:r w:rsidRPr="00835DC4">
        <w:rPr>
          <w:rFonts w:eastAsia="Calibri" w:cs="Arial"/>
          <w:i/>
          <w:sz w:val="18"/>
          <w:szCs w:val="18"/>
        </w:rPr>
        <w:t>Naročnik ne bo predložil garancije za zavarovanje odloženih plačil, kakor tudi ne bo predložil kakšnega drugega instrumenta za zavarovanje plačil.</w:t>
      </w:r>
    </w:p>
    <w:p w14:paraId="38919944" w14:textId="77777777" w:rsidR="00E90535" w:rsidRDefault="00E90535" w:rsidP="00E5093C">
      <w:pPr>
        <w:tabs>
          <w:tab w:val="left" w:pos="720"/>
          <w:tab w:val="left" w:pos="2155"/>
        </w:tabs>
        <w:rPr>
          <w:rFonts w:cs="Arial"/>
          <w:i/>
          <w:kern w:val="16"/>
          <w:sz w:val="18"/>
          <w:szCs w:val="18"/>
        </w:rPr>
      </w:pPr>
    </w:p>
    <w:p w14:paraId="44B18C10" w14:textId="77777777" w:rsidR="00E90535" w:rsidRPr="00835DC4" w:rsidRDefault="00E90535" w:rsidP="00E5093C">
      <w:pPr>
        <w:tabs>
          <w:tab w:val="left" w:pos="720"/>
          <w:tab w:val="left" w:pos="2155"/>
        </w:tabs>
        <w:rPr>
          <w:rFonts w:cs="Arial"/>
          <w:i/>
          <w:iCs/>
          <w:kern w:val="16"/>
          <w:sz w:val="18"/>
          <w:szCs w:val="18"/>
        </w:rPr>
      </w:pPr>
      <w:r w:rsidRPr="00835DC4">
        <w:rPr>
          <w:rFonts w:cs="Arial"/>
          <w:i/>
          <w:kern w:val="16"/>
          <w:sz w:val="18"/>
          <w:szCs w:val="18"/>
        </w:rPr>
        <w:t>Skladno z Zakonom o opravljanju plačilnih storitev za proračunske uporabnike (</w:t>
      </w:r>
      <w:r w:rsidRPr="00835DC4">
        <w:rPr>
          <w:rFonts w:cs="Arial"/>
          <w:bCs/>
          <w:i/>
          <w:kern w:val="16"/>
          <w:sz w:val="18"/>
          <w:szCs w:val="18"/>
        </w:rPr>
        <w:t>ZOPSPU-A</w:t>
      </w:r>
      <w:r w:rsidRPr="00835DC4">
        <w:rPr>
          <w:rFonts w:cs="Arial"/>
          <w:i/>
          <w:kern w:val="16"/>
          <w:sz w:val="18"/>
          <w:szCs w:val="18"/>
        </w:rPr>
        <w:t xml:space="preserve">), mora naročnik, kot posredni proračunski uporabnik prejemati račune ponudnikov s sedežem v republiki Sloveniji izključno v elektronski obliki (e-račun). </w:t>
      </w:r>
    </w:p>
    <w:p w14:paraId="6A570ACA" w14:textId="77777777" w:rsidR="00E90535" w:rsidRPr="00225C55" w:rsidRDefault="00E90535" w:rsidP="00E5093C">
      <w:pPr>
        <w:pStyle w:val="BodyText3"/>
        <w:rPr>
          <w:noProof/>
          <w:sz w:val="20"/>
          <w:szCs w:val="24"/>
          <w:lang w:val="sl-SI"/>
        </w:rPr>
      </w:pPr>
    </w:p>
    <w:p w14:paraId="2845E471" w14:textId="77777777" w:rsidR="009B6F52" w:rsidRPr="00663649" w:rsidRDefault="009B6F52" w:rsidP="00E5093C">
      <w:pPr>
        <w:pStyle w:val="BodyText3"/>
        <w:jc w:val="center"/>
        <w:rPr>
          <w:rFonts w:cs="Arial"/>
          <w:b/>
          <w:noProof/>
          <w:sz w:val="20"/>
          <w:lang w:val="sl-SI"/>
        </w:rPr>
      </w:pPr>
      <w:r>
        <w:rPr>
          <w:rFonts w:cs="Arial"/>
          <w:b/>
          <w:noProof/>
          <w:sz w:val="20"/>
          <w:lang w:val="sl-SI"/>
        </w:rPr>
        <w:t>5</w:t>
      </w:r>
      <w:r w:rsidRPr="00663649">
        <w:rPr>
          <w:rFonts w:cs="Arial"/>
          <w:b/>
          <w:noProof/>
          <w:sz w:val="20"/>
          <w:lang w:val="sl-SI"/>
        </w:rPr>
        <w:t>a. člen</w:t>
      </w:r>
    </w:p>
    <w:p w14:paraId="1C597C99" w14:textId="77777777" w:rsidR="009B6F52" w:rsidRPr="00663649" w:rsidRDefault="009B6F52" w:rsidP="00E5093C">
      <w:pPr>
        <w:pStyle w:val="BodyText3"/>
        <w:jc w:val="center"/>
        <w:rPr>
          <w:rFonts w:cs="Arial"/>
          <w:b/>
          <w:noProof/>
          <w:sz w:val="20"/>
          <w:lang w:val="sl-SI"/>
        </w:rPr>
      </w:pPr>
      <w:r w:rsidRPr="00663649">
        <w:rPr>
          <w:rFonts w:cs="Arial"/>
          <w:b/>
          <w:noProof/>
          <w:sz w:val="20"/>
          <w:lang w:val="sl-SI"/>
        </w:rPr>
        <w:t>(v primeru, da ponudnik nastopa samostojno)</w:t>
      </w:r>
    </w:p>
    <w:p w14:paraId="300DC03E" w14:textId="77777777" w:rsidR="009B6F52" w:rsidRPr="00663649" w:rsidRDefault="009B6F52" w:rsidP="00E5093C">
      <w:pPr>
        <w:pStyle w:val="BodyText3"/>
        <w:jc w:val="center"/>
        <w:rPr>
          <w:rFonts w:cs="Arial"/>
          <w:b/>
          <w:noProof/>
          <w:sz w:val="20"/>
          <w:lang w:val="sl-SI"/>
        </w:rPr>
      </w:pPr>
    </w:p>
    <w:p w14:paraId="1A94C904" w14:textId="77777777" w:rsidR="009B6F52" w:rsidRPr="00663649" w:rsidRDefault="009B6F52" w:rsidP="00E5093C">
      <w:pPr>
        <w:pStyle w:val="BodyText3"/>
        <w:rPr>
          <w:rFonts w:cs="Arial"/>
          <w:b/>
          <w:noProof/>
          <w:sz w:val="20"/>
          <w:lang w:val="sl-SI"/>
        </w:rPr>
      </w:pPr>
    </w:p>
    <w:p w14:paraId="58F064A9" w14:textId="77777777" w:rsidR="009B6F52" w:rsidRPr="00663649" w:rsidRDefault="009B6F52" w:rsidP="00E5093C">
      <w:r w:rsidRPr="00663649">
        <w:rPr>
          <w:szCs w:val="20"/>
        </w:rPr>
        <w:t>(1) Naročnik bo plačila izvrševal na sledeči poslovni račun ponudnika: TRR številka …………………….., odprt pri banki ………………….</w:t>
      </w:r>
      <w:r>
        <w:rPr>
          <w:szCs w:val="20"/>
        </w:rPr>
        <w:t xml:space="preserve"> .</w:t>
      </w:r>
    </w:p>
    <w:p w14:paraId="195288CE" w14:textId="77777777" w:rsidR="009B6F52" w:rsidRPr="00663649" w:rsidRDefault="009B6F52" w:rsidP="00E5093C">
      <w:pPr>
        <w:rPr>
          <w:bCs/>
        </w:rPr>
      </w:pPr>
    </w:p>
    <w:p w14:paraId="0E56FF69" w14:textId="77777777" w:rsidR="009B6F52" w:rsidRPr="00663649" w:rsidRDefault="009B6F52" w:rsidP="00E5093C">
      <w:pPr>
        <w:rPr>
          <w:rFonts w:cs="Arial"/>
        </w:rPr>
      </w:pPr>
      <w:r w:rsidRPr="00663649">
        <w:rPr>
          <w:rFonts w:cs="Arial"/>
        </w:rPr>
        <w:t xml:space="preserve">(2) Vsi dokumenti, ki jih izda ponudnik (računi, dobavnice,..), morajo vsebovati tudi oznako pogodbe in navedbo številke naročila za vsako posamezno naročilo materiala. </w:t>
      </w:r>
    </w:p>
    <w:p w14:paraId="3A9117F1" w14:textId="77777777" w:rsidR="009B6F52" w:rsidRPr="00663649" w:rsidRDefault="009B6F52" w:rsidP="00E5093C">
      <w:pPr>
        <w:rPr>
          <w:rFonts w:cs="Arial"/>
        </w:rPr>
      </w:pPr>
    </w:p>
    <w:p w14:paraId="6B504640" w14:textId="77777777" w:rsidR="009B6F52" w:rsidRDefault="009B6F52" w:rsidP="00E5093C">
      <w:pPr>
        <w:rPr>
          <w:i/>
          <w:noProof/>
          <w:lang w:eastAsia="ar-SA"/>
        </w:rPr>
      </w:pPr>
      <w:r w:rsidRPr="00663649">
        <w:rPr>
          <w:i/>
          <w:iCs/>
        </w:rPr>
        <w:t>Naročnik ne bo predložil garancije za zavarovanje odloženih plačil, kakor tudi ne bo predložil kakšnega drugega instrumenta za zavarovanje plačil.</w:t>
      </w:r>
      <w:r>
        <w:rPr>
          <w:i/>
          <w:iCs/>
        </w:rPr>
        <w:t xml:space="preserve"> </w:t>
      </w:r>
      <w:r w:rsidRPr="00663649">
        <w:rPr>
          <w:i/>
          <w:noProof/>
          <w:lang w:eastAsia="ar-SA"/>
        </w:rPr>
        <w:t>Skladno z Zakonom o opravljanju plačilnih storitev za proračunske uporabnike (</w:t>
      </w:r>
      <w:r w:rsidRPr="00663649">
        <w:rPr>
          <w:bCs/>
          <w:i/>
          <w:noProof/>
          <w:lang w:eastAsia="ar-SA"/>
        </w:rPr>
        <w:t>ZOPSPU-A</w:t>
      </w:r>
      <w:r w:rsidRPr="00663649">
        <w:rPr>
          <w:i/>
          <w:noProof/>
          <w:lang w:eastAsia="ar-SA"/>
        </w:rPr>
        <w:t xml:space="preserve">) naročnik, kot posredni proračunski uporabnik, prejema račune le v elektronski obliki (e-račun). </w:t>
      </w:r>
    </w:p>
    <w:p w14:paraId="01A3ECF4" w14:textId="77777777" w:rsidR="003309A7" w:rsidRDefault="003309A7" w:rsidP="00E5093C">
      <w:pPr>
        <w:rPr>
          <w:i/>
          <w:noProof/>
          <w:lang w:eastAsia="ar-SA"/>
        </w:rPr>
      </w:pPr>
    </w:p>
    <w:p w14:paraId="08C60F1B" w14:textId="02CD9AE6" w:rsidR="003309A7" w:rsidRDefault="003309A7" w:rsidP="00E5093C">
      <w:pPr>
        <w:rPr>
          <w:i/>
          <w:noProof/>
          <w:lang w:eastAsia="ar-SA"/>
        </w:rPr>
      </w:pPr>
    </w:p>
    <w:p w14:paraId="24BC123E" w14:textId="5E14A034" w:rsidR="00DE7789" w:rsidRDefault="00DE7789" w:rsidP="00E5093C">
      <w:pPr>
        <w:rPr>
          <w:i/>
          <w:noProof/>
          <w:lang w:eastAsia="ar-SA"/>
        </w:rPr>
      </w:pPr>
    </w:p>
    <w:p w14:paraId="5852C6E7" w14:textId="77777777" w:rsidR="00DE7789" w:rsidRDefault="00DE7789" w:rsidP="00E5093C">
      <w:pPr>
        <w:rPr>
          <w:i/>
          <w:noProof/>
          <w:lang w:eastAsia="ar-SA"/>
        </w:rPr>
      </w:pPr>
    </w:p>
    <w:p w14:paraId="483490E3" w14:textId="77777777" w:rsidR="009B6F52" w:rsidRPr="00663649" w:rsidRDefault="009B6F52" w:rsidP="00E5093C">
      <w:pPr>
        <w:pStyle w:val="BodyText3"/>
        <w:jc w:val="center"/>
        <w:rPr>
          <w:rFonts w:cs="Arial"/>
          <w:b/>
          <w:noProof/>
          <w:sz w:val="20"/>
          <w:lang w:val="sl-SI"/>
        </w:rPr>
      </w:pPr>
      <w:r>
        <w:rPr>
          <w:rFonts w:cs="Arial"/>
          <w:b/>
          <w:noProof/>
          <w:sz w:val="20"/>
          <w:lang w:val="sl-SI"/>
        </w:rPr>
        <w:lastRenderedPageBreak/>
        <w:t>5</w:t>
      </w:r>
      <w:r w:rsidRPr="00663649">
        <w:rPr>
          <w:rFonts w:cs="Arial"/>
          <w:b/>
          <w:noProof/>
          <w:sz w:val="20"/>
          <w:lang w:val="sl-SI"/>
        </w:rPr>
        <w:t>b. člen</w:t>
      </w:r>
    </w:p>
    <w:p w14:paraId="23A7392C" w14:textId="77777777" w:rsidR="009B6F52" w:rsidRPr="00663649" w:rsidRDefault="009B6F52" w:rsidP="00E5093C">
      <w:pPr>
        <w:pStyle w:val="BodyText3"/>
        <w:jc w:val="center"/>
        <w:rPr>
          <w:rFonts w:cs="Arial"/>
          <w:b/>
          <w:noProof/>
          <w:sz w:val="20"/>
          <w:lang w:val="sl-SI"/>
        </w:rPr>
      </w:pPr>
      <w:r w:rsidRPr="00663649">
        <w:rPr>
          <w:rFonts w:cs="Arial"/>
          <w:b/>
          <w:noProof/>
          <w:sz w:val="20"/>
          <w:lang w:val="sl-SI"/>
        </w:rPr>
        <w:t>(v primeru, da ponudnik nastopa s podizvajalcem, ki zahteva direktno plačilo)</w:t>
      </w:r>
    </w:p>
    <w:p w14:paraId="61490541" w14:textId="77777777" w:rsidR="009B6F52" w:rsidRPr="00663649" w:rsidRDefault="009B6F52" w:rsidP="00E5093C">
      <w:pPr>
        <w:pStyle w:val="BodyText3"/>
        <w:jc w:val="center"/>
        <w:rPr>
          <w:rFonts w:cs="Arial"/>
          <w:b/>
          <w:noProof/>
          <w:sz w:val="20"/>
          <w:lang w:val="sl-SI"/>
        </w:rPr>
      </w:pPr>
    </w:p>
    <w:p w14:paraId="495B7843" w14:textId="77777777" w:rsidR="009B6F52" w:rsidRPr="00663649" w:rsidRDefault="009B6F52" w:rsidP="00E5093C">
      <w:pPr>
        <w:rPr>
          <w:rFonts w:cs="Arial"/>
        </w:rPr>
      </w:pPr>
      <w:r w:rsidRPr="00663649">
        <w:rPr>
          <w:rFonts w:cs="Arial"/>
        </w:rPr>
        <w:t>(1) Ponudnik izvaja javno naročilo s podizvajalcem ............... skladno s pogodbo o poslovnem sodelovanju z dne .............., ki je priloga te pogodbe.</w:t>
      </w:r>
    </w:p>
    <w:p w14:paraId="55218086" w14:textId="77777777" w:rsidR="009B6F52" w:rsidRPr="00663649" w:rsidRDefault="009B6F52" w:rsidP="00E5093C">
      <w:pPr>
        <w:rPr>
          <w:rFonts w:cs="Arial"/>
        </w:rPr>
      </w:pPr>
    </w:p>
    <w:p w14:paraId="014C7AE3" w14:textId="77777777" w:rsidR="009B6F52" w:rsidRPr="00663649" w:rsidRDefault="009B6F52" w:rsidP="00E5093C">
      <w:pPr>
        <w:rPr>
          <w:rFonts w:cs="Arial"/>
        </w:rPr>
      </w:pPr>
      <w:r w:rsidRPr="00663649">
        <w:rPr>
          <w:rFonts w:cs="Arial"/>
        </w:rPr>
        <w:t>(2) Ponudnik pooblašča naročnika, da na podlagi potrjenih računov oz. situacij s strani glavnega izvajalca neposredno plačuje podizvajalcu. Podizvajalčevo soglasje, na podlagi katerega naročnik namesto glavnega ponudnika poravna podizvajalčevo terjatev do glavnega ponudnika, je priloga te pogodbe. Ponudnik bo svojemu računu ali situaciji priložil tudi potrjen račun ali situacijo podizvajalca, ki ga je predhodno potrdil.</w:t>
      </w:r>
      <w:r w:rsidRPr="00663649">
        <w:rPr>
          <w:kern w:val="16"/>
          <w:szCs w:val="20"/>
        </w:rPr>
        <w:t xml:space="preserve"> </w:t>
      </w:r>
    </w:p>
    <w:p w14:paraId="6E1300A6" w14:textId="77777777" w:rsidR="009B6F52" w:rsidRPr="00663649" w:rsidRDefault="009B6F52" w:rsidP="00E5093C">
      <w:pPr>
        <w:pStyle w:val="BodyText3"/>
        <w:rPr>
          <w:rFonts w:cs="Arial"/>
          <w:b/>
          <w:noProof/>
          <w:sz w:val="20"/>
          <w:lang w:val="sl-SI"/>
        </w:rPr>
      </w:pPr>
    </w:p>
    <w:p w14:paraId="6A0CC442" w14:textId="77777777" w:rsidR="009B6F52" w:rsidRPr="00663649" w:rsidRDefault="009B6F52" w:rsidP="00E5093C">
      <w:pPr>
        <w:rPr>
          <w:szCs w:val="20"/>
        </w:rPr>
      </w:pPr>
      <w:r w:rsidRPr="00663649">
        <w:rPr>
          <w:szCs w:val="20"/>
        </w:rPr>
        <w:t>(3) Naročnik bo plačila izvrševal na naslednji način:</w:t>
      </w:r>
    </w:p>
    <w:p w14:paraId="06D20932" w14:textId="77777777" w:rsidR="009B6F52" w:rsidRPr="00663649" w:rsidRDefault="009B6F52" w:rsidP="00E5093C">
      <w:pPr>
        <w:pStyle w:val="ListParagraph"/>
        <w:numPr>
          <w:ilvl w:val="0"/>
          <w:numId w:val="24"/>
        </w:numPr>
        <w:rPr>
          <w:bCs/>
        </w:rPr>
      </w:pPr>
      <w:r w:rsidRPr="00663649">
        <w:t xml:space="preserve">opravljena dela ponudnika bo naročnik plačal </w:t>
      </w:r>
      <w:r w:rsidRPr="00663649">
        <w:rPr>
          <w:szCs w:val="20"/>
        </w:rPr>
        <w:t xml:space="preserve">na sledeči poslovni račun ponudnika: TRR številka …………………….., odprt pri banki …………………. </w:t>
      </w:r>
    </w:p>
    <w:p w14:paraId="42B78840" w14:textId="77777777" w:rsidR="009B6F52" w:rsidRPr="00BD249E" w:rsidRDefault="009B6F52" w:rsidP="00E5093C">
      <w:pPr>
        <w:pStyle w:val="ListParagraph"/>
        <w:numPr>
          <w:ilvl w:val="0"/>
          <w:numId w:val="24"/>
        </w:numPr>
        <w:rPr>
          <w:bCs/>
        </w:rPr>
      </w:pPr>
      <w:r w:rsidRPr="00663649">
        <w:rPr>
          <w:bCs/>
        </w:rPr>
        <w:t xml:space="preserve">opravljena dela podizvajalca (samo izvedena dela, ki so določena s pogodbo o poslovnem sodelovanju med ponudnikom in podizvajalcem) bo naročnik plačal na sledeči poslovni račun podizvajalca: </w:t>
      </w:r>
      <w:r w:rsidRPr="00663649">
        <w:rPr>
          <w:szCs w:val="20"/>
        </w:rPr>
        <w:t xml:space="preserve">TRR številka …………………….., odprt pri banki …………………. </w:t>
      </w:r>
    </w:p>
    <w:p w14:paraId="15F2C4DC" w14:textId="77777777" w:rsidR="009B6F52" w:rsidRPr="00BD249E" w:rsidRDefault="009B6F52" w:rsidP="00E5093C">
      <w:pPr>
        <w:rPr>
          <w:bCs/>
        </w:rPr>
      </w:pPr>
    </w:p>
    <w:p w14:paraId="1D76FBF3" w14:textId="77777777" w:rsidR="009B6F52" w:rsidRPr="00663649" w:rsidRDefault="009B6F52" w:rsidP="00E5093C">
      <w:pPr>
        <w:rPr>
          <w:rFonts w:cs="Arial"/>
        </w:rPr>
      </w:pPr>
      <w:r w:rsidRPr="00663649">
        <w:rPr>
          <w:rFonts w:cs="Arial"/>
        </w:rPr>
        <w:t xml:space="preserve">(4) Vsi dokumenti, ki jih izda ponudnik (računi, dobavnice,..), morajo vsebovati tudi oznako pogodbe in navedbo številke naročila za vsako posamezno naročilo materiala. </w:t>
      </w:r>
    </w:p>
    <w:p w14:paraId="78AC4C73" w14:textId="77777777" w:rsidR="009B6F52" w:rsidRPr="00663649" w:rsidRDefault="009B6F52" w:rsidP="00E5093C"/>
    <w:p w14:paraId="04FDDA4E" w14:textId="77777777" w:rsidR="009B6F52" w:rsidRPr="00234C8F" w:rsidRDefault="009B6F52" w:rsidP="00E5093C">
      <w:pPr>
        <w:rPr>
          <w:i/>
          <w:iCs/>
        </w:rPr>
      </w:pPr>
      <w:r w:rsidRPr="00663649">
        <w:rPr>
          <w:i/>
          <w:iCs/>
        </w:rPr>
        <w:t>Naročnik ne bo predložil garancije za zavarovanje odloženih plačil, kakor tudi ne bo predložil kakšnega drugega instrumenta za zavarovanje plačil.</w:t>
      </w:r>
      <w:r>
        <w:rPr>
          <w:i/>
          <w:iCs/>
        </w:rPr>
        <w:t xml:space="preserve"> </w:t>
      </w:r>
      <w:r w:rsidRPr="00663649">
        <w:rPr>
          <w:i/>
          <w:noProof/>
          <w:lang w:eastAsia="ar-SA"/>
        </w:rPr>
        <w:t>Skladno z Zakonom o opravljanju plačilnih storitev za proračunske uporabnike (</w:t>
      </w:r>
      <w:r w:rsidRPr="00663649">
        <w:rPr>
          <w:bCs/>
          <w:i/>
          <w:noProof/>
          <w:lang w:eastAsia="ar-SA"/>
        </w:rPr>
        <w:t>ZOPSPU-A</w:t>
      </w:r>
      <w:r w:rsidRPr="00663649">
        <w:rPr>
          <w:i/>
          <w:noProof/>
          <w:lang w:eastAsia="ar-SA"/>
        </w:rPr>
        <w:t xml:space="preserve">) naročnik, kot posredni proračunski uporabnik, prejema račune le v elektronski obliki (e-račun). </w:t>
      </w:r>
    </w:p>
    <w:p w14:paraId="19ACA600" w14:textId="77777777" w:rsidR="009B6F52" w:rsidRDefault="009B6F52" w:rsidP="00E5093C">
      <w:pPr>
        <w:rPr>
          <w:i/>
          <w:noProof/>
          <w:lang w:eastAsia="ar-SA"/>
        </w:rPr>
      </w:pPr>
    </w:p>
    <w:p w14:paraId="0F69024E" w14:textId="77777777" w:rsidR="009B6F52" w:rsidRPr="00AF07FA" w:rsidRDefault="009B6F52" w:rsidP="00E5093C">
      <w:r w:rsidRPr="00234C8F">
        <w:rPr>
          <w:noProof/>
          <w:lang w:eastAsia="ar-SA"/>
        </w:rPr>
        <w:t>(5)</w:t>
      </w:r>
      <w:r>
        <w:rPr>
          <w:i/>
          <w:noProof/>
          <w:lang w:eastAsia="ar-SA"/>
        </w:rPr>
        <w:t xml:space="preserve"> </w:t>
      </w:r>
      <w:r w:rsidRPr="00AF07FA">
        <w:t>Ponudnik se obvezuje, da bo v primeru morebitne naknadne zamenjave podizvajalca oziroma pred vključitvijo novega podizvajalca, pridobil pisno soglasje naročnika. Ob tem mora ponudnik za vsakega izmed novih podizvajalcev naročniku predložiti:</w:t>
      </w:r>
    </w:p>
    <w:p w14:paraId="4A8A1592" w14:textId="77777777" w:rsidR="009B6F52" w:rsidRPr="00AF07FA" w:rsidRDefault="009B6F52" w:rsidP="00E5093C"/>
    <w:p w14:paraId="2E6A5476" w14:textId="77777777" w:rsidR="009B6F52" w:rsidRPr="00EA247A" w:rsidRDefault="009B6F52" w:rsidP="00E5093C">
      <w:pPr>
        <w:pStyle w:val="ListParagraph"/>
        <w:numPr>
          <w:ilvl w:val="0"/>
          <w:numId w:val="5"/>
        </w:numPr>
      </w:pPr>
      <w:r w:rsidRPr="00EA247A">
        <w:t xml:space="preserve">Za vsakega novega podizvajalca dokumente, zahtevane v točkah </w:t>
      </w:r>
      <w:r w:rsidR="009F1AB2" w:rsidRPr="00EA247A">
        <w:t xml:space="preserve">4.2.1, 4.2.2, 4.2.3, 4.2.6, 4.2.8, 4.2.9, 4.2.10 in 4.2.16 </w:t>
      </w:r>
      <w:r w:rsidRPr="00EA247A">
        <w:t xml:space="preserve"> Dokumentacije v zvezi z oddajo javnega naročila.</w:t>
      </w:r>
    </w:p>
    <w:p w14:paraId="40370537" w14:textId="77777777" w:rsidR="009B6F52" w:rsidRPr="00AF07FA" w:rsidRDefault="009B6F52" w:rsidP="00E5093C">
      <w:pPr>
        <w:pStyle w:val="ListParagraph"/>
        <w:numPr>
          <w:ilvl w:val="0"/>
          <w:numId w:val="25"/>
        </w:numPr>
      </w:pPr>
      <w:r w:rsidRPr="00AF07FA">
        <w:t xml:space="preserve">Soglasje podizvajalca za neposredna plačila, na podlagi katerega naročnik namesto ponudnika poravna podizvajalčevo terjatev do ponudnika </w:t>
      </w:r>
      <w:r w:rsidRPr="00234C8F">
        <w:rPr>
          <w:i/>
          <w:sz w:val="16"/>
          <w:szCs w:val="16"/>
        </w:rPr>
        <w:t>(to soglasje je potrebno predložiti le v primeru, če podizvajalec zahteva neposredna plačila).</w:t>
      </w:r>
    </w:p>
    <w:p w14:paraId="19CFDA5C" w14:textId="77777777" w:rsidR="009B6F52" w:rsidRPr="00AF07FA" w:rsidRDefault="009B6F52" w:rsidP="00E5093C">
      <w:pPr>
        <w:pStyle w:val="ListParagraph"/>
        <w:numPr>
          <w:ilvl w:val="0"/>
          <w:numId w:val="25"/>
        </w:numPr>
      </w:pPr>
      <w:r w:rsidRPr="00AF07FA">
        <w:t>Pogodbo sklenjeno z novim podizvajalcem iz katere morajo biti razvidni podatki o podizvajalcu, vrsta del, ki jih bo izvajal podizvajalec ter njihov obseg in vrednost</w:t>
      </w:r>
    </w:p>
    <w:p w14:paraId="55F8CAEB" w14:textId="77777777" w:rsidR="009B6F52" w:rsidRDefault="009B6F52" w:rsidP="00E5093C">
      <w:pPr>
        <w:pStyle w:val="ListParagraph"/>
        <w:numPr>
          <w:ilvl w:val="0"/>
          <w:numId w:val="25"/>
        </w:numPr>
      </w:pPr>
      <w:r w:rsidRPr="00AF07FA">
        <w:t>Lastno izjavo, da je poravnal vse obveznosti prvotnemu podizvajalcu.</w:t>
      </w:r>
    </w:p>
    <w:p w14:paraId="448D8EDC" w14:textId="77777777" w:rsidR="00E90535" w:rsidRDefault="00E90535" w:rsidP="00E5093C">
      <w:pPr>
        <w:pStyle w:val="BodyText3"/>
        <w:jc w:val="center"/>
        <w:rPr>
          <w:rFonts w:cs="Arial"/>
          <w:b/>
          <w:noProof/>
          <w:sz w:val="20"/>
          <w:lang w:val="sl-SI"/>
        </w:rPr>
      </w:pPr>
    </w:p>
    <w:p w14:paraId="05AE6092" w14:textId="77777777" w:rsidR="003309A7" w:rsidRDefault="003309A7" w:rsidP="00E5093C">
      <w:pPr>
        <w:pStyle w:val="BodyText3"/>
        <w:jc w:val="center"/>
        <w:rPr>
          <w:rFonts w:cs="Arial"/>
          <w:b/>
          <w:noProof/>
          <w:sz w:val="20"/>
          <w:lang w:val="sl-SI"/>
        </w:rPr>
      </w:pPr>
    </w:p>
    <w:p w14:paraId="0DBB81EE" w14:textId="77777777" w:rsidR="00E90535" w:rsidRDefault="00801FA7" w:rsidP="00E5093C">
      <w:pPr>
        <w:pStyle w:val="BodyText3"/>
        <w:jc w:val="center"/>
        <w:rPr>
          <w:rFonts w:cs="Arial"/>
          <w:b/>
          <w:noProof/>
          <w:sz w:val="20"/>
          <w:lang w:val="sl-SI"/>
        </w:rPr>
      </w:pPr>
      <w:r>
        <w:rPr>
          <w:rFonts w:cs="Arial"/>
          <w:b/>
          <w:noProof/>
          <w:sz w:val="20"/>
          <w:lang w:val="sl-SI"/>
        </w:rPr>
        <w:t>OBVEZNOSTI PONUDNIKA IN NAROČNIKA</w:t>
      </w:r>
    </w:p>
    <w:p w14:paraId="6D744679" w14:textId="77777777" w:rsidR="009E5EA0" w:rsidRPr="00225C55" w:rsidRDefault="009E5EA0" w:rsidP="00E5093C">
      <w:pPr>
        <w:pStyle w:val="BodyText3"/>
        <w:jc w:val="center"/>
        <w:rPr>
          <w:rFonts w:cs="Arial"/>
          <w:b/>
          <w:noProof/>
          <w:sz w:val="20"/>
          <w:lang w:val="sl-SI"/>
        </w:rPr>
      </w:pPr>
    </w:p>
    <w:p w14:paraId="20C086F2" w14:textId="77777777" w:rsidR="00D01E20" w:rsidRPr="00431E5F" w:rsidRDefault="00431E5F" w:rsidP="00E5093C">
      <w:pPr>
        <w:jc w:val="center"/>
        <w:rPr>
          <w:rFonts w:cs="Arial"/>
          <w:b/>
        </w:rPr>
      </w:pPr>
      <w:r w:rsidRPr="00431E5F">
        <w:rPr>
          <w:rFonts w:cs="Arial"/>
          <w:b/>
        </w:rPr>
        <w:t>6. člen</w:t>
      </w:r>
    </w:p>
    <w:p w14:paraId="1505B67A" w14:textId="77777777" w:rsidR="00431E5F" w:rsidRPr="00225C55" w:rsidRDefault="00431E5F" w:rsidP="00E5093C">
      <w:pPr>
        <w:rPr>
          <w:rFonts w:cs="Arial"/>
        </w:rPr>
      </w:pPr>
    </w:p>
    <w:p w14:paraId="17362184" w14:textId="77777777" w:rsidR="00801FA7" w:rsidRDefault="00431E5F" w:rsidP="00E5093C">
      <w:pPr>
        <w:pStyle w:val="BodyText"/>
        <w:spacing w:after="0"/>
        <w:rPr>
          <w:rFonts w:cs="Arial"/>
          <w:bCs/>
        </w:rPr>
      </w:pPr>
      <w:r>
        <w:rPr>
          <w:rFonts w:cs="Arial"/>
          <w:bCs/>
        </w:rPr>
        <w:t xml:space="preserve">(1) </w:t>
      </w:r>
      <w:r w:rsidR="00801FA7" w:rsidRPr="001526FC">
        <w:rPr>
          <w:rFonts w:cs="Arial"/>
          <w:bCs/>
        </w:rPr>
        <w:t>Storitve, ki so predmet te pogodbe, se bodo vršile sukcesivno preko vseh treh let, odvisno od potreb naročnika.</w:t>
      </w:r>
    </w:p>
    <w:p w14:paraId="12B08B77" w14:textId="77777777" w:rsidR="00431E5F" w:rsidRPr="001526FC" w:rsidRDefault="00431E5F" w:rsidP="00E5093C">
      <w:pPr>
        <w:pStyle w:val="BodyText"/>
        <w:spacing w:after="0"/>
        <w:rPr>
          <w:rFonts w:cs="Arial"/>
          <w:b/>
          <w:bCs/>
        </w:rPr>
      </w:pPr>
    </w:p>
    <w:p w14:paraId="19E304C9" w14:textId="77777777" w:rsidR="00801FA7" w:rsidRPr="001526FC" w:rsidRDefault="00431E5F" w:rsidP="00E5093C">
      <w:pPr>
        <w:pStyle w:val="BodyText3"/>
        <w:rPr>
          <w:sz w:val="20"/>
          <w:lang w:val="sl-SI"/>
        </w:rPr>
      </w:pPr>
      <w:r>
        <w:rPr>
          <w:rFonts w:cs="Arial"/>
          <w:sz w:val="20"/>
          <w:lang w:val="sl-SI"/>
        </w:rPr>
        <w:t xml:space="preserve">(2) </w:t>
      </w:r>
      <w:r w:rsidR="00801FA7">
        <w:rPr>
          <w:rFonts w:cs="Arial"/>
          <w:sz w:val="20"/>
          <w:lang w:val="sl-SI"/>
        </w:rPr>
        <w:t>Izvajalec</w:t>
      </w:r>
      <w:r w:rsidR="00801FA7" w:rsidRPr="001526FC">
        <w:rPr>
          <w:rFonts w:cs="Arial"/>
          <w:sz w:val="20"/>
          <w:lang w:val="sl-SI"/>
        </w:rPr>
        <w:t xml:space="preserve"> bo svoje naloge opravljal brezhibno, strokovno in kvalitetno ter v skladu z dobrimi poslovnimi običaji, ki veljajo na področju, na katerem se sklepa pogodba in v skladu </w:t>
      </w:r>
      <w:r w:rsidR="00801FA7" w:rsidRPr="001526FC">
        <w:rPr>
          <w:sz w:val="20"/>
          <w:lang w:val="sl-SI"/>
        </w:rPr>
        <w:t>s pogoji ponudbene dokumentacije, ki je sestavni del te pogodbe v obliki priloge 1, sicer bo naročnik unovčil garancijo za dobro izvedbo pogodbenih obveznosti.</w:t>
      </w:r>
    </w:p>
    <w:p w14:paraId="353B6178" w14:textId="77777777" w:rsidR="00801FA7" w:rsidRPr="001526FC" w:rsidRDefault="00801FA7" w:rsidP="00E5093C">
      <w:pPr>
        <w:rPr>
          <w:rFonts w:cs="Arial"/>
        </w:rPr>
      </w:pPr>
    </w:p>
    <w:p w14:paraId="42171940" w14:textId="77777777" w:rsidR="00C6227E" w:rsidRDefault="00431E5F" w:rsidP="00E5093C">
      <w:r>
        <w:rPr>
          <w:bCs/>
        </w:rPr>
        <w:t xml:space="preserve">(3) </w:t>
      </w:r>
      <w:r w:rsidR="00801FA7" w:rsidRPr="00A85D6B">
        <w:rPr>
          <w:bCs/>
        </w:rPr>
        <w:t xml:space="preserve">Izvajalec </w:t>
      </w:r>
      <w:r w:rsidR="00801FA7">
        <w:rPr>
          <w:bCs/>
        </w:rPr>
        <w:t xml:space="preserve">se obvezuje, da bo </w:t>
      </w:r>
      <w:r w:rsidR="00801FA7">
        <w:t xml:space="preserve">natisnil in oddal </w:t>
      </w:r>
      <w:r w:rsidR="00801FA7" w:rsidRPr="00A85D6B">
        <w:t xml:space="preserve">obrazce na pošto </w:t>
      </w:r>
      <w:r w:rsidR="00801FA7">
        <w:t>še</w:t>
      </w:r>
      <w:r w:rsidR="00801FA7" w:rsidRPr="00A85D6B">
        <w:t xml:space="preserve"> isti dan ko</w:t>
      </w:r>
      <w:r w:rsidR="00801FA7">
        <w:t>t</w:t>
      </w:r>
      <w:r w:rsidR="00801FA7" w:rsidRPr="00A85D6B">
        <w:t xml:space="preserve"> je prevze</w:t>
      </w:r>
      <w:r w:rsidR="00801FA7">
        <w:t>l</w:t>
      </w:r>
      <w:r w:rsidR="00801FA7" w:rsidRPr="00A85D6B">
        <w:t xml:space="preserve"> variabiln</w:t>
      </w:r>
      <w:r w:rsidR="00801FA7">
        <w:t>e</w:t>
      </w:r>
      <w:r w:rsidR="00801FA7" w:rsidRPr="00A85D6B">
        <w:t xml:space="preserve"> podatk</w:t>
      </w:r>
      <w:r w:rsidR="00801FA7">
        <w:t>e</w:t>
      </w:r>
      <w:r w:rsidR="00801FA7" w:rsidRPr="00A85D6B">
        <w:t xml:space="preserve"> za tisk (naročnik podatke za tisk dostavi na dogovorjeno mesto </w:t>
      </w:r>
      <w:proofErr w:type="spellStart"/>
      <w:r w:rsidR="00801FA7" w:rsidRPr="00A85D6B">
        <w:t>najkasnje</w:t>
      </w:r>
      <w:proofErr w:type="spellEnd"/>
      <w:r w:rsidR="00801FA7" w:rsidRPr="00A85D6B">
        <w:t xml:space="preserve"> do 8. ure zjutraj).</w:t>
      </w:r>
      <w:r w:rsidR="00801FA7">
        <w:t xml:space="preserve"> </w:t>
      </w:r>
    </w:p>
    <w:p w14:paraId="0B30923B" w14:textId="77777777" w:rsidR="00C6227E" w:rsidRPr="00EE37E0" w:rsidRDefault="00C6227E" w:rsidP="00E5093C">
      <w:pPr>
        <w:rPr>
          <w:bCs/>
        </w:rPr>
      </w:pPr>
      <w:r w:rsidRPr="00EE37E0">
        <w:rPr>
          <w:bCs/>
        </w:rPr>
        <w:t xml:space="preserve">Izjemoma lahko ponudnik za tip obrazca »obračun RTV-prispevka z UPN nalogom« odda na pošto manjšo količino obrazcev še naslednji dan, vendar ne več kot 10% od celotne količine natisnjenih računov. V tem primeru je dolžan obvestiti naročnika.   </w:t>
      </w:r>
    </w:p>
    <w:p w14:paraId="61669D13" w14:textId="77777777" w:rsidR="00C6227E" w:rsidRPr="00EE37E0" w:rsidRDefault="00C6227E" w:rsidP="00E5093C"/>
    <w:p w14:paraId="38A4D238" w14:textId="77777777" w:rsidR="00801FA7" w:rsidRPr="00EE37E0" w:rsidRDefault="00801FA7" w:rsidP="00E5093C">
      <w:r w:rsidRPr="00EE37E0">
        <w:rPr>
          <w:rFonts w:cs="Arial"/>
          <w:bCs/>
        </w:rPr>
        <w:t>Storitev mora biti opravljena v dogovorjenem roku v celoti, drugače bo naročnik uveljavljal pogodbene kazni iz 1</w:t>
      </w:r>
      <w:r w:rsidR="0093328F" w:rsidRPr="00EE37E0">
        <w:rPr>
          <w:rFonts w:cs="Arial"/>
          <w:bCs/>
        </w:rPr>
        <w:t>0</w:t>
      </w:r>
      <w:r w:rsidRPr="00EE37E0">
        <w:rPr>
          <w:rFonts w:cs="Arial"/>
          <w:bCs/>
        </w:rPr>
        <w:t>. člena te pogodbe.</w:t>
      </w:r>
    </w:p>
    <w:p w14:paraId="262192E6" w14:textId="77777777" w:rsidR="00801FA7" w:rsidRPr="00EE37E0" w:rsidRDefault="00801FA7" w:rsidP="00E5093C"/>
    <w:p w14:paraId="710D5240" w14:textId="77777777" w:rsidR="00801FA7" w:rsidRPr="0023498E" w:rsidRDefault="001257E5" w:rsidP="00E5093C">
      <w:pPr>
        <w:pStyle w:val="BodyText"/>
        <w:spacing w:after="0"/>
      </w:pPr>
      <w:r w:rsidRPr="00EE37E0">
        <w:rPr>
          <w:bCs/>
        </w:rPr>
        <w:lastRenderedPageBreak/>
        <w:t xml:space="preserve">(4) </w:t>
      </w:r>
      <w:r w:rsidR="00801FA7" w:rsidRPr="00EE37E0">
        <w:rPr>
          <w:bCs/>
        </w:rPr>
        <w:t>Hkrati z oddajo na pošto mora izvajalec posredovati naročniku tudi oddajno knjigo v elektronski obliki v dogovorjeni strukturi.</w:t>
      </w:r>
      <w:r w:rsidR="0023498E" w:rsidRPr="00EE37E0">
        <w:rPr>
          <w:bCs/>
        </w:rPr>
        <w:t xml:space="preserve"> Po izvedenem tisku variabilnih podatkov na obrazce za izpis </w:t>
      </w:r>
      <w:r w:rsidR="0023498E" w:rsidRPr="00EE37E0">
        <w:t>obračunov in opominov za RTV-prispevek bo moral ponudnik naročniku na dogovorjeno mesto odložiti tudi izdelane račune oziroma opomine v PDF obliki.</w:t>
      </w:r>
      <w:r w:rsidR="0023498E">
        <w:t xml:space="preserve"> </w:t>
      </w:r>
    </w:p>
    <w:p w14:paraId="27195325" w14:textId="77777777" w:rsidR="00801FA7" w:rsidRPr="008111EC" w:rsidRDefault="00801FA7" w:rsidP="00E5093C">
      <w:pPr>
        <w:rPr>
          <w:b/>
        </w:rPr>
      </w:pPr>
    </w:p>
    <w:p w14:paraId="11976984" w14:textId="77777777" w:rsidR="00801FA7" w:rsidRPr="001257E5" w:rsidRDefault="001257E5" w:rsidP="00E5093C">
      <w:r>
        <w:t xml:space="preserve">(5) </w:t>
      </w:r>
      <w:r w:rsidR="00801FA7" w:rsidRPr="001257E5">
        <w:t>Naročnik se obvezuje, da bo podatke pripravil v predhodno dogovorjeni obliki, ki bo podrobno definirana v Prilogi številka 2 te pogodbe.</w:t>
      </w:r>
    </w:p>
    <w:p w14:paraId="78B7B3D5" w14:textId="77777777" w:rsidR="00801FA7" w:rsidRPr="001257E5" w:rsidRDefault="00801FA7" w:rsidP="00E5093C"/>
    <w:p w14:paraId="3A7AEC23" w14:textId="77777777" w:rsidR="00801FA7" w:rsidRPr="008111EC" w:rsidRDefault="001257E5" w:rsidP="00E5093C">
      <w:r>
        <w:t xml:space="preserve">(6) </w:t>
      </w:r>
      <w:r w:rsidR="00801FA7" w:rsidRPr="001257E5">
        <w:t>Naročnik se obvezuje, da bo najpozneje v roku 14 dni po podpisu pogodbe pripravil Prilogo št. 2 k tej pogodbi, ki bo podrobno opisovala strukturo posredovanih podatkov za posamezne obrazce elektronskih pisem in elektronske oddajne knjige.</w:t>
      </w:r>
      <w:r w:rsidR="00801FA7" w:rsidRPr="008111EC">
        <w:t xml:space="preserve"> </w:t>
      </w:r>
    </w:p>
    <w:p w14:paraId="18C1DB00" w14:textId="77777777" w:rsidR="00801FA7" w:rsidRPr="008111EC" w:rsidRDefault="00801FA7" w:rsidP="00E5093C"/>
    <w:p w14:paraId="5FFB5222" w14:textId="77777777" w:rsidR="00801FA7" w:rsidRPr="00EE37E0" w:rsidRDefault="001257E5" w:rsidP="00E5093C">
      <w:r w:rsidRPr="00EE37E0">
        <w:t xml:space="preserve">(7) </w:t>
      </w:r>
      <w:r w:rsidR="00801FA7" w:rsidRPr="00EE37E0">
        <w:t xml:space="preserve">Kot komunikacijski protokol za izmenjavo podatkov se uporablja </w:t>
      </w:r>
      <w:r w:rsidR="003D03C6" w:rsidRPr="00EE37E0">
        <w:t>S</w:t>
      </w:r>
      <w:r w:rsidR="00801FA7" w:rsidRPr="00EE37E0">
        <w:t xml:space="preserve">FTP protokol. </w:t>
      </w:r>
    </w:p>
    <w:p w14:paraId="478AD8F7" w14:textId="77777777" w:rsidR="00801FA7" w:rsidRPr="00EE37E0" w:rsidRDefault="00801FA7" w:rsidP="00E5093C"/>
    <w:p w14:paraId="34B243D0" w14:textId="77777777" w:rsidR="00E9376E" w:rsidRPr="00EE37E0" w:rsidRDefault="00E9376E" w:rsidP="00E5093C">
      <w:pPr>
        <w:pStyle w:val="Heading5"/>
        <w:numPr>
          <w:ilvl w:val="0"/>
          <w:numId w:val="0"/>
        </w:numPr>
        <w:rPr>
          <w:b w:val="0"/>
        </w:rPr>
      </w:pPr>
      <w:r w:rsidRPr="00EE37E0">
        <w:rPr>
          <w:b w:val="0"/>
        </w:rPr>
        <w:t>(8) V primeru potrebe izvajalec zagotavlja naročniku opravljanje dela v treh izmenah in ob nedeljah in praznikih ter delo izven delovnega časa.</w:t>
      </w:r>
    </w:p>
    <w:p w14:paraId="35E0525D" w14:textId="77777777" w:rsidR="00E9376E" w:rsidRPr="00EE37E0" w:rsidRDefault="00E9376E" w:rsidP="00E5093C"/>
    <w:p w14:paraId="79C47E6B" w14:textId="77777777" w:rsidR="00E9376E" w:rsidRPr="00EE37E0" w:rsidRDefault="00E9376E" w:rsidP="00E5093C">
      <w:r w:rsidRPr="00EE37E0">
        <w:t>(9) V nujnih primerih je možen dogovor o načinu dostave pošiljk, ki odstopa od splošnih pogojev za opravljanje poštnih storitev.</w:t>
      </w:r>
    </w:p>
    <w:p w14:paraId="0232B766" w14:textId="77777777" w:rsidR="00E9376E" w:rsidRPr="00EE37E0" w:rsidRDefault="00E9376E" w:rsidP="00E5093C">
      <w:pPr>
        <w:rPr>
          <w:b/>
        </w:rPr>
      </w:pPr>
    </w:p>
    <w:p w14:paraId="6EB28683" w14:textId="77777777" w:rsidR="00E9376E" w:rsidRPr="00EE37E0" w:rsidRDefault="00E9376E" w:rsidP="00E5093C">
      <w:pPr>
        <w:pStyle w:val="BodyText3"/>
        <w:rPr>
          <w:sz w:val="20"/>
          <w:lang w:val="sl-SI"/>
        </w:rPr>
      </w:pPr>
      <w:r w:rsidRPr="00EE37E0">
        <w:rPr>
          <w:sz w:val="20"/>
          <w:lang w:val="sl-SI"/>
        </w:rPr>
        <w:t>(10) Izvajalec se obvezuje, da bo oblikoval, izdeloval in izpisoval elektronska pisma po predlogu naročnika  po zahtevanih standardih in jih oddal v prenos Pošti Slovenije.</w:t>
      </w:r>
    </w:p>
    <w:p w14:paraId="51DF5437" w14:textId="77777777" w:rsidR="00E9376E" w:rsidRPr="00EE37E0" w:rsidRDefault="00E9376E" w:rsidP="00E5093C">
      <w:pPr>
        <w:pStyle w:val="BodyText3"/>
        <w:rPr>
          <w:sz w:val="20"/>
          <w:lang w:val="sl-SI"/>
        </w:rPr>
      </w:pPr>
    </w:p>
    <w:p w14:paraId="7FAE9FDD" w14:textId="77777777" w:rsidR="00E9376E" w:rsidRPr="001526FC" w:rsidRDefault="00E9376E" w:rsidP="00E5093C">
      <w:pPr>
        <w:pStyle w:val="BodyText3"/>
        <w:rPr>
          <w:sz w:val="20"/>
          <w:lang w:val="sl-SI"/>
        </w:rPr>
      </w:pPr>
      <w:r w:rsidRPr="00EE37E0">
        <w:rPr>
          <w:sz w:val="20"/>
          <w:lang w:val="sl-SI"/>
        </w:rPr>
        <w:t xml:space="preserve">(11) Izpis </w:t>
      </w:r>
      <w:r w:rsidR="0023498E" w:rsidRPr="00EE37E0">
        <w:rPr>
          <w:sz w:val="20"/>
          <w:lang w:val="sl-SI"/>
        </w:rPr>
        <w:t>QR kode</w:t>
      </w:r>
      <w:r w:rsidRPr="00EE37E0">
        <w:rPr>
          <w:sz w:val="20"/>
          <w:lang w:val="sl-SI"/>
        </w:rPr>
        <w:t xml:space="preserve"> na univerzalnem plačilnem nalogu mora ustrezati tehničnim zahtevam, kot jih predpisuje zakon.</w:t>
      </w:r>
    </w:p>
    <w:p w14:paraId="6937D1FA" w14:textId="77777777" w:rsidR="00E9376E" w:rsidRPr="001526FC" w:rsidRDefault="00E9376E" w:rsidP="00E5093C">
      <w:pPr>
        <w:pStyle w:val="BodyText3"/>
        <w:rPr>
          <w:sz w:val="20"/>
          <w:lang w:val="sl-SI"/>
        </w:rPr>
      </w:pPr>
    </w:p>
    <w:p w14:paraId="1D7F44DB" w14:textId="77777777" w:rsidR="00E9376E" w:rsidRDefault="00E9376E" w:rsidP="00E5093C">
      <w:pPr>
        <w:pStyle w:val="BodyText"/>
        <w:spacing w:after="0"/>
      </w:pPr>
      <w:r>
        <w:t xml:space="preserve">(12) </w:t>
      </w:r>
      <w:r w:rsidRPr="001526FC">
        <w:t>Naročnik lahko spremeni obrazec in način zgibanja, v kolikor bi to prispevalo k pocenitvi tiskanja obrazcev</w:t>
      </w:r>
      <w:r>
        <w:t xml:space="preserve"> ali spremenjenim vsebinskim zahtevam</w:t>
      </w:r>
      <w:r w:rsidRPr="001526FC">
        <w:t>.</w:t>
      </w:r>
    </w:p>
    <w:p w14:paraId="368141A7" w14:textId="77777777" w:rsidR="00E9376E" w:rsidRPr="001526FC" w:rsidRDefault="00E9376E" w:rsidP="00E5093C">
      <w:pPr>
        <w:pStyle w:val="BodyText"/>
        <w:spacing w:after="0"/>
        <w:rPr>
          <w:b/>
        </w:rPr>
      </w:pPr>
    </w:p>
    <w:p w14:paraId="17C07112" w14:textId="77777777" w:rsidR="00E9376E" w:rsidRPr="001526FC" w:rsidRDefault="00E9376E" w:rsidP="00E5093C">
      <w:r>
        <w:t xml:space="preserve">(13) </w:t>
      </w:r>
      <w:r w:rsidRPr="001526FC">
        <w:t>Na elektronskih pismih bo natiskana oznaka o plačilni poštnini "Poštnina plačana</w:t>
      </w:r>
      <w:r>
        <w:t xml:space="preserve"> pri pošti</w:t>
      </w:r>
      <w:r w:rsidRPr="001526FC">
        <w:t xml:space="preserve"> ..........................".</w:t>
      </w:r>
    </w:p>
    <w:p w14:paraId="4CBE8B5E" w14:textId="77777777" w:rsidR="00E9376E" w:rsidRDefault="00E9376E" w:rsidP="00E5093C"/>
    <w:p w14:paraId="44F56818" w14:textId="77777777" w:rsidR="00E9376E" w:rsidRPr="001526FC" w:rsidRDefault="00E9376E" w:rsidP="00E5093C">
      <w:pPr>
        <w:pStyle w:val="BodyText3"/>
        <w:rPr>
          <w:sz w:val="20"/>
          <w:lang w:val="sl-SI"/>
        </w:rPr>
      </w:pPr>
      <w:r>
        <w:rPr>
          <w:sz w:val="20"/>
          <w:lang w:val="sl-SI"/>
        </w:rPr>
        <w:t xml:space="preserve">(14) </w:t>
      </w:r>
      <w:r w:rsidRPr="001526FC">
        <w:rPr>
          <w:sz w:val="20"/>
          <w:lang w:val="sl-SI"/>
        </w:rPr>
        <w:t xml:space="preserve">Izdelani in izpisani obrazci bodo oddani v dostavo v okviru Pošte ........................... </w:t>
      </w:r>
    </w:p>
    <w:p w14:paraId="15A73D7C" w14:textId="77777777" w:rsidR="00E9376E" w:rsidRPr="001526FC" w:rsidRDefault="00E9376E" w:rsidP="00E5093C"/>
    <w:p w14:paraId="4BEE6C94" w14:textId="77777777" w:rsidR="00E9376E" w:rsidRPr="001526FC" w:rsidRDefault="00E9376E" w:rsidP="00E5093C">
      <w:pPr>
        <w:pStyle w:val="BodyText3"/>
        <w:rPr>
          <w:sz w:val="20"/>
          <w:lang w:val="sl-SI"/>
        </w:rPr>
      </w:pPr>
      <w:r>
        <w:rPr>
          <w:sz w:val="20"/>
          <w:lang w:val="sl-SI"/>
        </w:rPr>
        <w:t xml:space="preserve">(15) </w:t>
      </w:r>
      <w:r w:rsidRPr="001526FC">
        <w:rPr>
          <w:sz w:val="20"/>
          <w:lang w:val="sl-SI"/>
        </w:rPr>
        <w:t>Naročnik soglaša, da sprejemna pošta sprejetih pošiljk ne bo žigosala z dnevnim žigom. Kot datum oddaje pošiljk na sprejemno pošto se šteje datum, ki je odtisnjen v žigu na oddajnem popisu.</w:t>
      </w:r>
    </w:p>
    <w:p w14:paraId="14C83BE4" w14:textId="77777777" w:rsidR="001257E5" w:rsidRDefault="001257E5" w:rsidP="00E5093C"/>
    <w:p w14:paraId="60AE504D" w14:textId="77777777" w:rsidR="003309A7" w:rsidRDefault="003309A7" w:rsidP="00E5093C"/>
    <w:p w14:paraId="1A4B75D6" w14:textId="77777777" w:rsidR="00801FA7" w:rsidRPr="00225C55" w:rsidRDefault="00801FA7" w:rsidP="00E5093C">
      <w:pPr>
        <w:pStyle w:val="BodyText3"/>
        <w:jc w:val="center"/>
        <w:rPr>
          <w:rFonts w:cs="Arial"/>
          <w:b/>
          <w:noProof/>
          <w:sz w:val="20"/>
          <w:lang w:val="sl-SI"/>
        </w:rPr>
      </w:pPr>
      <w:r w:rsidRPr="004019A6">
        <w:rPr>
          <w:rFonts w:cs="Arial"/>
          <w:b/>
          <w:noProof/>
          <w:sz w:val="20"/>
          <w:lang w:val="sl-SI"/>
        </w:rPr>
        <w:t>ODGOVORNE OSEBE</w:t>
      </w:r>
    </w:p>
    <w:p w14:paraId="5BF460BE" w14:textId="77777777" w:rsidR="00801FA7" w:rsidRDefault="00801FA7" w:rsidP="00E5093C"/>
    <w:p w14:paraId="4930363C" w14:textId="77777777" w:rsidR="001257E5" w:rsidRPr="001257E5" w:rsidRDefault="001257E5" w:rsidP="00E5093C">
      <w:pPr>
        <w:jc w:val="center"/>
        <w:rPr>
          <w:b/>
        </w:rPr>
      </w:pPr>
      <w:r w:rsidRPr="001257E5">
        <w:rPr>
          <w:b/>
        </w:rPr>
        <w:t>7. člen</w:t>
      </w:r>
    </w:p>
    <w:p w14:paraId="599D7423" w14:textId="77777777" w:rsidR="00801FA7" w:rsidRPr="001526FC" w:rsidRDefault="00801FA7" w:rsidP="00E5093C">
      <w:pPr>
        <w:pStyle w:val="BodyText3"/>
        <w:rPr>
          <w:sz w:val="20"/>
          <w:lang w:val="sl-SI"/>
        </w:rPr>
      </w:pPr>
    </w:p>
    <w:p w14:paraId="087D427A" w14:textId="77777777" w:rsidR="00801FA7" w:rsidRPr="001526FC" w:rsidRDefault="001257E5" w:rsidP="00E5093C">
      <w:pPr>
        <w:pStyle w:val="BodyText3"/>
        <w:rPr>
          <w:sz w:val="20"/>
          <w:lang w:val="sl-SI"/>
        </w:rPr>
      </w:pPr>
      <w:r>
        <w:rPr>
          <w:sz w:val="20"/>
          <w:lang w:val="sl-SI"/>
        </w:rPr>
        <w:t xml:space="preserve">(1) </w:t>
      </w:r>
      <w:r w:rsidR="00801FA7" w:rsidRPr="001526FC">
        <w:rPr>
          <w:sz w:val="20"/>
          <w:lang w:val="sl-SI"/>
        </w:rPr>
        <w:t xml:space="preserve">S strani </w:t>
      </w:r>
      <w:r w:rsidR="00801FA7">
        <w:rPr>
          <w:sz w:val="20"/>
          <w:lang w:val="sl-SI"/>
        </w:rPr>
        <w:t>izvajalca</w:t>
      </w:r>
      <w:r w:rsidR="00801FA7" w:rsidRPr="001526FC">
        <w:rPr>
          <w:sz w:val="20"/>
          <w:lang w:val="sl-SI"/>
        </w:rPr>
        <w:t xml:space="preserve"> je za sodelovanje z naročnikom za vsa  tehnična vprašanja odgovoren: </w:t>
      </w:r>
    </w:p>
    <w:p w14:paraId="486BFB0A" w14:textId="77777777" w:rsidR="00801FA7" w:rsidRPr="001526FC" w:rsidRDefault="00801FA7" w:rsidP="00E5093C"/>
    <w:p w14:paraId="718A9BBA" w14:textId="77777777" w:rsidR="00801FA7" w:rsidRPr="001526FC" w:rsidRDefault="00801FA7" w:rsidP="00EF2760">
      <w:pPr>
        <w:spacing w:line="276" w:lineRule="auto"/>
      </w:pPr>
      <w:r w:rsidRPr="001526FC">
        <w:t>Ime in priimek: .................................</w:t>
      </w:r>
    </w:p>
    <w:p w14:paraId="6D851A64" w14:textId="77777777" w:rsidR="00801FA7" w:rsidRPr="001526FC" w:rsidRDefault="00801FA7" w:rsidP="00EF2760">
      <w:pPr>
        <w:spacing w:line="276" w:lineRule="auto"/>
      </w:pPr>
      <w:r w:rsidRPr="001526FC">
        <w:t>Tel.: ......... ........................................</w:t>
      </w:r>
    </w:p>
    <w:p w14:paraId="265256DB" w14:textId="77777777" w:rsidR="00801FA7" w:rsidRPr="001526FC" w:rsidRDefault="00801FA7" w:rsidP="00EF2760">
      <w:pPr>
        <w:spacing w:line="276" w:lineRule="auto"/>
      </w:pPr>
      <w:proofErr w:type="spellStart"/>
      <w:r w:rsidRPr="001526FC">
        <w:t>Fax</w:t>
      </w:r>
      <w:proofErr w:type="spellEnd"/>
      <w:r w:rsidRPr="001526FC">
        <w:t>: ..........................................</w:t>
      </w:r>
    </w:p>
    <w:p w14:paraId="3FDAD205" w14:textId="77777777" w:rsidR="00801FA7" w:rsidRPr="001526FC" w:rsidRDefault="00801FA7" w:rsidP="00EF2760">
      <w:pPr>
        <w:spacing w:line="276" w:lineRule="auto"/>
      </w:pPr>
      <w:r w:rsidRPr="001526FC">
        <w:t>E-mail: ..............................................</w:t>
      </w:r>
    </w:p>
    <w:p w14:paraId="48B7E813" w14:textId="77777777" w:rsidR="00801FA7" w:rsidRPr="001526FC" w:rsidRDefault="00801FA7" w:rsidP="00EF2760">
      <w:pPr>
        <w:spacing w:line="276" w:lineRule="auto"/>
      </w:pPr>
    </w:p>
    <w:p w14:paraId="3DDBBB54" w14:textId="05A58EBD" w:rsidR="00801FA7" w:rsidRPr="001526FC" w:rsidRDefault="001257E5" w:rsidP="00E5093C">
      <w:pPr>
        <w:pStyle w:val="BodyText3"/>
        <w:rPr>
          <w:sz w:val="20"/>
          <w:lang w:val="sl-SI"/>
        </w:rPr>
      </w:pPr>
      <w:r w:rsidRPr="009F1AB2">
        <w:rPr>
          <w:sz w:val="20"/>
          <w:lang w:val="sl-SI"/>
        </w:rPr>
        <w:t xml:space="preserve">(2) </w:t>
      </w:r>
      <w:r w:rsidR="00801FA7" w:rsidRPr="009F1AB2">
        <w:rPr>
          <w:sz w:val="20"/>
          <w:lang w:val="sl-SI"/>
        </w:rPr>
        <w:t>S strani naročnika je za sodelovanje z izvajalcem za vsa tehnična vprašanja odgovoren: Robert Ferlič,</w:t>
      </w:r>
      <w:r w:rsidR="00801FA7" w:rsidRPr="001526FC">
        <w:rPr>
          <w:sz w:val="20"/>
          <w:lang w:val="sl-SI"/>
        </w:rPr>
        <w:t xml:space="preserve"> vodja </w:t>
      </w:r>
      <w:r w:rsidR="004F4918">
        <w:rPr>
          <w:sz w:val="20"/>
          <w:lang w:val="sl-SI"/>
        </w:rPr>
        <w:t>tehnološke</w:t>
      </w:r>
      <w:r w:rsidR="00801FA7" w:rsidRPr="001526FC">
        <w:rPr>
          <w:sz w:val="20"/>
          <w:lang w:val="sl-SI"/>
        </w:rPr>
        <w:t xml:space="preserve"> podpore Službe za obračun RTV prispevka, tel.: 01/ 475 46 41, e-mail: </w:t>
      </w:r>
      <w:hyperlink r:id="rId18" w:history="1">
        <w:r w:rsidR="00801FA7" w:rsidRPr="00383322">
          <w:rPr>
            <w:rStyle w:val="Hyperlink"/>
            <w:sz w:val="20"/>
            <w:lang w:val="sl-SI"/>
          </w:rPr>
          <w:t>robert.ferlic@rtvslo.si</w:t>
        </w:r>
      </w:hyperlink>
      <w:r w:rsidR="00801FA7">
        <w:rPr>
          <w:sz w:val="20"/>
          <w:lang w:val="sl-SI"/>
        </w:rPr>
        <w:t xml:space="preserve"> </w:t>
      </w:r>
      <w:r w:rsidR="00801FA7" w:rsidRPr="001526FC">
        <w:rPr>
          <w:sz w:val="20"/>
          <w:lang w:val="sl-SI"/>
        </w:rPr>
        <w:t>.</w:t>
      </w:r>
    </w:p>
    <w:p w14:paraId="31AE69D9" w14:textId="77777777" w:rsidR="00801FA7" w:rsidRPr="001526FC" w:rsidRDefault="00801FA7" w:rsidP="00E5093C"/>
    <w:p w14:paraId="0B1F65A1" w14:textId="77777777" w:rsidR="00801FA7" w:rsidRDefault="001257E5" w:rsidP="00E5093C">
      <w:pPr>
        <w:pStyle w:val="BodyText"/>
        <w:spacing w:after="0"/>
      </w:pPr>
      <w:r>
        <w:t xml:space="preserve">(3) </w:t>
      </w:r>
      <w:r w:rsidR="00801FA7">
        <w:t>Izvajalec</w:t>
      </w:r>
      <w:r w:rsidR="00801FA7" w:rsidRPr="001526FC">
        <w:t xml:space="preserve"> se obvezuje, da bo pred začetkom produkcijskega tiskanja, naročniku na dogovorjeni način posredoval v pregled in potrditev do deset, s strani naročnika izbranih vzorčnih izpisov. </w:t>
      </w:r>
      <w:r w:rsidR="00801FA7">
        <w:t>Izvajalec</w:t>
      </w:r>
      <w:r w:rsidR="00801FA7" w:rsidRPr="001526FC">
        <w:t xml:space="preserve"> prične s produkcijskim tiskanjem obrazcev po tem, ko naročnik potrdi vzorčne izpise.</w:t>
      </w:r>
    </w:p>
    <w:p w14:paraId="4E8A8304" w14:textId="77777777" w:rsidR="001257E5" w:rsidRPr="001526FC" w:rsidRDefault="001257E5" w:rsidP="00E5093C">
      <w:pPr>
        <w:pStyle w:val="BodyText"/>
        <w:spacing w:after="0"/>
        <w:rPr>
          <w:b/>
        </w:rPr>
      </w:pPr>
    </w:p>
    <w:p w14:paraId="32D10CC4" w14:textId="77777777" w:rsidR="00801FA7" w:rsidRPr="001526FC" w:rsidRDefault="001257E5" w:rsidP="00E5093C">
      <w:pPr>
        <w:pStyle w:val="BodyText3"/>
        <w:rPr>
          <w:sz w:val="20"/>
          <w:lang w:val="sl-SI"/>
        </w:rPr>
      </w:pPr>
      <w:r>
        <w:rPr>
          <w:sz w:val="20"/>
          <w:lang w:val="sl-SI"/>
        </w:rPr>
        <w:t xml:space="preserve">(4) </w:t>
      </w:r>
      <w:r w:rsidR="00801FA7" w:rsidRPr="001526FC">
        <w:rPr>
          <w:sz w:val="20"/>
          <w:lang w:val="sl-SI"/>
        </w:rPr>
        <w:t xml:space="preserve">S strani </w:t>
      </w:r>
      <w:r w:rsidR="00801FA7">
        <w:rPr>
          <w:sz w:val="20"/>
          <w:lang w:val="sl-SI"/>
        </w:rPr>
        <w:t>izvajalc</w:t>
      </w:r>
      <w:r w:rsidR="00801FA7" w:rsidRPr="001526FC">
        <w:rPr>
          <w:sz w:val="20"/>
          <w:lang w:val="sl-SI"/>
        </w:rPr>
        <w:t xml:space="preserve">a je za sodelovanje z naročnikom glede vsebinske in oblikovne postavitve obrazcev odgovoren: </w:t>
      </w:r>
    </w:p>
    <w:p w14:paraId="18E38CA7" w14:textId="77777777" w:rsidR="00801FA7" w:rsidRDefault="00801FA7" w:rsidP="00E5093C"/>
    <w:p w14:paraId="6C97A726" w14:textId="77777777" w:rsidR="00801FA7" w:rsidRPr="001526FC" w:rsidRDefault="00801FA7" w:rsidP="00EF2760">
      <w:pPr>
        <w:spacing w:line="276" w:lineRule="auto"/>
      </w:pPr>
      <w:r w:rsidRPr="001526FC">
        <w:t>Ime in priimek: .................................</w:t>
      </w:r>
    </w:p>
    <w:p w14:paraId="10F45DC2" w14:textId="77777777" w:rsidR="00801FA7" w:rsidRPr="001526FC" w:rsidRDefault="00801FA7" w:rsidP="00EF2760">
      <w:pPr>
        <w:spacing w:line="276" w:lineRule="auto"/>
      </w:pPr>
      <w:r w:rsidRPr="001526FC">
        <w:t>Tel.: ......... ........................................</w:t>
      </w:r>
    </w:p>
    <w:p w14:paraId="09BDA62F" w14:textId="77777777" w:rsidR="00801FA7" w:rsidRPr="001526FC" w:rsidRDefault="00801FA7" w:rsidP="00EF2760">
      <w:pPr>
        <w:spacing w:line="276" w:lineRule="auto"/>
      </w:pPr>
      <w:proofErr w:type="spellStart"/>
      <w:r w:rsidRPr="001526FC">
        <w:lastRenderedPageBreak/>
        <w:t>Fax</w:t>
      </w:r>
      <w:proofErr w:type="spellEnd"/>
      <w:r w:rsidRPr="001526FC">
        <w:t>: ..........................................</w:t>
      </w:r>
    </w:p>
    <w:p w14:paraId="4B9D1039" w14:textId="77777777" w:rsidR="00801FA7" w:rsidRDefault="00801FA7" w:rsidP="00EF2760">
      <w:pPr>
        <w:spacing w:line="276" w:lineRule="auto"/>
      </w:pPr>
      <w:r w:rsidRPr="001526FC">
        <w:t>E-mail: ..............................................</w:t>
      </w:r>
    </w:p>
    <w:p w14:paraId="6384288E" w14:textId="77777777" w:rsidR="00310C7E" w:rsidRPr="001526FC" w:rsidRDefault="00310C7E" w:rsidP="00E5093C"/>
    <w:p w14:paraId="6014C539" w14:textId="667BE87C" w:rsidR="00801FA7" w:rsidRPr="001526FC" w:rsidRDefault="001257E5" w:rsidP="00E5093C">
      <w:pPr>
        <w:pStyle w:val="BodyText3"/>
        <w:rPr>
          <w:sz w:val="20"/>
          <w:lang w:val="sl-SI"/>
        </w:rPr>
      </w:pPr>
      <w:r>
        <w:rPr>
          <w:sz w:val="20"/>
          <w:lang w:val="sl-SI"/>
        </w:rPr>
        <w:t xml:space="preserve">(5) </w:t>
      </w:r>
      <w:r w:rsidR="00801FA7" w:rsidRPr="001526FC">
        <w:rPr>
          <w:sz w:val="20"/>
          <w:lang w:val="sl-SI"/>
        </w:rPr>
        <w:t xml:space="preserve">S strani naročnika je za sodelovanje </w:t>
      </w:r>
      <w:r w:rsidR="00801FA7">
        <w:rPr>
          <w:sz w:val="20"/>
          <w:lang w:val="sl-SI"/>
        </w:rPr>
        <w:t>z izvajalcem</w:t>
      </w:r>
      <w:r w:rsidR="00801FA7" w:rsidRPr="001526FC">
        <w:rPr>
          <w:sz w:val="20"/>
          <w:lang w:val="sl-SI"/>
        </w:rPr>
        <w:t xml:space="preserve"> za definiranje vsebine in potrjevanje obrazcev odgovorna vodja Službe za obračun RTV prispevka, Judita Kene, tel.: 01/ 475 21 82, e-mail: </w:t>
      </w:r>
      <w:hyperlink r:id="rId19" w:history="1">
        <w:r w:rsidR="00801FA7" w:rsidRPr="00383322">
          <w:rPr>
            <w:rStyle w:val="Hyperlink"/>
            <w:sz w:val="20"/>
            <w:lang w:val="sl-SI"/>
          </w:rPr>
          <w:t>judita.kene@rtvslo.si</w:t>
        </w:r>
      </w:hyperlink>
      <w:r w:rsidR="00801FA7">
        <w:rPr>
          <w:sz w:val="20"/>
          <w:lang w:val="sl-SI"/>
        </w:rPr>
        <w:t xml:space="preserve"> </w:t>
      </w:r>
      <w:r w:rsidR="00801FA7" w:rsidRPr="001526FC">
        <w:rPr>
          <w:sz w:val="20"/>
          <w:lang w:val="sl-SI"/>
        </w:rPr>
        <w:t xml:space="preserve">. </w:t>
      </w:r>
    </w:p>
    <w:p w14:paraId="17DEFC4B" w14:textId="77777777" w:rsidR="00801FA7" w:rsidRDefault="00801FA7" w:rsidP="00E5093C">
      <w:pPr>
        <w:jc w:val="left"/>
        <w:rPr>
          <w:b/>
          <w:u w:val="single"/>
        </w:rPr>
      </w:pPr>
    </w:p>
    <w:p w14:paraId="608181E4" w14:textId="77777777" w:rsidR="003309A7" w:rsidRPr="001526FC" w:rsidRDefault="003309A7" w:rsidP="00E5093C">
      <w:pPr>
        <w:jc w:val="left"/>
        <w:rPr>
          <w:b/>
          <w:u w:val="single"/>
        </w:rPr>
      </w:pPr>
    </w:p>
    <w:p w14:paraId="6360EDF4" w14:textId="77777777" w:rsidR="00654525" w:rsidRPr="00225C55" w:rsidRDefault="00801FA7" w:rsidP="00E5093C">
      <w:pPr>
        <w:jc w:val="center"/>
        <w:rPr>
          <w:rFonts w:cs="Arial"/>
          <w:b/>
          <w:noProof/>
        </w:rPr>
      </w:pPr>
      <w:r w:rsidRPr="00FA3C7C">
        <w:rPr>
          <w:rFonts w:cs="Arial"/>
          <w:b/>
          <w:noProof/>
        </w:rPr>
        <w:t>VAROVANJE PODATKOV</w:t>
      </w:r>
      <w:r>
        <w:rPr>
          <w:rFonts w:cs="Arial"/>
          <w:b/>
          <w:noProof/>
        </w:rPr>
        <w:t xml:space="preserve"> </w:t>
      </w:r>
    </w:p>
    <w:p w14:paraId="18959996" w14:textId="77777777" w:rsidR="00A077C5" w:rsidRPr="00225C55" w:rsidRDefault="00A077C5" w:rsidP="00E5093C">
      <w:pPr>
        <w:pStyle w:val="BodyText3"/>
        <w:jc w:val="center"/>
        <w:rPr>
          <w:rFonts w:cs="Arial"/>
          <w:b/>
          <w:noProof/>
          <w:sz w:val="20"/>
          <w:lang w:val="sl-SI"/>
        </w:rPr>
      </w:pPr>
    </w:p>
    <w:p w14:paraId="3E31D134" w14:textId="77777777" w:rsidR="00654525" w:rsidRPr="00225C55" w:rsidRDefault="00E9376E" w:rsidP="00E5093C">
      <w:pPr>
        <w:pStyle w:val="BodyText3"/>
        <w:jc w:val="center"/>
        <w:rPr>
          <w:rFonts w:cs="Arial"/>
          <w:b/>
          <w:noProof/>
          <w:sz w:val="20"/>
          <w:lang w:val="sl-SI"/>
        </w:rPr>
      </w:pPr>
      <w:r>
        <w:rPr>
          <w:rFonts w:cs="Arial"/>
          <w:b/>
          <w:noProof/>
          <w:sz w:val="20"/>
          <w:lang w:val="sl-SI"/>
        </w:rPr>
        <w:t>8</w:t>
      </w:r>
      <w:r w:rsidR="00654525" w:rsidRPr="00646C92">
        <w:rPr>
          <w:rFonts w:cs="Arial"/>
          <w:b/>
          <w:noProof/>
          <w:sz w:val="20"/>
          <w:lang w:val="sl-SI"/>
        </w:rPr>
        <w:t>. člen</w:t>
      </w:r>
    </w:p>
    <w:p w14:paraId="18339D32" w14:textId="77777777" w:rsidR="00654525" w:rsidRPr="00225C55" w:rsidRDefault="00654525" w:rsidP="00E5093C">
      <w:pPr>
        <w:pStyle w:val="BodyText3"/>
        <w:jc w:val="center"/>
        <w:rPr>
          <w:rFonts w:cs="Arial"/>
          <w:b/>
          <w:noProof/>
          <w:sz w:val="20"/>
          <w:lang w:val="sl-SI"/>
        </w:rPr>
      </w:pPr>
    </w:p>
    <w:p w14:paraId="0F2250D2" w14:textId="77777777" w:rsidR="00654525" w:rsidRPr="00225C55" w:rsidRDefault="00654525" w:rsidP="00E5093C">
      <w:pPr>
        <w:pStyle w:val="BodyText3"/>
        <w:rPr>
          <w:sz w:val="20"/>
          <w:szCs w:val="24"/>
          <w:lang w:val="sl-SI"/>
        </w:rPr>
      </w:pPr>
    </w:p>
    <w:p w14:paraId="328350F8" w14:textId="77777777" w:rsidR="00801FA7" w:rsidRPr="001526FC" w:rsidRDefault="00E9376E" w:rsidP="00E5093C">
      <w:pPr>
        <w:pStyle w:val="BodyText3"/>
        <w:rPr>
          <w:sz w:val="20"/>
          <w:lang w:val="sl-SI"/>
        </w:rPr>
      </w:pPr>
      <w:r>
        <w:rPr>
          <w:sz w:val="20"/>
          <w:lang w:val="sl-SI"/>
        </w:rPr>
        <w:t xml:space="preserve">(1) </w:t>
      </w:r>
      <w:r w:rsidR="00801FA7" w:rsidRPr="001526FC">
        <w:rPr>
          <w:sz w:val="20"/>
          <w:lang w:val="sl-SI"/>
        </w:rPr>
        <w:t xml:space="preserve">Vse podatke, pridobljene s strani naročnika, bo </w:t>
      </w:r>
      <w:r w:rsidR="00801FA7">
        <w:rPr>
          <w:sz w:val="20"/>
          <w:lang w:val="sl-SI"/>
        </w:rPr>
        <w:t xml:space="preserve">izvajalec </w:t>
      </w:r>
      <w:r w:rsidR="00801FA7" w:rsidRPr="001526FC">
        <w:rPr>
          <w:sz w:val="20"/>
          <w:lang w:val="sl-SI"/>
        </w:rPr>
        <w:t xml:space="preserve">varoval v skladu z zakonom, ki ureja varstvo osebnih podatkov in zakonom, ki ureja poštne storitve. </w:t>
      </w:r>
      <w:r w:rsidR="00801FA7">
        <w:rPr>
          <w:sz w:val="20"/>
          <w:lang w:val="sl-SI"/>
        </w:rPr>
        <w:t>Izvajalec</w:t>
      </w:r>
      <w:r w:rsidR="00801FA7" w:rsidRPr="001526FC">
        <w:rPr>
          <w:sz w:val="20"/>
          <w:lang w:val="sl-SI"/>
        </w:rPr>
        <w:t xml:space="preserve"> zagotavlja fizično varovanje izpisnih prostorov in zavarovanje osebnih podatkov v skladu z zakonom, ki ureja varstvo osebnih podatkov.</w:t>
      </w:r>
    </w:p>
    <w:p w14:paraId="72C61B46" w14:textId="77777777" w:rsidR="00801FA7" w:rsidRPr="001526FC" w:rsidRDefault="00801FA7" w:rsidP="00E5093C">
      <w:pPr>
        <w:pStyle w:val="BodyText3"/>
        <w:rPr>
          <w:sz w:val="20"/>
          <w:lang w:val="sl-SI"/>
        </w:rPr>
      </w:pPr>
    </w:p>
    <w:p w14:paraId="35113CD3" w14:textId="77777777" w:rsidR="00801FA7" w:rsidRPr="001526FC" w:rsidRDefault="00E9376E" w:rsidP="00E5093C">
      <w:pPr>
        <w:pStyle w:val="BodyText"/>
        <w:spacing w:after="0"/>
        <w:rPr>
          <w:b/>
        </w:rPr>
      </w:pPr>
      <w:r>
        <w:t xml:space="preserve">(2) </w:t>
      </w:r>
      <w:r w:rsidR="00801FA7">
        <w:t>Izvajalec</w:t>
      </w:r>
      <w:r w:rsidR="00801FA7" w:rsidRPr="001526FC">
        <w:t xml:space="preserve"> zagotavlja varovanje podatkov v skladu s </w:t>
      </w:r>
      <w:r w:rsidR="00801FA7" w:rsidRPr="001526FC">
        <w:rPr>
          <w:rFonts w:cs="Arial"/>
        </w:rPr>
        <w:t xml:space="preserve">»Krovno politiko varovanja informacij v JZ RTV Slovenija« </w:t>
      </w:r>
      <w:r w:rsidR="00801FA7" w:rsidRPr="001526FC">
        <w:t xml:space="preserve">za vse podatke, sprejete s strani naročnika. Naročnik pooblašča </w:t>
      </w:r>
      <w:r w:rsidR="00801FA7">
        <w:t>izvajalca</w:t>
      </w:r>
      <w:r w:rsidR="00801FA7" w:rsidRPr="001526FC">
        <w:t xml:space="preserve"> za uporabo predanih podatkov  izključno v namene, ki so potrebni za izvajanje te pogodbe.</w:t>
      </w:r>
    </w:p>
    <w:p w14:paraId="71572FCF" w14:textId="77777777" w:rsidR="00E9376E" w:rsidRDefault="00E9376E" w:rsidP="00E5093C">
      <w:pPr>
        <w:pStyle w:val="BodyText"/>
        <w:spacing w:after="0"/>
        <w:rPr>
          <w:color w:val="000000"/>
        </w:rPr>
      </w:pPr>
    </w:p>
    <w:p w14:paraId="38D20B24" w14:textId="77777777" w:rsidR="00801FA7" w:rsidRPr="001526FC" w:rsidRDefault="00E9376E" w:rsidP="00E5093C">
      <w:pPr>
        <w:pStyle w:val="BodyText"/>
        <w:spacing w:after="0"/>
        <w:rPr>
          <w:b/>
          <w:color w:val="000000"/>
        </w:rPr>
      </w:pPr>
      <w:r w:rsidRPr="00EE37E0">
        <w:rPr>
          <w:color w:val="000000"/>
        </w:rPr>
        <w:t xml:space="preserve">(3) </w:t>
      </w:r>
      <w:r w:rsidR="00801FA7" w:rsidRPr="00EE37E0">
        <w:rPr>
          <w:color w:val="000000"/>
        </w:rPr>
        <w:t>Naročnik in izvajalec sta sporazumna, da morajo biti podatki med fizičnim prenosom (</w:t>
      </w:r>
      <w:r w:rsidR="00310C7E" w:rsidRPr="00EE37E0">
        <w:rPr>
          <w:color w:val="000000"/>
        </w:rPr>
        <w:t>S</w:t>
      </w:r>
      <w:r w:rsidR="00801FA7" w:rsidRPr="00EE37E0">
        <w:rPr>
          <w:color w:val="000000"/>
        </w:rPr>
        <w:t>FTP protokol)</w:t>
      </w:r>
      <w:r w:rsidR="00801FA7" w:rsidRPr="001526FC">
        <w:rPr>
          <w:color w:val="000000"/>
        </w:rPr>
        <w:t xml:space="preserve"> </w:t>
      </w:r>
      <w:r w:rsidR="00801FA7" w:rsidRPr="00EE37E0">
        <w:rPr>
          <w:color w:val="000000"/>
        </w:rPr>
        <w:t xml:space="preserve">od naročnika do izvajalca ustrezno </w:t>
      </w:r>
      <w:r w:rsidR="00310C7E" w:rsidRPr="00EE37E0">
        <w:rPr>
          <w:color w:val="000000"/>
        </w:rPr>
        <w:t xml:space="preserve">varovani in zaščiteni z geslom, ki se posreduje po drugem </w:t>
      </w:r>
      <w:proofErr w:type="spellStart"/>
      <w:r w:rsidR="00310C7E" w:rsidRPr="00EE37E0">
        <w:rPr>
          <w:color w:val="000000"/>
        </w:rPr>
        <w:t>kominikacijskem</w:t>
      </w:r>
      <w:proofErr w:type="spellEnd"/>
      <w:r w:rsidR="00310C7E" w:rsidRPr="00EE37E0">
        <w:rPr>
          <w:color w:val="000000"/>
        </w:rPr>
        <w:t xml:space="preserve"> kanalu.</w:t>
      </w:r>
      <w:r w:rsidR="00801FA7" w:rsidRPr="001526FC">
        <w:rPr>
          <w:color w:val="000000"/>
        </w:rPr>
        <w:t xml:space="preserve"> </w:t>
      </w:r>
    </w:p>
    <w:p w14:paraId="6D023021" w14:textId="77777777" w:rsidR="00801FA7" w:rsidRPr="001526FC" w:rsidRDefault="00801FA7" w:rsidP="00E5093C">
      <w:pPr>
        <w:pStyle w:val="BodyText"/>
        <w:spacing w:after="0"/>
        <w:rPr>
          <w:b/>
          <w:color w:val="000000"/>
        </w:rPr>
      </w:pPr>
    </w:p>
    <w:p w14:paraId="07FD49D8" w14:textId="77777777" w:rsidR="00801FA7" w:rsidRPr="001526FC" w:rsidRDefault="00E9376E" w:rsidP="00E5093C">
      <w:pPr>
        <w:pStyle w:val="BodyText3"/>
        <w:rPr>
          <w:color w:val="000000"/>
          <w:sz w:val="20"/>
          <w:lang w:val="sl-SI"/>
        </w:rPr>
      </w:pPr>
      <w:r>
        <w:rPr>
          <w:color w:val="000000"/>
          <w:sz w:val="20"/>
          <w:lang w:val="sl-SI"/>
        </w:rPr>
        <w:t xml:space="preserve">(4) </w:t>
      </w:r>
      <w:r w:rsidR="00801FA7">
        <w:rPr>
          <w:color w:val="000000"/>
          <w:sz w:val="20"/>
          <w:lang w:val="sl-SI"/>
        </w:rPr>
        <w:t>Izvajalec</w:t>
      </w:r>
      <w:r w:rsidR="00801FA7" w:rsidRPr="001526FC">
        <w:rPr>
          <w:color w:val="000000"/>
          <w:sz w:val="20"/>
          <w:lang w:val="sl-SI"/>
        </w:rPr>
        <w:t xml:space="preserve"> se obvezuje, da bo v roku in na način, določen v Prilogi št. 2 - Tehnična navodila in postopki za pripravo, posredovanje in izmenjavo podatkov, zagotavljal uničenje posredovanih podatkov.</w:t>
      </w:r>
    </w:p>
    <w:p w14:paraId="1B068DA8" w14:textId="77777777" w:rsidR="00801FA7" w:rsidRPr="001526FC" w:rsidRDefault="00801FA7" w:rsidP="00E5093C">
      <w:pPr>
        <w:pStyle w:val="BodyText3"/>
        <w:rPr>
          <w:color w:val="000000"/>
          <w:sz w:val="20"/>
          <w:lang w:val="sl-SI"/>
        </w:rPr>
      </w:pPr>
    </w:p>
    <w:p w14:paraId="6575239F" w14:textId="77777777" w:rsidR="00801FA7" w:rsidRPr="001526FC" w:rsidRDefault="00E9376E" w:rsidP="00E5093C">
      <w:pPr>
        <w:rPr>
          <w:color w:val="000000"/>
        </w:rPr>
      </w:pPr>
      <w:r>
        <w:rPr>
          <w:color w:val="000000"/>
        </w:rPr>
        <w:t xml:space="preserve">(5) </w:t>
      </w:r>
      <w:r w:rsidR="00801FA7">
        <w:rPr>
          <w:color w:val="000000"/>
        </w:rPr>
        <w:t>Izvajalec</w:t>
      </w:r>
      <w:r w:rsidR="00801FA7" w:rsidRPr="001526FC">
        <w:rPr>
          <w:color w:val="000000"/>
        </w:rPr>
        <w:t xml:space="preserve"> ne odgovarja za napačen izpis podatkov, če bi do napake prišlo zaradi napačne obdelave podatkov pri naročniku.</w:t>
      </w:r>
    </w:p>
    <w:p w14:paraId="59E47070" w14:textId="77777777" w:rsidR="00431E5F" w:rsidRDefault="00431E5F" w:rsidP="00E5093C">
      <w:pPr>
        <w:jc w:val="left"/>
        <w:rPr>
          <w:b/>
          <w:highlight w:val="yellow"/>
          <w:u w:val="single"/>
        </w:rPr>
      </w:pPr>
    </w:p>
    <w:p w14:paraId="2BBA652F" w14:textId="77777777" w:rsidR="006D2BB3" w:rsidRDefault="006D2BB3" w:rsidP="00E5093C">
      <w:pPr>
        <w:pStyle w:val="BodyText3"/>
        <w:jc w:val="center"/>
        <w:rPr>
          <w:rFonts w:cs="Arial"/>
          <w:b/>
          <w:noProof/>
          <w:sz w:val="20"/>
          <w:lang w:val="sl-SI"/>
        </w:rPr>
      </w:pPr>
      <w:r w:rsidRPr="00225C55">
        <w:rPr>
          <w:rFonts w:cs="Arial"/>
          <w:b/>
          <w:noProof/>
          <w:sz w:val="20"/>
          <w:lang w:val="sl-SI"/>
        </w:rPr>
        <w:t>REKLAMACIJE IN ODGOVORNOST</w:t>
      </w:r>
    </w:p>
    <w:p w14:paraId="28C89684" w14:textId="77777777" w:rsidR="00E9376E" w:rsidRDefault="00E9376E" w:rsidP="00E5093C">
      <w:pPr>
        <w:pStyle w:val="BodyText3"/>
        <w:jc w:val="center"/>
        <w:rPr>
          <w:rFonts w:cs="Arial"/>
          <w:b/>
          <w:noProof/>
          <w:sz w:val="20"/>
          <w:lang w:val="sl-SI"/>
        </w:rPr>
      </w:pPr>
    </w:p>
    <w:p w14:paraId="324302A5" w14:textId="77777777" w:rsidR="00E9376E" w:rsidRDefault="00E9376E" w:rsidP="00E5093C">
      <w:pPr>
        <w:pStyle w:val="BodyText3"/>
        <w:jc w:val="center"/>
        <w:rPr>
          <w:rFonts w:cs="Arial"/>
          <w:b/>
          <w:noProof/>
          <w:sz w:val="20"/>
          <w:lang w:val="sl-SI"/>
        </w:rPr>
      </w:pPr>
      <w:r w:rsidRPr="00225C55">
        <w:rPr>
          <w:rFonts w:cs="Arial"/>
          <w:b/>
          <w:noProof/>
          <w:sz w:val="20"/>
          <w:lang w:val="sl-SI"/>
        </w:rPr>
        <w:t>9. člen</w:t>
      </w:r>
    </w:p>
    <w:p w14:paraId="4FC952BA" w14:textId="77777777" w:rsidR="00E9376E" w:rsidRPr="00225C55" w:rsidRDefault="00E9376E" w:rsidP="00E5093C">
      <w:pPr>
        <w:pStyle w:val="BodyText3"/>
        <w:jc w:val="center"/>
        <w:rPr>
          <w:rFonts w:cs="Arial"/>
          <w:b/>
          <w:noProof/>
          <w:sz w:val="20"/>
          <w:lang w:val="sl-SI"/>
        </w:rPr>
      </w:pPr>
    </w:p>
    <w:p w14:paraId="79777ACA" w14:textId="77777777" w:rsidR="00E9376E" w:rsidRPr="001526FC" w:rsidRDefault="00E9376E" w:rsidP="00E5093C">
      <w:pPr>
        <w:pStyle w:val="BodyText3"/>
        <w:widowControl w:val="0"/>
        <w:rPr>
          <w:rFonts w:cs="Arial"/>
          <w:sz w:val="20"/>
          <w:lang w:val="sl-SI"/>
        </w:rPr>
      </w:pPr>
      <w:r>
        <w:rPr>
          <w:rFonts w:cs="Arial"/>
          <w:color w:val="000000"/>
          <w:sz w:val="20"/>
          <w:lang w:val="sl-SI"/>
        </w:rPr>
        <w:t xml:space="preserve">(1) </w:t>
      </w:r>
      <w:r w:rsidRPr="001526FC">
        <w:rPr>
          <w:rFonts w:cs="Arial"/>
          <w:color w:val="000000"/>
          <w:sz w:val="20"/>
          <w:lang w:val="sl-SI"/>
        </w:rPr>
        <w:t xml:space="preserve">Kakovost storitev mora ustrezati veljavnim predpisom in standardom v Republiki Sloveniji in </w:t>
      </w:r>
      <w:r w:rsidRPr="001526FC">
        <w:rPr>
          <w:rFonts w:cs="Arial"/>
          <w:sz w:val="20"/>
          <w:lang w:val="sl-SI"/>
        </w:rPr>
        <w:t>pogodbenim zahtevam.</w:t>
      </w:r>
    </w:p>
    <w:p w14:paraId="77AE93B0" w14:textId="77777777" w:rsidR="00E9376E" w:rsidRPr="001526FC" w:rsidRDefault="00E9376E" w:rsidP="00E5093C">
      <w:pPr>
        <w:widowControl w:val="0"/>
        <w:rPr>
          <w:rFonts w:ascii="Times New Roman" w:hAnsi="Times New Roman"/>
          <w:sz w:val="24"/>
        </w:rPr>
      </w:pPr>
    </w:p>
    <w:p w14:paraId="7F64ADF6" w14:textId="77777777" w:rsidR="00E9376E" w:rsidRDefault="00E9376E" w:rsidP="00E5093C">
      <w:pPr>
        <w:pStyle w:val="BodyText3"/>
        <w:widowControl w:val="0"/>
        <w:rPr>
          <w:rFonts w:cs="Arial"/>
          <w:sz w:val="20"/>
          <w:lang w:val="sl-SI"/>
        </w:rPr>
      </w:pPr>
      <w:r>
        <w:rPr>
          <w:rFonts w:cs="Arial"/>
          <w:sz w:val="20"/>
          <w:lang w:val="sl-SI"/>
        </w:rPr>
        <w:t xml:space="preserve">(2) </w:t>
      </w:r>
      <w:r w:rsidRPr="001526FC">
        <w:rPr>
          <w:rFonts w:cs="Arial"/>
          <w:sz w:val="20"/>
          <w:lang w:val="sl-SI"/>
        </w:rPr>
        <w:t>Količinske in kakovostne napake mora naročnik uveljavljati pisno po opravljenih storitvah, in sicer:</w:t>
      </w:r>
    </w:p>
    <w:p w14:paraId="5472AD47" w14:textId="77777777" w:rsidR="00E9376E" w:rsidRPr="001526FC" w:rsidRDefault="00E9376E" w:rsidP="00E5093C">
      <w:pPr>
        <w:pStyle w:val="BodyText3"/>
        <w:widowControl w:val="0"/>
        <w:rPr>
          <w:rFonts w:cs="Arial"/>
          <w:sz w:val="20"/>
          <w:lang w:val="sl-SI"/>
        </w:rPr>
      </w:pPr>
    </w:p>
    <w:p w14:paraId="4E6E60D2" w14:textId="77777777" w:rsidR="00E9376E" w:rsidRPr="001526FC" w:rsidRDefault="00E9376E" w:rsidP="00E5093C">
      <w:pPr>
        <w:widowControl w:val="0"/>
        <w:tabs>
          <w:tab w:val="num" w:pos="360"/>
        </w:tabs>
        <w:ind w:left="360" w:hanging="360"/>
        <w:rPr>
          <w:rFonts w:ascii="Times New Roman" w:hAnsi="Times New Roman"/>
          <w:sz w:val="24"/>
        </w:rPr>
      </w:pPr>
      <w:r w:rsidRPr="001526FC">
        <w:rPr>
          <w:rFonts w:ascii="Wingdings" w:eastAsia="Wingdings" w:hAnsi="Wingdings" w:cs="Wingdings"/>
        </w:rPr>
        <w:t></w:t>
      </w:r>
      <w:r w:rsidRPr="001526FC">
        <w:rPr>
          <w:rFonts w:eastAsia="Wingdings"/>
          <w:sz w:val="14"/>
          <w:szCs w:val="14"/>
        </w:rPr>
        <w:t xml:space="preserve">       </w:t>
      </w:r>
      <w:r w:rsidRPr="001526FC">
        <w:t>za vidne napake takoj oziroma najkasneje v roku 8 dni od ugotovitve, da je do napake prišlo,</w:t>
      </w:r>
    </w:p>
    <w:p w14:paraId="7B8544EF" w14:textId="77777777" w:rsidR="00E9376E" w:rsidRPr="001526FC" w:rsidRDefault="00E9376E" w:rsidP="00E5093C">
      <w:pPr>
        <w:widowControl w:val="0"/>
        <w:tabs>
          <w:tab w:val="num" w:pos="360"/>
        </w:tabs>
        <w:ind w:left="360" w:hanging="360"/>
      </w:pPr>
      <w:r w:rsidRPr="001526FC">
        <w:rPr>
          <w:rFonts w:ascii="Wingdings" w:eastAsia="Wingdings" w:hAnsi="Wingdings" w:cs="Wingdings"/>
        </w:rPr>
        <w:t></w:t>
      </w:r>
      <w:r w:rsidRPr="001526FC">
        <w:rPr>
          <w:rFonts w:eastAsia="Wingdings"/>
          <w:sz w:val="14"/>
          <w:szCs w:val="14"/>
        </w:rPr>
        <w:t xml:space="preserve">       </w:t>
      </w:r>
      <w:r w:rsidRPr="001526FC">
        <w:t>za skrite napake takoj, ko jih je opazil oziroma najkasneje v roku 6 mesecev od ugotovitve.</w:t>
      </w:r>
    </w:p>
    <w:p w14:paraId="42B26D33" w14:textId="77777777" w:rsidR="00E9376E" w:rsidRPr="001526FC" w:rsidRDefault="00E9376E" w:rsidP="00E5093C">
      <w:pPr>
        <w:widowControl w:val="0"/>
      </w:pPr>
    </w:p>
    <w:p w14:paraId="5214186A" w14:textId="77777777" w:rsidR="00E9376E" w:rsidRPr="001526FC" w:rsidRDefault="00E9376E" w:rsidP="00E5093C">
      <w:pPr>
        <w:widowControl w:val="0"/>
      </w:pPr>
      <w:r>
        <w:t xml:space="preserve">(3) Izvajalec </w:t>
      </w:r>
      <w:r w:rsidRPr="001526FC">
        <w:t>mora pisno odgovoriti na naročnikovo obvestilo o napaki v roku 8 dni.</w:t>
      </w:r>
    </w:p>
    <w:p w14:paraId="67F98102" w14:textId="77777777" w:rsidR="00E9376E" w:rsidRPr="001526FC" w:rsidRDefault="00E9376E" w:rsidP="00E5093C">
      <w:pPr>
        <w:widowControl w:val="0"/>
        <w:rPr>
          <w:color w:val="000000"/>
        </w:rPr>
      </w:pPr>
    </w:p>
    <w:p w14:paraId="69D71625" w14:textId="77777777" w:rsidR="00E9376E" w:rsidRPr="001526FC" w:rsidRDefault="00E9376E" w:rsidP="00E5093C">
      <w:pPr>
        <w:widowControl w:val="0"/>
        <w:rPr>
          <w:color w:val="000000"/>
        </w:rPr>
      </w:pPr>
      <w:r>
        <w:rPr>
          <w:color w:val="000000"/>
        </w:rPr>
        <w:t xml:space="preserve">(4) </w:t>
      </w:r>
      <w:r w:rsidRPr="001526FC">
        <w:rPr>
          <w:color w:val="000000"/>
        </w:rPr>
        <w:t xml:space="preserve">Vsi stroški iz naslova upravičenih reklamacij za storitve iz te pogodbe, gredo v breme </w:t>
      </w:r>
      <w:r>
        <w:rPr>
          <w:color w:val="000000"/>
        </w:rPr>
        <w:t>izvajalca</w:t>
      </w:r>
      <w:r w:rsidRPr="001526FC">
        <w:rPr>
          <w:color w:val="000000"/>
        </w:rPr>
        <w:t>.</w:t>
      </w:r>
    </w:p>
    <w:p w14:paraId="7B798346" w14:textId="77777777" w:rsidR="00E9376E" w:rsidRDefault="00E9376E" w:rsidP="00E5093C">
      <w:pPr>
        <w:pStyle w:val="BodyText3"/>
        <w:jc w:val="center"/>
        <w:rPr>
          <w:rFonts w:cs="Arial"/>
          <w:b/>
          <w:noProof/>
          <w:sz w:val="20"/>
          <w:lang w:val="sl-SI"/>
        </w:rPr>
      </w:pPr>
    </w:p>
    <w:p w14:paraId="7FADFB9A" w14:textId="77777777" w:rsidR="006D2BB3" w:rsidRPr="00225C55" w:rsidRDefault="00225C55" w:rsidP="00E5093C">
      <w:pPr>
        <w:pStyle w:val="BodyText3"/>
        <w:jc w:val="center"/>
        <w:rPr>
          <w:rFonts w:cs="Arial"/>
          <w:b/>
          <w:noProof/>
          <w:sz w:val="20"/>
          <w:lang w:val="sl-SI"/>
        </w:rPr>
      </w:pPr>
      <w:r w:rsidRPr="00FA3C7C">
        <w:rPr>
          <w:rFonts w:cs="Arial"/>
          <w:b/>
          <w:noProof/>
          <w:sz w:val="20"/>
          <w:lang w:val="sl-SI"/>
        </w:rPr>
        <w:t>10</w:t>
      </w:r>
      <w:r w:rsidR="006D2BB3" w:rsidRPr="00FA3C7C">
        <w:rPr>
          <w:rFonts w:cs="Arial"/>
          <w:b/>
          <w:noProof/>
          <w:sz w:val="20"/>
          <w:lang w:val="sl-SI"/>
        </w:rPr>
        <w:t>. člen</w:t>
      </w:r>
    </w:p>
    <w:p w14:paraId="509A47CB" w14:textId="77777777" w:rsidR="006D2BB3" w:rsidRPr="00225C55" w:rsidRDefault="006D2BB3" w:rsidP="00E5093C">
      <w:pPr>
        <w:rPr>
          <w:szCs w:val="20"/>
        </w:rPr>
      </w:pPr>
    </w:p>
    <w:p w14:paraId="49C11288" w14:textId="77777777" w:rsidR="00431E5F" w:rsidRPr="001526FC" w:rsidRDefault="00C0745D" w:rsidP="00E5093C">
      <w:pPr>
        <w:pStyle w:val="BodyText"/>
        <w:rPr>
          <w:rFonts w:cs="Arial"/>
          <w:b/>
          <w:bCs/>
        </w:rPr>
      </w:pPr>
      <w:r>
        <w:rPr>
          <w:rFonts w:cs="Arial"/>
          <w:bCs/>
        </w:rPr>
        <w:t xml:space="preserve">(1) </w:t>
      </w:r>
      <w:r w:rsidR="00431E5F" w:rsidRPr="001526FC">
        <w:rPr>
          <w:rFonts w:cs="Arial"/>
          <w:bCs/>
        </w:rPr>
        <w:t xml:space="preserve">V primeru kršitve pogodbe iz </w:t>
      </w:r>
      <w:r w:rsidR="00E9376E">
        <w:rPr>
          <w:rFonts w:cs="Arial"/>
          <w:bCs/>
        </w:rPr>
        <w:t>6</w:t>
      </w:r>
      <w:r w:rsidR="00431E5F" w:rsidRPr="001526FC">
        <w:rPr>
          <w:rFonts w:cs="Arial"/>
          <w:bCs/>
        </w:rPr>
        <w:t>.</w:t>
      </w:r>
      <w:r w:rsidR="00E9376E">
        <w:rPr>
          <w:rFonts w:cs="Arial"/>
          <w:bCs/>
        </w:rPr>
        <w:t xml:space="preserve"> in</w:t>
      </w:r>
      <w:r w:rsidR="00431E5F" w:rsidRPr="001526FC">
        <w:rPr>
          <w:rFonts w:cs="Arial"/>
          <w:bCs/>
        </w:rPr>
        <w:t xml:space="preserve"> </w:t>
      </w:r>
      <w:r>
        <w:rPr>
          <w:rFonts w:cs="Arial"/>
          <w:bCs/>
        </w:rPr>
        <w:t>9</w:t>
      </w:r>
      <w:r w:rsidR="00431E5F" w:rsidRPr="001526FC">
        <w:rPr>
          <w:rFonts w:cs="Arial"/>
          <w:bCs/>
        </w:rPr>
        <w:t xml:space="preserve">. člena te pogodbe po krivdi </w:t>
      </w:r>
      <w:r w:rsidR="00431E5F">
        <w:rPr>
          <w:rFonts w:cs="Arial"/>
          <w:bCs/>
        </w:rPr>
        <w:t>izvajalca</w:t>
      </w:r>
      <w:r w:rsidR="00431E5F" w:rsidRPr="001526FC">
        <w:rPr>
          <w:rFonts w:cs="Arial"/>
          <w:bCs/>
        </w:rPr>
        <w:t>, začne teči pogodbena kazen, in sicer:</w:t>
      </w:r>
    </w:p>
    <w:p w14:paraId="0EF0D8CE" w14:textId="77777777" w:rsidR="001305CC" w:rsidRPr="00EE37E0" w:rsidRDefault="00431E5F" w:rsidP="00E5093C">
      <w:pPr>
        <w:numPr>
          <w:ilvl w:val="0"/>
          <w:numId w:val="18"/>
        </w:numPr>
        <w:rPr>
          <w:rFonts w:ascii="Times New Roman" w:hAnsi="Times New Roman"/>
          <w:sz w:val="24"/>
        </w:rPr>
      </w:pPr>
      <w:r w:rsidRPr="00EE37E0">
        <w:t xml:space="preserve">za zamudo </w:t>
      </w:r>
      <w:r w:rsidR="00F961BF" w:rsidRPr="00EE37E0">
        <w:t>pri tisku oziroma oddaji dokumentov na pošto</w:t>
      </w:r>
      <w:r w:rsidR="00AA6A18" w:rsidRPr="00EE37E0">
        <w:rPr>
          <w:rFonts w:ascii="Times New Roman" w:hAnsi="Times New Roman"/>
          <w:sz w:val="24"/>
        </w:rPr>
        <w:t xml:space="preserve"> </w:t>
      </w:r>
      <w:r w:rsidRPr="00EE37E0">
        <w:t xml:space="preserve">od 1 do vključno </w:t>
      </w:r>
      <w:r w:rsidR="0031460A" w:rsidRPr="00EE37E0">
        <w:t>2</w:t>
      </w:r>
      <w:r w:rsidRPr="00EE37E0">
        <w:t xml:space="preserve"> dni po </w:t>
      </w:r>
      <w:r w:rsidRPr="00EE37E0">
        <w:rPr>
          <w:rStyle w:val="Strong"/>
        </w:rPr>
        <w:t xml:space="preserve">0,02 EUR </w:t>
      </w:r>
      <w:r w:rsidRPr="00EE37E0">
        <w:t>na dan po posameznem dokumentu</w:t>
      </w:r>
      <w:r w:rsidR="001305CC" w:rsidRPr="00EE37E0">
        <w:t xml:space="preserve"> od dneva zamude</w:t>
      </w:r>
      <w:r w:rsidRPr="00EE37E0">
        <w:t>,</w:t>
      </w:r>
    </w:p>
    <w:p w14:paraId="48BA11CE" w14:textId="77777777" w:rsidR="00431E5F" w:rsidRPr="00EE37E0" w:rsidRDefault="001305CC" w:rsidP="00E5093C">
      <w:pPr>
        <w:numPr>
          <w:ilvl w:val="0"/>
          <w:numId w:val="18"/>
        </w:numPr>
      </w:pPr>
      <w:r w:rsidRPr="00EE37E0">
        <w:t xml:space="preserve">za zamudo nad </w:t>
      </w:r>
      <w:r w:rsidR="00F961BF" w:rsidRPr="00EE37E0">
        <w:t>2</w:t>
      </w:r>
      <w:r w:rsidRPr="00EE37E0">
        <w:t xml:space="preserve"> dni po </w:t>
      </w:r>
      <w:r w:rsidRPr="00EE37E0">
        <w:rPr>
          <w:b/>
        </w:rPr>
        <w:t>0,03 EUR</w:t>
      </w:r>
      <w:r w:rsidRPr="00EE37E0">
        <w:t xml:space="preserve"> na dan po posameznem dokumentu od dneva zamude, </w:t>
      </w:r>
    </w:p>
    <w:p w14:paraId="2549E3CE" w14:textId="77777777" w:rsidR="00431E5F" w:rsidRPr="00EE37E0" w:rsidRDefault="00431E5F" w:rsidP="00E5093C">
      <w:pPr>
        <w:numPr>
          <w:ilvl w:val="0"/>
          <w:numId w:val="18"/>
        </w:numPr>
      </w:pPr>
      <w:r w:rsidRPr="00EE37E0">
        <w:t xml:space="preserve">za upravičeno opozorilo iz </w:t>
      </w:r>
      <w:r w:rsidR="00B03295" w:rsidRPr="00EE37E0">
        <w:t>9</w:t>
      </w:r>
      <w:r w:rsidRPr="00EE37E0">
        <w:t xml:space="preserve">. člena pogodbe, enotna kazen v višini </w:t>
      </w:r>
      <w:r w:rsidRPr="00EE37E0">
        <w:rPr>
          <w:b/>
        </w:rPr>
        <w:t>150,00 EUR</w:t>
      </w:r>
      <w:r w:rsidRPr="00EE37E0">
        <w:t xml:space="preserve">, za posamezen dokument z napako </w:t>
      </w:r>
      <w:r w:rsidR="00EA0946" w:rsidRPr="00EE37E0">
        <w:t xml:space="preserve">oziroma podvojen dokument </w:t>
      </w:r>
      <w:r w:rsidRPr="00EE37E0">
        <w:t xml:space="preserve">pa </w:t>
      </w:r>
      <w:r w:rsidR="00EA0946" w:rsidRPr="00EE37E0">
        <w:rPr>
          <w:b/>
        </w:rPr>
        <w:t>2,00</w:t>
      </w:r>
      <w:r w:rsidRPr="00EE37E0">
        <w:rPr>
          <w:b/>
        </w:rPr>
        <w:t xml:space="preserve"> EUR</w:t>
      </w:r>
      <w:r w:rsidR="00AA6A18" w:rsidRPr="00EE37E0">
        <w:t>.</w:t>
      </w:r>
    </w:p>
    <w:p w14:paraId="1EB512C1" w14:textId="77777777" w:rsidR="001305CC" w:rsidRDefault="001305CC" w:rsidP="00E5093C"/>
    <w:p w14:paraId="239D4371" w14:textId="77777777" w:rsidR="00431E5F" w:rsidRDefault="001305CC" w:rsidP="00E5093C">
      <w:r>
        <w:t xml:space="preserve"> </w:t>
      </w:r>
      <w:r w:rsidR="00C0745D">
        <w:t xml:space="preserve">(2) </w:t>
      </w:r>
      <w:r w:rsidR="00431E5F" w:rsidRPr="001526FC">
        <w:t>Pogodbena kazen se realizira v naslednjem obračunskem obdobju.</w:t>
      </w:r>
    </w:p>
    <w:p w14:paraId="63310AE8" w14:textId="77777777" w:rsidR="00C0745D" w:rsidRDefault="00C0745D" w:rsidP="00E5093C"/>
    <w:p w14:paraId="6B7C63B5" w14:textId="77777777" w:rsidR="009F1AB2" w:rsidRPr="00310C7E" w:rsidRDefault="00C0745D" w:rsidP="00E5093C">
      <w:pPr>
        <w:pStyle w:val="BodyText3"/>
        <w:rPr>
          <w:rFonts w:cs="Arial"/>
          <w:sz w:val="20"/>
          <w:lang w:val="sl-SI"/>
        </w:rPr>
      </w:pPr>
      <w:r>
        <w:rPr>
          <w:rFonts w:cs="Arial"/>
          <w:sz w:val="20"/>
          <w:lang w:val="sl-SI"/>
        </w:rPr>
        <w:t xml:space="preserve">(3) </w:t>
      </w:r>
      <w:r w:rsidR="00431E5F" w:rsidRPr="001526FC">
        <w:rPr>
          <w:rFonts w:cs="Arial"/>
          <w:sz w:val="20"/>
          <w:lang w:val="sl-SI"/>
        </w:rPr>
        <w:t>V primeru, da j</w:t>
      </w:r>
      <w:r w:rsidR="00431E5F">
        <w:rPr>
          <w:rFonts w:cs="Arial"/>
          <w:sz w:val="20"/>
          <w:lang w:val="sl-SI"/>
        </w:rPr>
        <w:t>e  za zamudo kriv naročnik, se izvajalcu</w:t>
      </w:r>
      <w:r w:rsidR="00431E5F" w:rsidRPr="001526FC">
        <w:rPr>
          <w:rFonts w:cs="Arial"/>
          <w:sz w:val="20"/>
          <w:lang w:val="sl-SI"/>
        </w:rPr>
        <w:t xml:space="preserve"> prizna zamik v dejanskem ob</w:t>
      </w:r>
      <w:r w:rsidR="00310C7E">
        <w:rPr>
          <w:rFonts w:cs="Arial"/>
          <w:sz w:val="20"/>
          <w:lang w:val="sl-SI"/>
        </w:rPr>
        <w:t>segu zamude.</w:t>
      </w:r>
    </w:p>
    <w:p w14:paraId="1E0A1982" w14:textId="77777777" w:rsidR="009F1AB2" w:rsidRDefault="009F1AB2" w:rsidP="00E5093C">
      <w:pPr>
        <w:tabs>
          <w:tab w:val="center" w:pos="4153"/>
          <w:tab w:val="right" w:pos="8306"/>
        </w:tabs>
        <w:jc w:val="center"/>
        <w:outlineLvl w:val="0"/>
        <w:rPr>
          <w:rFonts w:cs="Arial"/>
          <w:b/>
          <w:bCs/>
          <w:color w:val="000000"/>
          <w:szCs w:val="20"/>
        </w:rPr>
      </w:pPr>
    </w:p>
    <w:p w14:paraId="0481425C" w14:textId="46FED6D1" w:rsidR="00EE37E0" w:rsidRDefault="00EE37E0" w:rsidP="00E5093C">
      <w:pPr>
        <w:tabs>
          <w:tab w:val="center" w:pos="4153"/>
          <w:tab w:val="right" w:pos="8306"/>
        </w:tabs>
        <w:jc w:val="center"/>
        <w:outlineLvl w:val="0"/>
        <w:rPr>
          <w:rFonts w:cs="Arial"/>
          <w:b/>
          <w:bCs/>
          <w:color w:val="000000"/>
          <w:szCs w:val="20"/>
        </w:rPr>
      </w:pPr>
    </w:p>
    <w:p w14:paraId="6DDB6463" w14:textId="77777777" w:rsidR="003225BB" w:rsidRPr="00C0745D" w:rsidRDefault="00C038FF" w:rsidP="00E5093C">
      <w:pPr>
        <w:tabs>
          <w:tab w:val="center" w:pos="4153"/>
          <w:tab w:val="right" w:pos="8306"/>
        </w:tabs>
        <w:jc w:val="center"/>
        <w:outlineLvl w:val="0"/>
        <w:rPr>
          <w:rFonts w:cs="Arial"/>
          <w:b/>
          <w:bCs/>
          <w:color w:val="000000"/>
          <w:szCs w:val="20"/>
        </w:rPr>
      </w:pPr>
      <w:r w:rsidRPr="00C0745D">
        <w:rPr>
          <w:rFonts w:cs="Arial"/>
          <w:b/>
          <w:bCs/>
          <w:color w:val="000000"/>
          <w:szCs w:val="20"/>
        </w:rPr>
        <w:lastRenderedPageBreak/>
        <w:t>VIŠJA SILA</w:t>
      </w:r>
    </w:p>
    <w:p w14:paraId="14A7272C" w14:textId="77777777" w:rsidR="00A077C5" w:rsidRPr="00C0745D" w:rsidRDefault="00A077C5" w:rsidP="00E5093C">
      <w:pPr>
        <w:tabs>
          <w:tab w:val="center" w:pos="4153"/>
          <w:tab w:val="right" w:pos="8306"/>
        </w:tabs>
        <w:jc w:val="center"/>
        <w:outlineLvl w:val="0"/>
        <w:rPr>
          <w:rFonts w:cs="Arial"/>
          <w:b/>
          <w:bCs/>
          <w:color w:val="000000"/>
          <w:szCs w:val="20"/>
        </w:rPr>
      </w:pPr>
    </w:p>
    <w:p w14:paraId="6B968A8A" w14:textId="77777777" w:rsidR="00423F09" w:rsidRPr="00C0745D" w:rsidRDefault="00C038FF" w:rsidP="00E5093C">
      <w:pPr>
        <w:tabs>
          <w:tab w:val="center" w:pos="4153"/>
          <w:tab w:val="right" w:pos="8306"/>
        </w:tabs>
        <w:jc w:val="center"/>
        <w:outlineLvl w:val="0"/>
        <w:rPr>
          <w:rFonts w:cs="Arial"/>
          <w:b/>
          <w:bCs/>
          <w:color w:val="000000"/>
          <w:szCs w:val="20"/>
        </w:rPr>
      </w:pPr>
      <w:r w:rsidRPr="00C0745D">
        <w:rPr>
          <w:rFonts w:cs="Arial"/>
          <w:b/>
          <w:bCs/>
          <w:color w:val="000000"/>
          <w:szCs w:val="20"/>
        </w:rPr>
        <w:t>1</w:t>
      </w:r>
      <w:r w:rsidR="00C0745D" w:rsidRPr="00C0745D">
        <w:rPr>
          <w:rFonts w:cs="Arial"/>
          <w:b/>
          <w:bCs/>
          <w:color w:val="000000"/>
          <w:szCs w:val="20"/>
        </w:rPr>
        <w:t>1</w:t>
      </w:r>
      <w:r w:rsidR="00423F09" w:rsidRPr="00C0745D">
        <w:rPr>
          <w:rFonts w:cs="Arial"/>
          <w:b/>
          <w:bCs/>
          <w:color w:val="000000"/>
          <w:szCs w:val="20"/>
        </w:rPr>
        <w:t>. člen</w:t>
      </w:r>
    </w:p>
    <w:p w14:paraId="094DBBE2" w14:textId="77777777" w:rsidR="00423F09" w:rsidRPr="00431E5F" w:rsidRDefault="00423F09" w:rsidP="00E5093C">
      <w:pPr>
        <w:rPr>
          <w:rFonts w:cs="Arial"/>
          <w:color w:val="000000"/>
          <w:szCs w:val="20"/>
          <w:highlight w:val="yellow"/>
        </w:rPr>
      </w:pPr>
    </w:p>
    <w:p w14:paraId="062D8860" w14:textId="77777777" w:rsidR="00C038FF" w:rsidRPr="00431E5F" w:rsidRDefault="00C038FF" w:rsidP="00E5093C">
      <w:pPr>
        <w:rPr>
          <w:rFonts w:cs="Arial"/>
          <w:bCs/>
        </w:rPr>
      </w:pPr>
      <w:r w:rsidRPr="00431E5F">
        <w:rPr>
          <w:rFonts w:cs="Arial"/>
          <w:bCs/>
        </w:rPr>
        <w:t xml:space="preserve">(1) </w:t>
      </w:r>
      <w:r w:rsidR="005D70A6" w:rsidRPr="00431E5F">
        <w:rPr>
          <w:rFonts w:cs="Arial"/>
          <w:bCs/>
        </w:rPr>
        <w:t xml:space="preserve">V primeru višje sile kot so požar, poplava, potres, vojna, stavke in podobno, se lahko naročnik in </w:t>
      </w:r>
      <w:r w:rsidR="00D470C1" w:rsidRPr="00431E5F">
        <w:rPr>
          <w:rFonts w:cs="Arial"/>
          <w:bCs/>
        </w:rPr>
        <w:t>ponudnik</w:t>
      </w:r>
      <w:r w:rsidR="005D70A6" w:rsidRPr="00431E5F">
        <w:rPr>
          <w:rFonts w:cs="Arial"/>
          <w:bCs/>
        </w:rPr>
        <w:t xml:space="preserve"> sporazumeta za podaljšanje roka izpolnitve po tej pogodbi, za dobo trajanja višje sile. Če zaradi daljših rokov trajanja višje sile ne bi bilo mogoče izpolniti pogodbenih obveznosti, lahko pogodbeni stranki pogodbo prekineta. </w:t>
      </w:r>
    </w:p>
    <w:p w14:paraId="1BD571FD" w14:textId="77777777" w:rsidR="00C038FF" w:rsidRPr="00431E5F" w:rsidRDefault="00C038FF" w:rsidP="00E5093C">
      <w:pPr>
        <w:rPr>
          <w:rFonts w:cs="Arial"/>
          <w:bCs/>
        </w:rPr>
      </w:pPr>
    </w:p>
    <w:p w14:paraId="6682C9B4" w14:textId="77777777" w:rsidR="003225BB" w:rsidRDefault="00C038FF" w:rsidP="00E5093C">
      <w:pPr>
        <w:rPr>
          <w:rFonts w:cs="Arial"/>
        </w:rPr>
      </w:pPr>
      <w:r w:rsidRPr="00431E5F">
        <w:rPr>
          <w:rFonts w:cs="Arial"/>
          <w:bCs/>
        </w:rPr>
        <w:t xml:space="preserve">(2) </w:t>
      </w:r>
      <w:r w:rsidR="005D70A6" w:rsidRPr="00431E5F">
        <w:rPr>
          <w:rFonts w:cs="Arial"/>
          <w:bCs/>
        </w:rPr>
        <w:t>Prekinitev ali podaljšanje</w:t>
      </w:r>
      <w:r w:rsidR="00874C5C" w:rsidRPr="00431E5F">
        <w:rPr>
          <w:rFonts w:cs="Arial"/>
          <w:bCs/>
        </w:rPr>
        <w:t xml:space="preserve"> </w:t>
      </w:r>
      <w:r w:rsidR="005D70A6" w:rsidRPr="00431E5F">
        <w:rPr>
          <w:rFonts w:cs="Arial"/>
          <w:bCs/>
        </w:rPr>
        <w:t xml:space="preserve">pogodbe mora biti v pisni obliki. </w:t>
      </w:r>
      <w:r w:rsidR="005D70A6" w:rsidRPr="00431E5F">
        <w:rPr>
          <w:rFonts w:cs="Arial"/>
        </w:rPr>
        <w:t>V primeru daljšega trajanja višje sile</w:t>
      </w:r>
      <w:r w:rsidR="005D70A6" w:rsidRPr="00225C55">
        <w:rPr>
          <w:rFonts w:cs="Arial"/>
        </w:rPr>
        <w:t xml:space="preserve"> pogodbeni stranki lahko pogodbo razdreta, vsaka stranka nosi svoje, do razdrtja pogodbe nastale stroške. </w:t>
      </w:r>
    </w:p>
    <w:p w14:paraId="4280F394" w14:textId="77777777" w:rsidR="00BB219B" w:rsidRDefault="00BB219B" w:rsidP="00E5093C">
      <w:pPr>
        <w:rPr>
          <w:rFonts w:cs="Arial"/>
          <w:b/>
          <w:bCs/>
          <w:color w:val="000000"/>
        </w:rPr>
      </w:pPr>
    </w:p>
    <w:p w14:paraId="680D51E6" w14:textId="77777777" w:rsidR="003309A7" w:rsidRPr="00225C55" w:rsidRDefault="003309A7" w:rsidP="00E5093C">
      <w:pPr>
        <w:rPr>
          <w:rFonts w:cs="Arial"/>
          <w:b/>
          <w:bCs/>
          <w:color w:val="000000"/>
        </w:rPr>
      </w:pPr>
    </w:p>
    <w:p w14:paraId="620BDC4A" w14:textId="77777777" w:rsidR="00C038FF" w:rsidRPr="00225C55" w:rsidRDefault="00C038FF" w:rsidP="00E5093C">
      <w:pPr>
        <w:jc w:val="center"/>
        <w:rPr>
          <w:rFonts w:cs="Arial"/>
          <w:b/>
          <w:color w:val="000000"/>
        </w:rPr>
      </w:pPr>
      <w:r w:rsidRPr="004019A6">
        <w:rPr>
          <w:rFonts w:cs="Arial"/>
          <w:b/>
          <w:color w:val="000000"/>
        </w:rPr>
        <w:t>VELJAVNOST POGODBE</w:t>
      </w:r>
    </w:p>
    <w:p w14:paraId="7C0EE6C2" w14:textId="77777777" w:rsidR="003225BB" w:rsidRDefault="003225BB" w:rsidP="00E5093C">
      <w:pPr>
        <w:jc w:val="center"/>
        <w:rPr>
          <w:rFonts w:cs="Arial"/>
          <w:b/>
          <w:color w:val="000000"/>
        </w:rPr>
      </w:pPr>
    </w:p>
    <w:p w14:paraId="62B7A58C" w14:textId="77777777" w:rsidR="00423F09" w:rsidRPr="00225C55" w:rsidRDefault="00A873FC" w:rsidP="00E5093C">
      <w:pPr>
        <w:jc w:val="center"/>
        <w:rPr>
          <w:rFonts w:cs="Arial"/>
          <w:b/>
          <w:color w:val="000000"/>
        </w:rPr>
      </w:pPr>
      <w:r w:rsidRPr="00225C55">
        <w:rPr>
          <w:rFonts w:cs="Arial"/>
          <w:b/>
          <w:color w:val="000000"/>
        </w:rPr>
        <w:t>1</w:t>
      </w:r>
      <w:r w:rsidR="00C0745D">
        <w:rPr>
          <w:rFonts w:cs="Arial"/>
          <w:b/>
          <w:color w:val="000000"/>
        </w:rPr>
        <w:t>2</w:t>
      </w:r>
      <w:r w:rsidR="00423F09" w:rsidRPr="00225C55">
        <w:rPr>
          <w:rFonts w:cs="Arial"/>
          <w:b/>
          <w:color w:val="000000"/>
        </w:rPr>
        <w:t>. člen</w:t>
      </w:r>
    </w:p>
    <w:p w14:paraId="3A56DC7A" w14:textId="77777777" w:rsidR="00423F09" w:rsidRPr="00225C55" w:rsidRDefault="00423F09" w:rsidP="00E5093C">
      <w:pPr>
        <w:rPr>
          <w:rFonts w:cs="Arial"/>
          <w:color w:val="000000"/>
        </w:rPr>
      </w:pPr>
    </w:p>
    <w:p w14:paraId="31550E63" w14:textId="77777777" w:rsidR="00C95E14" w:rsidRPr="00C95E14" w:rsidRDefault="00C95E14" w:rsidP="00E5093C">
      <w:pPr>
        <w:rPr>
          <w:rFonts w:cs="Arial"/>
          <w:szCs w:val="20"/>
        </w:rPr>
      </w:pPr>
      <w:r w:rsidRPr="00C95E14">
        <w:rPr>
          <w:rFonts w:cs="Arial"/>
          <w:szCs w:val="20"/>
        </w:rPr>
        <w:t xml:space="preserve">(1) Pogodba je sklenjena z </w:t>
      </w:r>
      <w:proofErr w:type="spellStart"/>
      <w:r w:rsidRPr="00C95E14">
        <w:rPr>
          <w:rFonts w:cs="Arial"/>
          <w:szCs w:val="20"/>
        </w:rPr>
        <w:t>odložnim</w:t>
      </w:r>
      <w:proofErr w:type="spellEnd"/>
      <w:r w:rsidRPr="00C95E14">
        <w:rPr>
          <w:rFonts w:cs="Arial"/>
          <w:szCs w:val="20"/>
        </w:rPr>
        <w:t xml:space="preserve"> pogojem in stopi v veljavo:</w:t>
      </w:r>
    </w:p>
    <w:p w14:paraId="2715AC2E" w14:textId="77777777" w:rsidR="00C95E14" w:rsidRPr="00C95E14" w:rsidRDefault="00C95E14" w:rsidP="00E5093C">
      <w:pPr>
        <w:rPr>
          <w:rFonts w:cs="Arial"/>
          <w:szCs w:val="20"/>
        </w:rPr>
      </w:pPr>
    </w:p>
    <w:p w14:paraId="057B2DBE" w14:textId="77777777" w:rsidR="00431E5F" w:rsidRPr="001526FC" w:rsidRDefault="00C95E14" w:rsidP="00E5093C">
      <w:pPr>
        <w:numPr>
          <w:ilvl w:val="0"/>
          <w:numId w:val="26"/>
        </w:numPr>
      </w:pPr>
      <w:r w:rsidRPr="00C95E14">
        <w:rPr>
          <w:rFonts w:cs="Arial"/>
          <w:szCs w:val="20"/>
        </w:rPr>
        <w:t>z dnem obojestranskega podpisa</w:t>
      </w:r>
      <w:r w:rsidR="00DB7B22">
        <w:rPr>
          <w:rFonts w:cs="Arial"/>
          <w:szCs w:val="20"/>
        </w:rPr>
        <w:t xml:space="preserve"> </w:t>
      </w:r>
      <w:r w:rsidRPr="00C95E14">
        <w:rPr>
          <w:rFonts w:cs="Arial"/>
          <w:szCs w:val="20"/>
        </w:rPr>
        <w:t xml:space="preserve">s strani pooblaščenih podpisnikov naročnika in ponudnika ter veljavnim žigom obeh pogodbenih </w:t>
      </w:r>
      <w:r w:rsidRPr="00C0745D">
        <w:rPr>
          <w:rFonts w:cs="Arial"/>
          <w:szCs w:val="20"/>
        </w:rPr>
        <w:t>strank</w:t>
      </w:r>
      <w:r w:rsidR="00431E5F" w:rsidRPr="001526FC">
        <w:t xml:space="preserve"> ter </w:t>
      </w:r>
      <w:r w:rsidR="00431E5F">
        <w:t xml:space="preserve">z izvajalčevo </w:t>
      </w:r>
      <w:r w:rsidR="00431E5F" w:rsidRPr="001526FC">
        <w:rPr>
          <w:color w:val="000000"/>
        </w:rPr>
        <w:t xml:space="preserve">predložitvijo </w:t>
      </w:r>
      <w:r w:rsidR="00431E5F" w:rsidRPr="00FA3C7C">
        <w:rPr>
          <w:color w:val="000000"/>
        </w:rPr>
        <w:t>garancije za dobro izvedbo pogodbenih obveznosti, brezpogojno, nepreklicno in plačljivo na prvi poziv,  v višini 5 % predvidene</w:t>
      </w:r>
      <w:r w:rsidR="00431E5F" w:rsidRPr="001526FC">
        <w:rPr>
          <w:color w:val="000000"/>
        </w:rPr>
        <w:t xml:space="preserve"> enoletne pogodbene vrednosti, z veljavnostjo </w:t>
      </w:r>
      <w:r w:rsidR="00431E5F" w:rsidRPr="001526FC">
        <w:t>13 mesecev od pričetka veljavnosti pogodbe.</w:t>
      </w:r>
    </w:p>
    <w:p w14:paraId="61967B02" w14:textId="77777777" w:rsidR="00C95E14" w:rsidRPr="00C95E14" w:rsidRDefault="00C95E14" w:rsidP="00E5093C">
      <w:pPr>
        <w:rPr>
          <w:rFonts w:cs="Arial"/>
          <w:szCs w:val="20"/>
        </w:rPr>
      </w:pPr>
    </w:p>
    <w:p w14:paraId="112DFAB7" w14:textId="77777777" w:rsidR="00431E5F" w:rsidRPr="001526FC" w:rsidRDefault="00C0745D" w:rsidP="00E5093C">
      <w:r>
        <w:t xml:space="preserve">(2) </w:t>
      </w:r>
      <w:r w:rsidR="00431E5F" w:rsidRPr="001526FC">
        <w:t xml:space="preserve">Garancijo za dobro izvedbo pogodbenih obveznosti v višini 5 % predvidene enoletne pogodbene vrednosti, brezpogojno, nepreklicno in plačljivo na prvi poziv naročnika, je </w:t>
      </w:r>
      <w:r w:rsidR="00431E5F">
        <w:t>izvajalec</w:t>
      </w:r>
      <w:r w:rsidR="00431E5F" w:rsidRPr="001526FC">
        <w:t xml:space="preserve"> dolžan predložiti za vsako pogodbeno leto 30 dni pred potekom predhodne.</w:t>
      </w:r>
    </w:p>
    <w:p w14:paraId="2BF8048A" w14:textId="77777777" w:rsidR="00C0745D" w:rsidRDefault="00C0745D" w:rsidP="00E5093C">
      <w:pPr>
        <w:pStyle w:val="BodyText"/>
        <w:spacing w:after="0"/>
        <w:rPr>
          <w:rFonts w:cs="Arial"/>
          <w:bCs/>
        </w:rPr>
      </w:pPr>
    </w:p>
    <w:p w14:paraId="64D2F59A" w14:textId="77777777" w:rsidR="00431E5F" w:rsidRPr="001526FC" w:rsidRDefault="00C0745D" w:rsidP="00E5093C">
      <w:pPr>
        <w:pStyle w:val="BodyText"/>
        <w:spacing w:after="0"/>
        <w:rPr>
          <w:rFonts w:cs="Arial"/>
          <w:b/>
          <w:bCs/>
        </w:rPr>
      </w:pPr>
      <w:r>
        <w:rPr>
          <w:rFonts w:cs="Arial"/>
          <w:bCs/>
        </w:rPr>
        <w:t xml:space="preserve">(3) </w:t>
      </w:r>
      <w:r w:rsidR="00431E5F" w:rsidRPr="001526FC">
        <w:rPr>
          <w:rFonts w:cs="Arial"/>
          <w:bCs/>
        </w:rPr>
        <w:t>Pogodba je sklenjena za dobo treh let.</w:t>
      </w:r>
    </w:p>
    <w:p w14:paraId="0C24FC20" w14:textId="77777777" w:rsidR="00431E5F" w:rsidRPr="001526FC" w:rsidRDefault="00431E5F" w:rsidP="00E5093C">
      <w:pPr>
        <w:pStyle w:val="BodyText3"/>
        <w:rPr>
          <w:color w:val="000000"/>
          <w:sz w:val="20"/>
          <w:lang w:val="sl-SI"/>
        </w:rPr>
      </w:pPr>
    </w:p>
    <w:p w14:paraId="01E90FAD" w14:textId="77777777" w:rsidR="00431E5F" w:rsidRPr="001B0647" w:rsidRDefault="00C0745D" w:rsidP="00E5093C">
      <w:pPr>
        <w:pStyle w:val="BodyText3"/>
        <w:rPr>
          <w:sz w:val="20"/>
          <w:lang w:val="sl-SI"/>
        </w:rPr>
      </w:pPr>
      <w:r>
        <w:rPr>
          <w:color w:val="000000"/>
          <w:sz w:val="20"/>
          <w:lang w:val="sl-SI"/>
        </w:rPr>
        <w:t xml:space="preserve">(4) </w:t>
      </w:r>
      <w:r w:rsidR="00431E5F" w:rsidRPr="001526FC">
        <w:rPr>
          <w:color w:val="000000"/>
          <w:sz w:val="20"/>
          <w:lang w:val="sl-SI"/>
        </w:rPr>
        <w:t xml:space="preserve">Pogodbena partnerja sta sporazumna, da pogodbo lahko vsaka pogodbena stranka odpove </w:t>
      </w:r>
      <w:r w:rsidR="00431E5F" w:rsidRPr="001B0647">
        <w:rPr>
          <w:sz w:val="20"/>
          <w:lang w:val="sl-SI"/>
        </w:rPr>
        <w:t>predčasno. Odpovedni rok je pet mesecev in začne teči z dnem vročitve pisne odpovedi drugi stranki.</w:t>
      </w:r>
    </w:p>
    <w:p w14:paraId="650B0E3A" w14:textId="77777777" w:rsidR="00431E5F" w:rsidRPr="001526FC" w:rsidRDefault="00431E5F" w:rsidP="00E5093C">
      <w:pPr>
        <w:rPr>
          <w:b/>
        </w:rPr>
      </w:pPr>
    </w:p>
    <w:p w14:paraId="742DB19E" w14:textId="77777777" w:rsidR="00423F09" w:rsidRPr="00225C55" w:rsidRDefault="00423F09" w:rsidP="00E5093C">
      <w:pPr>
        <w:jc w:val="center"/>
        <w:rPr>
          <w:rFonts w:cs="Arial"/>
          <w:b/>
          <w:bCs/>
          <w:color w:val="000000"/>
        </w:rPr>
      </w:pPr>
      <w:r w:rsidRPr="00225C55">
        <w:rPr>
          <w:rFonts w:cs="Arial"/>
          <w:b/>
          <w:bCs/>
          <w:color w:val="000000"/>
        </w:rPr>
        <w:t>1</w:t>
      </w:r>
      <w:r w:rsidR="00C0745D">
        <w:rPr>
          <w:rFonts w:cs="Arial"/>
          <w:b/>
          <w:bCs/>
          <w:color w:val="000000"/>
        </w:rPr>
        <w:t>3</w:t>
      </w:r>
      <w:r w:rsidRPr="00225C55">
        <w:rPr>
          <w:rFonts w:cs="Arial"/>
          <w:b/>
          <w:bCs/>
          <w:color w:val="000000"/>
        </w:rPr>
        <w:t>. člen</w:t>
      </w:r>
    </w:p>
    <w:p w14:paraId="1803F67C" w14:textId="77777777" w:rsidR="00423F09" w:rsidRPr="00225C55" w:rsidRDefault="00423F09" w:rsidP="00E5093C">
      <w:pPr>
        <w:rPr>
          <w:rFonts w:cs="Arial"/>
          <w:b/>
          <w:bCs/>
          <w:color w:val="000000"/>
        </w:rPr>
      </w:pPr>
    </w:p>
    <w:p w14:paraId="6B139EBA" w14:textId="77777777" w:rsidR="003225BB" w:rsidRDefault="005D70A6" w:rsidP="00E5093C">
      <w:pPr>
        <w:pStyle w:val="BESEDILO"/>
        <w:keepLines w:val="0"/>
        <w:widowControl/>
        <w:tabs>
          <w:tab w:val="clear" w:pos="2155"/>
        </w:tabs>
        <w:rPr>
          <w:rFonts w:cs="Arial"/>
          <w:kern w:val="0"/>
          <w:szCs w:val="24"/>
        </w:rPr>
      </w:pPr>
      <w:r w:rsidRPr="00225C55">
        <w:rPr>
          <w:rFonts w:cs="Arial"/>
        </w:rPr>
        <w:t>Določila te pogodbe so fiksna in se jih ne sme spreminjati v času trajanja pogodbe, razen v</w:t>
      </w:r>
      <w:r w:rsidRPr="00225C55">
        <w:rPr>
          <w:rFonts w:cs="Arial"/>
          <w:bCs/>
        </w:rPr>
        <w:t xml:space="preserve"> primeru višje sile (požar, poplava, potres, vojna, stavke) oz. v primeru, če nastanejo izredni pogoji, ki bi onemogočali izpolnjevanje pogodbenih določil. V navedenih primerih lahko pogodbeni stranki </w:t>
      </w:r>
      <w:r w:rsidRPr="00225C55">
        <w:rPr>
          <w:rFonts w:cs="Arial"/>
          <w:kern w:val="0"/>
          <w:szCs w:val="24"/>
        </w:rPr>
        <w:t>skleneta aneks k pogodbi v pisni obliki. Ta mora biti podpisan in žigosan s strani obeh pooblaščenih pogodbenih predstavnikov.</w:t>
      </w:r>
    </w:p>
    <w:p w14:paraId="6ABD41CD" w14:textId="77777777" w:rsidR="00C0745D" w:rsidRDefault="00C0745D" w:rsidP="00E5093C">
      <w:pPr>
        <w:pStyle w:val="BESEDILO"/>
        <w:keepLines w:val="0"/>
        <w:widowControl/>
        <w:tabs>
          <w:tab w:val="clear" w:pos="2155"/>
        </w:tabs>
        <w:rPr>
          <w:b/>
          <w:bCs/>
          <w:kern w:val="0"/>
          <w:szCs w:val="24"/>
        </w:rPr>
      </w:pPr>
    </w:p>
    <w:p w14:paraId="7992359A" w14:textId="77777777" w:rsidR="00EE37E0" w:rsidRDefault="00EE37E0" w:rsidP="00E5093C">
      <w:pPr>
        <w:pStyle w:val="BESEDILO"/>
        <w:keepLines w:val="0"/>
        <w:widowControl/>
        <w:tabs>
          <w:tab w:val="clear" w:pos="2155"/>
        </w:tabs>
        <w:rPr>
          <w:b/>
          <w:bCs/>
          <w:kern w:val="0"/>
          <w:szCs w:val="24"/>
        </w:rPr>
      </w:pPr>
    </w:p>
    <w:p w14:paraId="791F56DE" w14:textId="77777777" w:rsidR="003225BB" w:rsidRPr="00225C55" w:rsidRDefault="003225BB" w:rsidP="00E5093C">
      <w:pPr>
        <w:pStyle w:val="BESEDILO"/>
        <w:keepLines w:val="0"/>
        <w:widowControl/>
        <w:tabs>
          <w:tab w:val="clear" w:pos="2155"/>
        </w:tabs>
        <w:jc w:val="center"/>
        <w:rPr>
          <w:b/>
          <w:bCs/>
          <w:kern w:val="0"/>
          <w:szCs w:val="24"/>
        </w:rPr>
      </w:pPr>
      <w:r w:rsidRPr="00225C55">
        <w:rPr>
          <w:b/>
          <w:bCs/>
          <w:kern w:val="0"/>
          <w:szCs w:val="24"/>
        </w:rPr>
        <w:t>PROTIKORUPCIJSKA KLAVZULA</w:t>
      </w:r>
    </w:p>
    <w:p w14:paraId="425481A7" w14:textId="77777777" w:rsidR="003225BB" w:rsidRDefault="003225BB" w:rsidP="00E5093C">
      <w:pPr>
        <w:pStyle w:val="BESEDILO"/>
        <w:keepLines w:val="0"/>
        <w:widowControl/>
        <w:tabs>
          <w:tab w:val="clear" w:pos="2155"/>
        </w:tabs>
        <w:jc w:val="center"/>
        <w:rPr>
          <w:b/>
          <w:bCs/>
          <w:kern w:val="0"/>
          <w:szCs w:val="24"/>
        </w:rPr>
      </w:pPr>
    </w:p>
    <w:p w14:paraId="3EFEB903" w14:textId="77777777" w:rsidR="003225BB" w:rsidRPr="00225C55" w:rsidRDefault="003225BB" w:rsidP="00E5093C">
      <w:pPr>
        <w:pStyle w:val="BESEDILO"/>
        <w:keepLines w:val="0"/>
        <w:widowControl/>
        <w:tabs>
          <w:tab w:val="clear" w:pos="2155"/>
        </w:tabs>
        <w:jc w:val="center"/>
        <w:rPr>
          <w:b/>
          <w:bCs/>
          <w:kern w:val="0"/>
          <w:szCs w:val="24"/>
        </w:rPr>
      </w:pPr>
      <w:r w:rsidRPr="00225C55">
        <w:rPr>
          <w:b/>
          <w:bCs/>
          <w:kern w:val="0"/>
          <w:szCs w:val="24"/>
        </w:rPr>
        <w:t>1</w:t>
      </w:r>
      <w:r w:rsidR="00C0745D">
        <w:rPr>
          <w:b/>
          <w:bCs/>
          <w:kern w:val="0"/>
          <w:szCs w:val="24"/>
        </w:rPr>
        <w:t>4</w:t>
      </w:r>
      <w:r w:rsidRPr="00225C55">
        <w:rPr>
          <w:b/>
          <w:bCs/>
          <w:kern w:val="0"/>
          <w:szCs w:val="24"/>
        </w:rPr>
        <w:t>. člen</w:t>
      </w:r>
    </w:p>
    <w:p w14:paraId="4D0C7DA8" w14:textId="77777777" w:rsidR="003225BB" w:rsidRPr="00225C55" w:rsidRDefault="003225BB" w:rsidP="00E5093C">
      <w:pPr>
        <w:pStyle w:val="BESEDILO"/>
        <w:keepLines w:val="0"/>
        <w:widowControl/>
        <w:tabs>
          <w:tab w:val="clear" w:pos="2155"/>
        </w:tabs>
        <w:jc w:val="center"/>
        <w:rPr>
          <w:b/>
          <w:bCs/>
          <w:kern w:val="0"/>
          <w:szCs w:val="24"/>
        </w:rPr>
      </w:pPr>
    </w:p>
    <w:p w14:paraId="733D8080" w14:textId="77777777" w:rsidR="003225BB" w:rsidRPr="00225C55" w:rsidRDefault="003225BB" w:rsidP="00E5093C">
      <w:pPr>
        <w:suppressAutoHyphens/>
        <w:autoSpaceDE w:val="0"/>
        <w:rPr>
          <w:rFonts w:eastAsia="Calibri" w:cs="Arial"/>
          <w:bCs/>
          <w:iCs/>
          <w:szCs w:val="20"/>
          <w:lang w:eastAsia="ar-SA"/>
        </w:rPr>
      </w:pPr>
      <w:r w:rsidRPr="00225C55">
        <w:rPr>
          <w:rFonts w:eastAsia="Calibri" w:cs="Arial"/>
          <w:bCs/>
          <w:iCs/>
          <w:szCs w:val="20"/>
          <w:lang w:eastAsia="ar-SA"/>
        </w:rPr>
        <w:t>Če kdo od pogodbenih partnerjev posredno ali neposredno obljubi, ponudi ali da kakšno nedovoljeno korist, z namenom vplivati na:</w:t>
      </w:r>
    </w:p>
    <w:p w14:paraId="1977B2FA" w14:textId="77777777" w:rsidR="003225BB" w:rsidRPr="00225C55" w:rsidRDefault="003225BB" w:rsidP="00E5093C">
      <w:pPr>
        <w:suppressAutoHyphens/>
        <w:autoSpaceDE w:val="0"/>
        <w:rPr>
          <w:rFonts w:eastAsia="Calibri" w:cs="Arial"/>
          <w:bCs/>
          <w:iCs/>
          <w:szCs w:val="20"/>
          <w:lang w:eastAsia="ar-SA"/>
        </w:rPr>
      </w:pPr>
    </w:p>
    <w:p w14:paraId="2019D9B1" w14:textId="77777777" w:rsidR="003225BB" w:rsidRPr="00225C55" w:rsidRDefault="003225BB" w:rsidP="00E5093C">
      <w:pPr>
        <w:numPr>
          <w:ilvl w:val="0"/>
          <w:numId w:val="6"/>
        </w:numPr>
        <w:autoSpaceDE w:val="0"/>
        <w:autoSpaceDN w:val="0"/>
        <w:rPr>
          <w:rFonts w:eastAsia="Calibri" w:cs="Arial"/>
          <w:bCs/>
          <w:iCs/>
          <w:szCs w:val="20"/>
          <w:lang w:val="en-GB" w:eastAsia="ar-SA"/>
        </w:rPr>
      </w:pPr>
      <w:proofErr w:type="spellStart"/>
      <w:r w:rsidRPr="00225C55">
        <w:rPr>
          <w:rFonts w:eastAsia="Calibri" w:cs="Arial"/>
          <w:bCs/>
          <w:iCs/>
          <w:szCs w:val="20"/>
          <w:lang w:val="en-GB" w:eastAsia="ar-SA"/>
        </w:rPr>
        <w:t>pridobitev</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posla</w:t>
      </w:r>
      <w:proofErr w:type="spellEnd"/>
      <w:r w:rsidRPr="00225C55">
        <w:rPr>
          <w:rFonts w:eastAsia="Calibri" w:cs="Arial"/>
          <w:bCs/>
          <w:iCs/>
          <w:szCs w:val="20"/>
          <w:lang w:val="en-GB" w:eastAsia="ar-SA"/>
        </w:rPr>
        <w:t xml:space="preserve">, </w:t>
      </w:r>
    </w:p>
    <w:p w14:paraId="1AC12FF9" w14:textId="77777777" w:rsidR="003225BB" w:rsidRPr="00225C55" w:rsidRDefault="003225BB" w:rsidP="00E5093C">
      <w:pPr>
        <w:numPr>
          <w:ilvl w:val="0"/>
          <w:numId w:val="6"/>
        </w:numPr>
        <w:autoSpaceDE w:val="0"/>
        <w:autoSpaceDN w:val="0"/>
        <w:rPr>
          <w:rFonts w:eastAsia="Calibri" w:cs="Arial"/>
          <w:bCs/>
          <w:iCs/>
          <w:szCs w:val="20"/>
          <w:lang w:val="en-GB" w:eastAsia="ar-SA"/>
        </w:rPr>
      </w:pPr>
      <w:proofErr w:type="spellStart"/>
      <w:r w:rsidRPr="00225C55">
        <w:rPr>
          <w:rFonts w:eastAsia="Calibri" w:cs="Arial"/>
          <w:bCs/>
          <w:iCs/>
          <w:szCs w:val="20"/>
          <w:lang w:val="en-GB" w:eastAsia="ar-SA"/>
        </w:rPr>
        <w:t>sklenitev</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posla</w:t>
      </w:r>
      <w:proofErr w:type="spellEnd"/>
      <w:r w:rsidRPr="00225C55">
        <w:rPr>
          <w:rFonts w:eastAsia="Calibri" w:cs="Arial"/>
          <w:bCs/>
          <w:iCs/>
          <w:szCs w:val="20"/>
          <w:lang w:val="en-GB" w:eastAsia="ar-SA"/>
        </w:rPr>
        <w:t xml:space="preserve"> pod </w:t>
      </w:r>
      <w:proofErr w:type="spellStart"/>
      <w:r w:rsidRPr="00225C55">
        <w:rPr>
          <w:rFonts w:eastAsia="Calibri" w:cs="Arial"/>
          <w:bCs/>
          <w:iCs/>
          <w:szCs w:val="20"/>
          <w:lang w:val="en-GB" w:eastAsia="ar-SA"/>
        </w:rPr>
        <w:t>ugodnejšimi</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pogoji</w:t>
      </w:r>
      <w:proofErr w:type="spellEnd"/>
      <w:r w:rsidRPr="00225C55">
        <w:rPr>
          <w:rFonts w:eastAsia="Calibri" w:cs="Arial"/>
          <w:bCs/>
          <w:iCs/>
          <w:szCs w:val="20"/>
          <w:lang w:val="en-GB" w:eastAsia="ar-SA"/>
        </w:rPr>
        <w:t xml:space="preserve">, </w:t>
      </w:r>
    </w:p>
    <w:p w14:paraId="005A20AD" w14:textId="77777777" w:rsidR="003225BB" w:rsidRPr="00225C55" w:rsidRDefault="003225BB" w:rsidP="00E5093C">
      <w:pPr>
        <w:numPr>
          <w:ilvl w:val="0"/>
          <w:numId w:val="6"/>
        </w:numPr>
        <w:autoSpaceDE w:val="0"/>
        <w:autoSpaceDN w:val="0"/>
        <w:rPr>
          <w:rFonts w:eastAsia="Calibri" w:cs="Arial"/>
          <w:bCs/>
          <w:iCs/>
          <w:szCs w:val="20"/>
          <w:lang w:val="en-GB" w:eastAsia="ar-SA"/>
        </w:rPr>
      </w:pPr>
      <w:proofErr w:type="spellStart"/>
      <w:r w:rsidRPr="00225C55">
        <w:rPr>
          <w:rFonts w:eastAsia="Calibri" w:cs="Arial"/>
          <w:bCs/>
          <w:iCs/>
          <w:szCs w:val="20"/>
          <w:lang w:val="en-GB" w:eastAsia="ar-SA"/>
        </w:rPr>
        <w:t>opustitev</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dolžnega</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nadzora</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nad</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izvajanjem</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pogodbenih</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obveznosti</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ali</w:t>
      </w:r>
      <w:proofErr w:type="spellEnd"/>
      <w:r w:rsidRPr="00225C55">
        <w:rPr>
          <w:rFonts w:eastAsia="Calibri" w:cs="Arial"/>
          <w:bCs/>
          <w:iCs/>
          <w:szCs w:val="20"/>
          <w:lang w:val="en-GB" w:eastAsia="ar-SA"/>
        </w:rPr>
        <w:t xml:space="preserve"> </w:t>
      </w:r>
    </w:p>
    <w:p w14:paraId="1CA44FB0" w14:textId="77777777" w:rsidR="003225BB" w:rsidRPr="00225C55" w:rsidRDefault="003225BB" w:rsidP="00E5093C">
      <w:pPr>
        <w:numPr>
          <w:ilvl w:val="0"/>
          <w:numId w:val="6"/>
        </w:numPr>
        <w:autoSpaceDE w:val="0"/>
        <w:autoSpaceDN w:val="0"/>
        <w:rPr>
          <w:rFonts w:eastAsia="Calibri" w:cs="Arial"/>
          <w:bCs/>
          <w:iCs/>
          <w:szCs w:val="20"/>
          <w:lang w:val="en-GB" w:eastAsia="ar-SA"/>
        </w:rPr>
      </w:pPr>
      <w:proofErr w:type="spellStart"/>
      <w:r w:rsidRPr="00225C55">
        <w:rPr>
          <w:rFonts w:eastAsia="Calibri" w:cs="Arial"/>
          <w:bCs/>
          <w:iCs/>
          <w:szCs w:val="20"/>
          <w:lang w:val="en-GB" w:eastAsia="ar-SA"/>
        </w:rPr>
        <w:t>drugo</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ravnanje</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ali</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opustitev</w:t>
      </w:r>
      <w:proofErr w:type="spellEnd"/>
      <w:r w:rsidRPr="00225C55">
        <w:rPr>
          <w:rFonts w:eastAsia="Calibri" w:cs="Arial"/>
          <w:bCs/>
          <w:iCs/>
          <w:szCs w:val="20"/>
          <w:lang w:val="en-GB" w:eastAsia="ar-SA"/>
        </w:rPr>
        <w:t xml:space="preserve">, s </w:t>
      </w:r>
      <w:proofErr w:type="spellStart"/>
      <w:r w:rsidRPr="00225C55">
        <w:rPr>
          <w:rFonts w:eastAsia="Calibri" w:cs="Arial"/>
          <w:bCs/>
          <w:iCs/>
          <w:szCs w:val="20"/>
          <w:lang w:val="en-GB" w:eastAsia="ar-SA"/>
        </w:rPr>
        <w:t>katerim</w:t>
      </w:r>
      <w:proofErr w:type="spellEnd"/>
      <w:r w:rsidRPr="00225C55">
        <w:rPr>
          <w:rFonts w:eastAsia="Calibri" w:cs="Arial"/>
          <w:bCs/>
          <w:iCs/>
          <w:szCs w:val="20"/>
          <w:lang w:val="en-GB" w:eastAsia="ar-SA"/>
        </w:rPr>
        <w:t xml:space="preserve"> je </w:t>
      </w:r>
      <w:proofErr w:type="spellStart"/>
      <w:r w:rsidRPr="00225C55">
        <w:rPr>
          <w:rFonts w:eastAsia="Calibri" w:cs="Arial"/>
          <w:bCs/>
          <w:iCs/>
          <w:szCs w:val="20"/>
          <w:lang w:val="en-GB" w:eastAsia="ar-SA"/>
        </w:rPr>
        <w:t>organu</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ali</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organizaciji</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iz</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javnega</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sektorja</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povzročena</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škoda</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ali</w:t>
      </w:r>
      <w:proofErr w:type="spellEnd"/>
      <w:r w:rsidRPr="00225C55">
        <w:rPr>
          <w:rFonts w:eastAsia="Calibri" w:cs="Arial"/>
          <w:bCs/>
          <w:iCs/>
          <w:szCs w:val="20"/>
          <w:lang w:val="en-GB" w:eastAsia="ar-SA"/>
        </w:rPr>
        <w:t xml:space="preserve"> je </w:t>
      </w:r>
      <w:proofErr w:type="spellStart"/>
      <w:r w:rsidRPr="00225C55">
        <w:rPr>
          <w:rFonts w:eastAsia="Calibri" w:cs="Arial"/>
          <w:bCs/>
          <w:iCs/>
          <w:szCs w:val="20"/>
          <w:lang w:val="en-GB" w:eastAsia="ar-SA"/>
        </w:rPr>
        <w:t>omogočena</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pridobitev</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nedovoljene</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koristi</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predstavniku</w:t>
      </w:r>
      <w:proofErr w:type="spellEnd"/>
      <w:r w:rsidRPr="00225C55">
        <w:rPr>
          <w:rFonts w:eastAsia="Calibri" w:cs="Arial"/>
          <w:bCs/>
          <w:iCs/>
          <w:szCs w:val="20"/>
          <w:lang w:val="en-GB" w:eastAsia="ar-SA"/>
        </w:rPr>
        <w:t xml:space="preserve"> organa, </w:t>
      </w:r>
      <w:proofErr w:type="spellStart"/>
      <w:r w:rsidRPr="00225C55">
        <w:rPr>
          <w:rFonts w:eastAsia="Calibri" w:cs="Arial"/>
          <w:bCs/>
          <w:iCs/>
          <w:szCs w:val="20"/>
          <w:lang w:val="en-GB" w:eastAsia="ar-SA"/>
        </w:rPr>
        <w:t>posredniku</w:t>
      </w:r>
      <w:proofErr w:type="spellEnd"/>
      <w:r w:rsidRPr="00225C55">
        <w:rPr>
          <w:rFonts w:eastAsia="Calibri" w:cs="Arial"/>
          <w:bCs/>
          <w:iCs/>
          <w:szCs w:val="20"/>
          <w:lang w:val="en-GB" w:eastAsia="ar-SA"/>
        </w:rPr>
        <w:t xml:space="preserve"> organa </w:t>
      </w:r>
      <w:proofErr w:type="spellStart"/>
      <w:r w:rsidRPr="00225C55">
        <w:rPr>
          <w:rFonts w:eastAsia="Calibri" w:cs="Arial"/>
          <w:bCs/>
          <w:iCs/>
          <w:szCs w:val="20"/>
          <w:lang w:val="en-GB" w:eastAsia="ar-SA"/>
        </w:rPr>
        <w:t>ali</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organizacije</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iz</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javnega</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sektorja</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drugi</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pogodbeni</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stranki</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ali</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njenemu</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predstavniku</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zastopniku</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ali</w:t>
      </w:r>
      <w:proofErr w:type="spellEnd"/>
      <w:r w:rsidRPr="00225C55">
        <w:rPr>
          <w:rFonts w:eastAsia="Calibri" w:cs="Arial"/>
          <w:bCs/>
          <w:iCs/>
          <w:szCs w:val="20"/>
          <w:lang w:val="en-GB" w:eastAsia="ar-SA"/>
        </w:rPr>
        <w:t xml:space="preserve"> </w:t>
      </w:r>
      <w:proofErr w:type="spellStart"/>
      <w:r w:rsidRPr="00225C55">
        <w:rPr>
          <w:rFonts w:eastAsia="Calibri" w:cs="Arial"/>
          <w:bCs/>
          <w:iCs/>
          <w:szCs w:val="20"/>
          <w:lang w:val="en-GB" w:eastAsia="ar-SA"/>
        </w:rPr>
        <w:t>posredniku</w:t>
      </w:r>
      <w:proofErr w:type="spellEnd"/>
      <w:r w:rsidRPr="00225C55">
        <w:rPr>
          <w:rFonts w:eastAsia="Calibri" w:cs="Arial"/>
          <w:bCs/>
          <w:iCs/>
          <w:szCs w:val="20"/>
          <w:lang w:val="en-GB" w:eastAsia="ar-SA"/>
        </w:rPr>
        <w:t>,</w:t>
      </w:r>
    </w:p>
    <w:p w14:paraId="6691C750" w14:textId="77777777" w:rsidR="003225BB" w:rsidRPr="00225C55" w:rsidRDefault="003225BB" w:rsidP="00E5093C">
      <w:pPr>
        <w:suppressAutoHyphens/>
        <w:autoSpaceDE w:val="0"/>
        <w:ind w:left="708"/>
        <w:rPr>
          <w:rFonts w:eastAsia="Calibri" w:cs="Arial"/>
          <w:color w:val="000000"/>
          <w:szCs w:val="20"/>
          <w:lang w:eastAsia="ar-SA"/>
        </w:rPr>
      </w:pPr>
    </w:p>
    <w:p w14:paraId="01982F05" w14:textId="77777777" w:rsidR="003225BB" w:rsidRPr="00EA0946" w:rsidRDefault="003225BB" w:rsidP="00E5093C">
      <w:pPr>
        <w:suppressAutoHyphens/>
        <w:autoSpaceDE w:val="0"/>
        <w:rPr>
          <w:rFonts w:eastAsia="Calibri" w:cs="Arial"/>
          <w:bCs/>
          <w:iCs/>
          <w:szCs w:val="20"/>
          <w:lang w:val="en-GB" w:eastAsia="ar-SA"/>
        </w:rPr>
      </w:pPr>
      <w:r w:rsidRPr="00EA0946">
        <w:rPr>
          <w:rFonts w:eastAsia="Calibri" w:cs="Arial"/>
          <w:bCs/>
          <w:iCs/>
          <w:szCs w:val="20"/>
          <w:lang w:val="en-GB" w:eastAsia="ar-SA"/>
        </w:rPr>
        <w:t xml:space="preserve"> je </w:t>
      </w:r>
      <w:proofErr w:type="spellStart"/>
      <w:r w:rsidRPr="00EA0946">
        <w:rPr>
          <w:rFonts w:eastAsia="Calibri" w:cs="Arial"/>
          <w:bCs/>
          <w:iCs/>
          <w:szCs w:val="20"/>
          <w:lang w:val="en-GB" w:eastAsia="ar-SA"/>
        </w:rPr>
        <w:t>pogodba</w:t>
      </w:r>
      <w:proofErr w:type="spellEnd"/>
      <w:r w:rsidRPr="00EA0946">
        <w:rPr>
          <w:rFonts w:eastAsia="Calibri" w:cs="Arial"/>
          <w:bCs/>
          <w:iCs/>
          <w:szCs w:val="20"/>
          <w:lang w:val="en-GB" w:eastAsia="ar-SA"/>
        </w:rPr>
        <w:t xml:space="preserve"> </w:t>
      </w:r>
      <w:proofErr w:type="spellStart"/>
      <w:r w:rsidRPr="00EA0946">
        <w:rPr>
          <w:rFonts w:eastAsia="Calibri" w:cs="Arial"/>
          <w:bCs/>
          <w:iCs/>
          <w:szCs w:val="20"/>
          <w:lang w:val="en-GB" w:eastAsia="ar-SA"/>
        </w:rPr>
        <w:t>nična</w:t>
      </w:r>
      <w:proofErr w:type="spellEnd"/>
      <w:r w:rsidRPr="00EA0946">
        <w:rPr>
          <w:rFonts w:eastAsia="Calibri" w:cs="Arial"/>
          <w:bCs/>
          <w:iCs/>
          <w:szCs w:val="20"/>
          <w:lang w:val="en-GB" w:eastAsia="ar-SA"/>
        </w:rPr>
        <w:t>.</w:t>
      </w:r>
    </w:p>
    <w:p w14:paraId="465075F5" w14:textId="77777777" w:rsidR="009E5916" w:rsidRDefault="009E5916" w:rsidP="00E5093C">
      <w:pPr>
        <w:jc w:val="center"/>
        <w:rPr>
          <w:rFonts w:cs="Arial"/>
          <w:b/>
          <w:bCs/>
          <w:color w:val="000000"/>
        </w:rPr>
      </w:pPr>
    </w:p>
    <w:p w14:paraId="1E259588" w14:textId="77777777" w:rsidR="00EA0F03" w:rsidRDefault="00EA0F03" w:rsidP="00E5093C">
      <w:pPr>
        <w:jc w:val="center"/>
        <w:rPr>
          <w:rFonts w:cs="Arial"/>
          <w:b/>
          <w:bCs/>
          <w:color w:val="000000"/>
        </w:rPr>
      </w:pPr>
    </w:p>
    <w:p w14:paraId="742C9697" w14:textId="77777777" w:rsidR="00EA0F03" w:rsidRDefault="00EA0F03" w:rsidP="00E5093C">
      <w:pPr>
        <w:jc w:val="center"/>
        <w:rPr>
          <w:rFonts w:cs="Arial"/>
          <w:b/>
          <w:bCs/>
          <w:color w:val="000000"/>
        </w:rPr>
      </w:pPr>
    </w:p>
    <w:p w14:paraId="3F323C0F" w14:textId="22E63283" w:rsidR="003225BB" w:rsidRPr="00225C55" w:rsidRDefault="003225BB" w:rsidP="00E5093C">
      <w:pPr>
        <w:jc w:val="center"/>
        <w:rPr>
          <w:rFonts w:cs="Arial"/>
          <w:b/>
          <w:bCs/>
          <w:color w:val="000000"/>
        </w:rPr>
      </w:pPr>
      <w:r w:rsidRPr="00225C55">
        <w:rPr>
          <w:rFonts w:cs="Arial"/>
          <w:b/>
          <w:bCs/>
          <w:color w:val="000000"/>
        </w:rPr>
        <w:lastRenderedPageBreak/>
        <w:t>ODPOVED IN ODSTOP OD POGODBE</w:t>
      </w:r>
    </w:p>
    <w:p w14:paraId="0536F314" w14:textId="77777777" w:rsidR="005B428D" w:rsidRPr="00225C55" w:rsidRDefault="005B428D" w:rsidP="00E5093C">
      <w:pPr>
        <w:jc w:val="center"/>
        <w:rPr>
          <w:rFonts w:cs="Arial"/>
          <w:b/>
          <w:bCs/>
          <w:color w:val="000000"/>
        </w:rPr>
      </w:pPr>
    </w:p>
    <w:p w14:paraId="281801C3" w14:textId="77777777" w:rsidR="00423F09" w:rsidRPr="00225C55" w:rsidRDefault="00423F09" w:rsidP="00E5093C">
      <w:pPr>
        <w:jc w:val="center"/>
        <w:rPr>
          <w:rFonts w:cs="Arial"/>
          <w:b/>
          <w:bCs/>
          <w:color w:val="000000"/>
        </w:rPr>
      </w:pPr>
      <w:r w:rsidRPr="00225C55">
        <w:rPr>
          <w:rFonts w:cs="Arial"/>
          <w:b/>
          <w:bCs/>
          <w:color w:val="000000"/>
        </w:rPr>
        <w:t>1</w:t>
      </w:r>
      <w:r w:rsidR="00C0745D">
        <w:rPr>
          <w:rFonts w:cs="Arial"/>
          <w:b/>
          <w:bCs/>
          <w:color w:val="000000"/>
        </w:rPr>
        <w:t>5</w:t>
      </w:r>
      <w:r w:rsidRPr="00225C55">
        <w:rPr>
          <w:rFonts w:cs="Arial"/>
          <w:b/>
          <w:bCs/>
          <w:color w:val="000000"/>
        </w:rPr>
        <w:t>. člen</w:t>
      </w:r>
    </w:p>
    <w:p w14:paraId="3C0851DC" w14:textId="77777777" w:rsidR="00423F09" w:rsidRPr="00225C55" w:rsidRDefault="00423F09" w:rsidP="00E5093C">
      <w:pPr>
        <w:rPr>
          <w:rFonts w:cs="Arial"/>
          <w:bCs/>
          <w:szCs w:val="20"/>
        </w:rPr>
      </w:pPr>
    </w:p>
    <w:p w14:paraId="26392B5B" w14:textId="77777777" w:rsidR="005D70A6" w:rsidRPr="00225C55" w:rsidRDefault="003225BB" w:rsidP="00E5093C">
      <w:pPr>
        <w:rPr>
          <w:rFonts w:cs="Arial"/>
          <w:szCs w:val="20"/>
        </w:rPr>
      </w:pPr>
      <w:r w:rsidRPr="00225C55">
        <w:rPr>
          <w:rFonts w:cs="Arial"/>
          <w:szCs w:val="20"/>
        </w:rPr>
        <w:t xml:space="preserve">(1) </w:t>
      </w:r>
      <w:r w:rsidR="005D70A6" w:rsidRPr="00225C55">
        <w:rPr>
          <w:rFonts w:cs="Arial"/>
          <w:szCs w:val="20"/>
        </w:rPr>
        <w:t>Pogodbeni stranki izjavljata, da je to pogodbo možno odpovedati pred</w:t>
      </w:r>
      <w:r w:rsidR="00874C5C" w:rsidRPr="00225C55">
        <w:rPr>
          <w:rFonts w:cs="Arial"/>
          <w:szCs w:val="20"/>
        </w:rPr>
        <w:t xml:space="preserve"> </w:t>
      </w:r>
      <w:r w:rsidR="005D70A6" w:rsidRPr="00225C55">
        <w:rPr>
          <w:rFonts w:cs="Arial"/>
          <w:szCs w:val="20"/>
        </w:rPr>
        <w:t>njeno izpolnitvijo v primeru, da nastopi ena od naslednjih spodaj navedenih okoliščin.</w:t>
      </w:r>
    </w:p>
    <w:p w14:paraId="7A411201" w14:textId="77777777" w:rsidR="005D70A6" w:rsidRPr="00225C55" w:rsidRDefault="005D70A6" w:rsidP="00E5093C">
      <w:pPr>
        <w:rPr>
          <w:rFonts w:cs="Arial"/>
        </w:rPr>
      </w:pPr>
    </w:p>
    <w:p w14:paraId="2D5CA94D" w14:textId="77777777" w:rsidR="005D70A6" w:rsidRPr="00225C55" w:rsidRDefault="003225BB" w:rsidP="00E5093C">
      <w:pPr>
        <w:rPr>
          <w:rFonts w:cs="Arial"/>
        </w:rPr>
      </w:pPr>
      <w:r w:rsidRPr="00225C55">
        <w:rPr>
          <w:rFonts w:cs="Arial"/>
        </w:rPr>
        <w:t xml:space="preserve">(2) </w:t>
      </w:r>
      <w:r w:rsidR="005D70A6" w:rsidRPr="00225C55">
        <w:rPr>
          <w:rFonts w:cs="Arial"/>
        </w:rPr>
        <w:t>Naročnik lahko odpove pogodbo pred njeno izpolnitvijo:</w:t>
      </w:r>
    </w:p>
    <w:p w14:paraId="56D7A90B" w14:textId="77777777" w:rsidR="00431E5F" w:rsidRPr="001526FC" w:rsidRDefault="00431E5F" w:rsidP="00E5093C">
      <w:pPr>
        <w:numPr>
          <w:ilvl w:val="0"/>
          <w:numId w:val="27"/>
        </w:numPr>
      </w:pPr>
      <w:r w:rsidRPr="001526FC">
        <w:t xml:space="preserve">če je proti </w:t>
      </w:r>
      <w:r>
        <w:t>izvajalc</w:t>
      </w:r>
      <w:r w:rsidRPr="001526FC">
        <w:t>u uveden stečaj ali prisilna poravnava,</w:t>
      </w:r>
    </w:p>
    <w:p w14:paraId="2A7CDC12" w14:textId="77777777" w:rsidR="00431E5F" w:rsidRPr="001526FC" w:rsidRDefault="00431E5F" w:rsidP="00E5093C">
      <w:pPr>
        <w:numPr>
          <w:ilvl w:val="0"/>
          <w:numId w:val="27"/>
        </w:numPr>
      </w:pPr>
      <w:r w:rsidRPr="001526FC">
        <w:t xml:space="preserve">če </w:t>
      </w:r>
      <w:r>
        <w:t>izvajalec</w:t>
      </w:r>
      <w:r w:rsidRPr="001526FC">
        <w:t xml:space="preserve"> ni odpravil ugovarjanih napak oz. odprava napak ni možna,</w:t>
      </w:r>
    </w:p>
    <w:p w14:paraId="1313668C" w14:textId="77777777" w:rsidR="00431E5F" w:rsidRPr="001526FC" w:rsidRDefault="00431E5F" w:rsidP="00E5093C">
      <w:pPr>
        <w:numPr>
          <w:ilvl w:val="0"/>
          <w:numId w:val="27"/>
        </w:numPr>
      </w:pPr>
      <w:r w:rsidRPr="001526FC">
        <w:t xml:space="preserve">če več kot enkrat pride do zamude od 1 do vključno </w:t>
      </w:r>
      <w:r>
        <w:t>2</w:t>
      </w:r>
      <w:r w:rsidRPr="001526FC">
        <w:t xml:space="preserve"> dni, </w:t>
      </w:r>
      <w:r w:rsidRPr="0093328F">
        <w:t>skladno z 1</w:t>
      </w:r>
      <w:r w:rsidR="0093328F" w:rsidRPr="0093328F">
        <w:t>0</w:t>
      </w:r>
      <w:r w:rsidRPr="0093328F">
        <w:t>. členom</w:t>
      </w:r>
      <w:r w:rsidRPr="001526FC">
        <w:t xml:space="preserve"> te pogodbe,</w:t>
      </w:r>
    </w:p>
    <w:p w14:paraId="6A51D1B0" w14:textId="77777777" w:rsidR="00431E5F" w:rsidRPr="001526FC" w:rsidRDefault="00431E5F" w:rsidP="00E5093C">
      <w:pPr>
        <w:numPr>
          <w:ilvl w:val="0"/>
          <w:numId w:val="27"/>
        </w:numPr>
      </w:pPr>
      <w:r w:rsidRPr="001526FC">
        <w:t xml:space="preserve">v primeru zamude nad </w:t>
      </w:r>
      <w:r>
        <w:t>2</w:t>
      </w:r>
      <w:r w:rsidRPr="001526FC">
        <w:t xml:space="preserve"> dni, </w:t>
      </w:r>
    </w:p>
    <w:p w14:paraId="5FE63C0E" w14:textId="77777777" w:rsidR="00431E5F" w:rsidRPr="001526FC" w:rsidRDefault="00431E5F" w:rsidP="00E5093C">
      <w:pPr>
        <w:numPr>
          <w:ilvl w:val="0"/>
          <w:numId w:val="27"/>
        </w:numPr>
      </w:pPr>
      <w:r w:rsidRPr="001526FC">
        <w:t xml:space="preserve">če naročnik </w:t>
      </w:r>
      <w:r>
        <w:t>izvajalca</w:t>
      </w:r>
      <w:r w:rsidRPr="001526FC">
        <w:t xml:space="preserve"> več kot trikrat upravičeno obvesti o napaki, skladno </w:t>
      </w:r>
      <w:r w:rsidRPr="0093328F">
        <w:t xml:space="preserve">z </w:t>
      </w:r>
      <w:r w:rsidR="0093328F" w:rsidRPr="0093328F">
        <w:t>9</w:t>
      </w:r>
      <w:r w:rsidRPr="0093328F">
        <w:t>. členom</w:t>
      </w:r>
      <w:r w:rsidRPr="001526FC">
        <w:t xml:space="preserve"> te</w:t>
      </w:r>
    </w:p>
    <w:p w14:paraId="1E9ACD3D" w14:textId="77777777" w:rsidR="00431E5F" w:rsidRPr="001526FC" w:rsidRDefault="00431E5F" w:rsidP="00E5093C">
      <w:pPr>
        <w:ind w:left="720"/>
      </w:pPr>
      <w:r w:rsidRPr="001526FC">
        <w:t xml:space="preserve">pogodbe, </w:t>
      </w:r>
    </w:p>
    <w:p w14:paraId="33C06312" w14:textId="77777777" w:rsidR="00431E5F" w:rsidRPr="001526FC" w:rsidRDefault="00431E5F" w:rsidP="00E5093C">
      <w:pPr>
        <w:numPr>
          <w:ilvl w:val="0"/>
          <w:numId w:val="27"/>
        </w:numPr>
      </w:pPr>
      <w:r w:rsidRPr="001526FC">
        <w:t>če izvajalec v roku ne predloži garancije za dobro izvedbo pogodbenih obveznosti, skladno</w:t>
      </w:r>
      <w:r w:rsidR="0093328F">
        <w:t xml:space="preserve"> z 12.</w:t>
      </w:r>
      <w:r w:rsidRPr="001526FC">
        <w:t xml:space="preserve"> členom te pogodbe, </w:t>
      </w:r>
    </w:p>
    <w:p w14:paraId="76A56F12" w14:textId="77777777" w:rsidR="00431E5F" w:rsidRPr="001526FC" w:rsidRDefault="00431E5F" w:rsidP="00E5093C">
      <w:pPr>
        <w:pStyle w:val="BodyText3"/>
        <w:numPr>
          <w:ilvl w:val="0"/>
          <w:numId w:val="27"/>
        </w:numPr>
        <w:rPr>
          <w:rFonts w:cs="Arial"/>
          <w:sz w:val="20"/>
          <w:lang w:val="sl-SI"/>
        </w:rPr>
      </w:pPr>
      <w:r w:rsidRPr="001526FC">
        <w:rPr>
          <w:rFonts w:cs="Arial"/>
          <w:sz w:val="20"/>
          <w:lang w:val="sl-SI"/>
        </w:rPr>
        <w:t xml:space="preserve">če pride s strani </w:t>
      </w:r>
      <w:r>
        <w:rPr>
          <w:rFonts w:cs="Arial"/>
          <w:sz w:val="20"/>
          <w:lang w:val="sl-SI"/>
        </w:rPr>
        <w:t>izvajalca</w:t>
      </w:r>
      <w:r w:rsidRPr="001526FC">
        <w:rPr>
          <w:rFonts w:cs="Arial"/>
          <w:sz w:val="20"/>
          <w:lang w:val="sl-SI"/>
        </w:rPr>
        <w:t xml:space="preserve"> do takšne kršitve pogodbe, ki povzroči unovčitev garancije za dobro izvedbo pogodbenih obveznosti.</w:t>
      </w:r>
    </w:p>
    <w:p w14:paraId="43A2F4F5" w14:textId="77777777" w:rsidR="00431E5F" w:rsidRPr="001526FC" w:rsidRDefault="00431E5F" w:rsidP="00E5093C">
      <w:pPr>
        <w:rPr>
          <w:rFonts w:ascii="Times New Roman" w:hAnsi="Times New Roman"/>
          <w:sz w:val="24"/>
        </w:rPr>
      </w:pPr>
    </w:p>
    <w:p w14:paraId="5D9C38BD" w14:textId="77777777" w:rsidR="00431E5F" w:rsidRDefault="00C0745D" w:rsidP="00E5093C">
      <w:r>
        <w:t xml:space="preserve">(3) </w:t>
      </w:r>
      <w:r w:rsidR="00431E5F">
        <w:t>Izvajalec</w:t>
      </w:r>
      <w:r w:rsidR="00431E5F" w:rsidRPr="001526FC">
        <w:t xml:space="preserve"> lahko odpove pogodbo:</w:t>
      </w:r>
    </w:p>
    <w:p w14:paraId="4D398D6A" w14:textId="77777777" w:rsidR="00C0745D" w:rsidRPr="001526FC" w:rsidRDefault="00C0745D" w:rsidP="00E5093C">
      <w:pPr>
        <w:numPr>
          <w:ilvl w:val="0"/>
          <w:numId w:val="27"/>
        </w:numPr>
      </w:pPr>
      <w:r w:rsidRPr="001526FC">
        <w:t>če naročnik ne plača pogodbene cene.</w:t>
      </w:r>
    </w:p>
    <w:p w14:paraId="33F304C8" w14:textId="77777777" w:rsidR="00C0745D" w:rsidRPr="001526FC" w:rsidRDefault="00C0745D" w:rsidP="00E5093C"/>
    <w:p w14:paraId="0D0B4E5E" w14:textId="77777777" w:rsidR="00431E5F" w:rsidRPr="00C0745D" w:rsidRDefault="00C0745D" w:rsidP="00E5093C">
      <w:r w:rsidRPr="00C0745D">
        <w:t>(</w:t>
      </w:r>
      <w:r>
        <w:t>4</w:t>
      </w:r>
      <w:r w:rsidRPr="00C0745D">
        <w:t xml:space="preserve">) </w:t>
      </w:r>
      <w:r w:rsidR="00431E5F" w:rsidRPr="00C0745D">
        <w:t>Odpoved pogodbe se poda v pisni obliki. Pogodba preneha veljati v devetdesetih dneh po prejemu takšne odpovedi, podpisane s strani pooblaščene osebe pogodbene stranke. Če odpove pogodbo naročnik, lahko zahteva povrnitev škode, ki mu je nastala zaradi neizpolnitve pogodbe s strani izvajalca. Če odpove pogodbo izvajalec, lahko zahteva plačilo za že opravljene storitve do dneva odpovedi pogodbe. Odškodninski zahtevki pogodbeno zveste stranke s tem niso izključeni.</w:t>
      </w:r>
    </w:p>
    <w:p w14:paraId="05CA1A3C" w14:textId="77777777" w:rsidR="00431E5F" w:rsidRPr="00C0745D" w:rsidRDefault="00431E5F" w:rsidP="00E5093C"/>
    <w:p w14:paraId="355D181C" w14:textId="77777777" w:rsidR="00431E5F" w:rsidRPr="001526FC" w:rsidRDefault="00C0745D" w:rsidP="00E5093C">
      <w:pPr>
        <w:rPr>
          <w:rFonts w:ascii="Times New Roman" w:hAnsi="Times New Roman"/>
          <w:sz w:val="24"/>
          <w:lang w:eastAsia="sl-SI"/>
        </w:rPr>
      </w:pPr>
      <w:r w:rsidRPr="00C0745D">
        <w:rPr>
          <w:rFonts w:cs="Arial"/>
          <w:szCs w:val="20"/>
          <w:lang w:eastAsia="sl-SI"/>
        </w:rPr>
        <w:t>(</w:t>
      </w:r>
      <w:r>
        <w:rPr>
          <w:rFonts w:cs="Arial"/>
          <w:szCs w:val="20"/>
          <w:lang w:eastAsia="sl-SI"/>
        </w:rPr>
        <w:t>5</w:t>
      </w:r>
      <w:r w:rsidRPr="00C0745D">
        <w:rPr>
          <w:rFonts w:cs="Arial"/>
          <w:szCs w:val="20"/>
          <w:lang w:eastAsia="sl-SI"/>
        </w:rPr>
        <w:t xml:space="preserve">) </w:t>
      </w:r>
      <w:r w:rsidR="00431E5F" w:rsidRPr="00C0745D">
        <w:rPr>
          <w:rFonts w:cs="Arial"/>
          <w:szCs w:val="20"/>
          <w:lang w:eastAsia="sl-SI"/>
        </w:rPr>
        <w:t>Odpovedni rok iz prejšnjega odstavka se lahko skrajša do trideset dni, v kolikor naročnik v tem času sklene pogodbo z drugim izvajalcem. Tako pogodbo lahko naročnik sklene samo za izvajanje predmetne storitve za čas do sklenitve nove pogodbe z najugodnejšim ponudnikom, ki bo v tem času izbran na podlagi predhodno izvedenega javnega naročila.</w:t>
      </w:r>
    </w:p>
    <w:p w14:paraId="4F72B95F" w14:textId="77777777" w:rsidR="00431E5F" w:rsidRPr="00431E5F" w:rsidRDefault="00431E5F" w:rsidP="00E5093C">
      <w:pPr>
        <w:pStyle w:val="Heading4"/>
        <w:numPr>
          <w:ilvl w:val="0"/>
          <w:numId w:val="0"/>
        </w:numPr>
        <w:rPr>
          <w:lang w:val="sl-SI"/>
        </w:rPr>
      </w:pPr>
    </w:p>
    <w:p w14:paraId="7F3E4B1F" w14:textId="77777777" w:rsidR="00FD6C5C" w:rsidRPr="00225C55" w:rsidRDefault="00EC3C5E" w:rsidP="00E5093C">
      <w:pPr>
        <w:jc w:val="center"/>
        <w:rPr>
          <w:b/>
          <w:noProof/>
          <w:szCs w:val="20"/>
        </w:rPr>
      </w:pPr>
      <w:r w:rsidRPr="00225C55">
        <w:rPr>
          <w:b/>
          <w:noProof/>
          <w:szCs w:val="20"/>
        </w:rPr>
        <w:t>1</w:t>
      </w:r>
      <w:r w:rsidR="00C0745D">
        <w:rPr>
          <w:b/>
          <w:noProof/>
          <w:szCs w:val="20"/>
        </w:rPr>
        <w:t>6</w:t>
      </w:r>
      <w:r w:rsidR="00FD6C5C" w:rsidRPr="00225C55">
        <w:rPr>
          <w:b/>
          <w:noProof/>
          <w:szCs w:val="20"/>
        </w:rPr>
        <w:t>. člen</w:t>
      </w:r>
    </w:p>
    <w:p w14:paraId="13D4EDC2" w14:textId="77777777" w:rsidR="00FD6C5C" w:rsidRPr="00225C55" w:rsidRDefault="00FD6C5C" w:rsidP="00E5093C">
      <w:pPr>
        <w:rPr>
          <w:b/>
          <w:noProof/>
          <w:szCs w:val="20"/>
        </w:rPr>
      </w:pPr>
    </w:p>
    <w:p w14:paraId="6AB1EAF0" w14:textId="77777777" w:rsidR="00A077C5" w:rsidRDefault="00C0745D" w:rsidP="00E5093C">
      <w:r>
        <w:t xml:space="preserve">(1) </w:t>
      </w:r>
      <w:r w:rsidR="00A077C5">
        <w:t>Ta pogodba je sklenjena pod razveznim pogojem, ki se uresniči v primeru izpolnitve ene od naslednjih okoliščin:</w:t>
      </w:r>
    </w:p>
    <w:p w14:paraId="468EF39F" w14:textId="77777777" w:rsidR="00A077C5" w:rsidRDefault="00A077C5" w:rsidP="00E5093C">
      <w:pPr>
        <w:pStyle w:val="ListParagraph"/>
        <w:numPr>
          <w:ilvl w:val="0"/>
          <w:numId w:val="17"/>
        </w:numPr>
      </w:pPr>
      <w:r>
        <w:t xml:space="preserve">če bo naročnik seznanjen, da je sodišče s pravnomočno odločitvijo ugotovilo kršitev obveznosti </w:t>
      </w:r>
      <w:r w:rsidRPr="001B6AE4">
        <w:t>delovne, okoljske ali socialne zakonodaje</w:t>
      </w:r>
      <w:r>
        <w:t xml:space="preserve"> s strani ponudnika/</w:t>
      </w:r>
      <w:r w:rsidRPr="00B44A85">
        <w:t xml:space="preserve">dobavitelja </w:t>
      </w:r>
      <w:r>
        <w:t xml:space="preserve">ali podizvajalca ali </w:t>
      </w:r>
    </w:p>
    <w:p w14:paraId="7524ECF5" w14:textId="77777777" w:rsidR="00A077C5" w:rsidRDefault="00A077C5" w:rsidP="00E5093C">
      <w:pPr>
        <w:pStyle w:val="ListParagraph"/>
        <w:numPr>
          <w:ilvl w:val="0"/>
          <w:numId w:val="17"/>
        </w:numPr>
      </w:pPr>
      <w:r>
        <w:t>če bo naročnik seznanjen, da je pristojni državni organ pri ponudnika/</w:t>
      </w:r>
      <w:r w:rsidRPr="00B44A85">
        <w:t>dobavitelju</w:t>
      </w:r>
      <w:r>
        <w:t xml:space="preserve"> ali podizvajalcu v času izvajanja pogodbe ugotovil najmanj dve kršitvi v zvezi s:</w:t>
      </w:r>
    </w:p>
    <w:p w14:paraId="24A356CF" w14:textId="77777777" w:rsidR="00A077C5" w:rsidRDefault="00A077C5" w:rsidP="00E5093C">
      <w:pPr>
        <w:pStyle w:val="ListParagraph"/>
        <w:numPr>
          <w:ilvl w:val="1"/>
          <w:numId w:val="17"/>
        </w:numPr>
      </w:pPr>
      <w:r>
        <w:t xml:space="preserve">plačilom za delo, </w:t>
      </w:r>
    </w:p>
    <w:p w14:paraId="29461AF1" w14:textId="77777777" w:rsidR="00A077C5" w:rsidRDefault="00A077C5" w:rsidP="00E5093C">
      <w:pPr>
        <w:pStyle w:val="ListParagraph"/>
        <w:numPr>
          <w:ilvl w:val="1"/>
          <w:numId w:val="17"/>
        </w:numPr>
      </w:pPr>
      <w:r>
        <w:t xml:space="preserve">delovnim časom, </w:t>
      </w:r>
    </w:p>
    <w:p w14:paraId="01845DEE" w14:textId="77777777" w:rsidR="00A077C5" w:rsidRDefault="00A077C5" w:rsidP="00E5093C">
      <w:pPr>
        <w:pStyle w:val="ListParagraph"/>
        <w:numPr>
          <w:ilvl w:val="1"/>
          <w:numId w:val="17"/>
        </w:numPr>
      </w:pPr>
      <w:r>
        <w:t xml:space="preserve">počitki, </w:t>
      </w:r>
    </w:p>
    <w:p w14:paraId="4E1426C9" w14:textId="77777777" w:rsidR="00A077C5" w:rsidRDefault="00A077C5" w:rsidP="00E5093C">
      <w:pPr>
        <w:pStyle w:val="ListParagraph"/>
        <w:numPr>
          <w:ilvl w:val="1"/>
          <w:numId w:val="17"/>
        </w:numPr>
      </w:pPr>
      <w:r>
        <w:t xml:space="preserve">opravljanjem dela na podlagi pogodb civilnega prava kljub obstoju elementov delovnega razmerja ali v zvezi z zaposlovanjem na črno </w:t>
      </w:r>
    </w:p>
    <w:p w14:paraId="7620D71E" w14:textId="77777777" w:rsidR="00A077C5" w:rsidRDefault="00A077C5" w:rsidP="00E5093C">
      <w:pPr>
        <w:ind w:left="708"/>
      </w:pPr>
      <w:r>
        <w:t>in za kateri mu je bila s pravnomočno odločitvijo ali več pravnomočnimi odločitvami izrečena globa za prekršek,</w:t>
      </w:r>
    </w:p>
    <w:p w14:paraId="64E986FE" w14:textId="77777777" w:rsidR="00A077C5" w:rsidRDefault="00A077C5" w:rsidP="00E5093C">
      <w:r>
        <w:t>in pod pogojem, da je od seznanitve s kršitvijo in do izteka veljavnosti pogodbe (</w:t>
      </w:r>
      <w:r w:rsidRPr="003122A4">
        <w:rPr>
          <w:i/>
        </w:rPr>
        <w:t>okvirnega sporazuma</w:t>
      </w:r>
      <w:r>
        <w:t>) še najmanj šest mesecev oziroma če ponudnik/</w:t>
      </w:r>
      <w:r w:rsidRPr="00B44A85">
        <w:t>dobavitelj</w:t>
      </w:r>
      <w:r>
        <w:t xml:space="preserve"> nastopa s podizvajalcem pa tudi, če zaradi ugotovljene kršitve pri podizvajalcu ponudnik/</w:t>
      </w:r>
      <w:r w:rsidRPr="00B44A85">
        <w:t>dobavitelj</w:t>
      </w:r>
      <w:r>
        <w:t xml:space="preserve"> ne nadomesti ali zamenja tega podizvajalca, na način določen v </w:t>
      </w:r>
      <w:r w:rsidRPr="007878BE">
        <w:rPr>
          <w:iCs/>
        </w:rPr>
        <w:t>skladu s 94. členom ZJN-</w:t>
      </w:r>
      <w:r w:rsidRPr="009E62B3">
        <w:rPr>
          <w:iCs/>
        </w:rPr>
        <w:t>3</w:t>
      </w:r>
      <w:r w:rsidRPr="009E62B3">
        <w:t xml:space="preserve"> in določili te pogodbe</w:t>
      </w:r>
      <w:r>
        <w:t xml:space="preserve"> v roku 30 dni od seznanitve s kršitvijo. </w:t>
      </w:r>
    </w:p>
    <w:p w14:paraId="6DECAA18" w14:textId="77777777" w:rsidR="00A077C5" w:rsidRDefault="00A077C5" w:rsidP="00E5093C">
      <w:r>
        <w:t>V primeru izpolnitve okoliščine in pogojev iz prejšnjega odstavka se šteje, da je pogodba (</w:t>
      </w:r>
      <w:r w:rsidRPr="003122A4">
        <w:rPr>
          <w:i/>
        </w:rPr>
        <w:t>okvirni sporazum</w:t>
      </w:r>
      <w:r>
        <w:t>) razvezana z dnem sklenitve nove pogodbe o izvedbi javnega naročila za predmetno naročilo. O datumu sklenitve nove pogodbe bo naročnik obvestil ponudnik/</w:t>
      </w:r>
      <w:r w:rsidRPr="00B44A85">
        <w:t>dobavitelja.</w:t>
      </w:r>
    </w:p>
    <w:p w14:paraId="2B46432C" w14:textId="77777777" w:rsidR="00A077C5" w:rsidRDefault="00A077C5" w:rsidP="00E5093C">
      <w:r>
        <w:t>Če naročnik v roku 30 dni od seznanitve s kršitvijo ne začne novega postopka javnega naročila,</w:t>
      </w:r>
      <w:r w:rsidRPr="00C33427">
        <w:t xml:space="preserve"> </w:t>
      </w:r>
      <w:r>
        <w:t>se šteje, da je pogodba razvezana trideseti dan od seznanitve s kršitvijo.</w:t>
      </w:r>
    </w:p>
    <w:p w14:paraId="418BAA8D" w14:textId="77777777" w:rsidR="007F6096" w:rsidRPr="00225C55" w:rsidRDefault="007F6096" w:rsidP="00E5093C">
      <w:pPr>
        <w:pStyle w:val="BodyText3"/>
        <w:rPr>
          <w:sz w:val="20"/>
          <w:lang w:val="sl-SI"/>
        </w:rPr>
      </w:pPr>
    </w:p>
    <w:p w14:paraId="261ACC93" w14:textId="77777777" w:rsidR="003225BB" w:rsidRPr="00225C55" w:rsidRDefault="003225BB" w:rsidP="00E5093C">
      <w:pPr>
        <w:pStyle w:val="BodyText3"/>
        <w:jc w:val="center"/>
        <w:rPr>
          <w:b/>
          <w:sz w:val="20"/>
          <w:lang w:val="sl-SI"/>
        </w:rPr>
      </w:pPr>
      <w:r w:rsidRPr="00225C55">
        <w:rPr>
          <w:b/>
          <w:sz w:val="20"/>
          <w:lang w:val="sl-SI"/>
        </w:rPr>
        <w:t>1</w:t>
      </w:r>
      <w:r w:rsidR="00C0745D">
        <w:rPr>
          <w:b/>
          <w:sz w:val="20"/>
          <w:lang w:val="sl-SI"/>
        </w:rPr>
        <w:t>7</w:t>
      </w:r>
      <w:r w:rsidRPr="00225C55">
        <w:rPr>
          <w:b/>
          <w:sz w:val="20"/>
          <w:lang w:val="sl-SI"/>
        </w:rPr>
        <w:t>. člen</w:t>
      </w:r>
    </w:p>
    <w:p w14:paraId="6D26E5B6" w14:textId="77777777" w:rsidR="003225BB" w:rsidRPr="00225C55" w:rsidRDefault="003225BB" w:rsidP="00E5093C">
      <w:pPr>
        <w:pStyle w:val="BodyText3"/>
        <w:jc w:val="center"/>
        <w:rPr>
          <w:b/>
          <w:sz w:val="20"/>
          <w:lang w:val="sl-SI"/>
        </w:rPr>
      </w:pPr>
    </w:p>
    <w:p w14:paraId="08476DCF" w14:textId="77777777" w:rsidR="003225BB" w:rsidRPr="00225C55" w:rsidRDefault="00C0745D" w:rsidP="00E5093C">
      <w:pPr>
        <w:rPr>
          <w:szCs w:val="20"/>
        </w:rPr>
      </w:pPr>
      <w:r>
        <w:rPr>
          <w:szCs w:val="20"/>
        </w:rPr>
        <w:t xml:space="preserve">(1) </w:t>
      </w:r>
      <w:r w:rsidR="003225BB" w:rsidRPr="00225C55">
        <w:rPr>
          <w:szCs w:val="20"/>
        </w:rPr>
        <w:t xml:space="preserve">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w:t>
      </w:r>
      <w:r w:rsidR="003225BB" w:rsidRPr="00225C55">
        <w:rPr>
          <w:szCs w:val="20"/>
        </w:rPr>
        <w:lastRenderedPageBreak/>
        <w:t>sporazumni, da je za reševanje vseh morebitnih sporov iz te pogodbe pristojno sodišče v Ljubljani po slovenskem pravu.</w:t>
      </w:r>
    </w:p>
    <w:p w14:paraId="374C46E3" w14:textId="77777777" w:rsidR="00FD6C5C" w:rsidRPr="00225C55" w:rsidRDefault="00FD6C5C" w:rsidP="00E5093C">
      <w:pPr>
        <w:rPr>
          <w:b/>
          <w:noProof/>
          <w:szCs w:val="20"/>
        </w:rPr>
      </w:pPr>
    </w:p>
    <w:p w14:paraId="04483E25" w14:textId="77777777" w:rsidR="00FD6C5C" w:rsidRPr="00225C55" w:rsidRDefault="00FD6C5C" w:rsidP="00E5093C">
      <w:pPr>
        <w:jc w:val="center"/>
        <w:rPr>
          <w:b/>
          <w:noProof/>
          <w:szCs w:val="20"/>
        </w:rPr>
      </w:pPr>
      <w:r w:rsidRPr="00225C55">
        <w:rPr>
          <w:b/>
          <w:noProof/>
          <w:szCs w:val="20"/>
        </w:rPr>
        <w:t>1</w:t>
      </w:r>
      <w:r w:rsidR="00C0745D">
        <w:rPr>
          <w:b/>
          <w:noProof/>
          <w:szCs w:val="20"/>
        </w:rPr>
        <w:t>8</w:t>
      </w:r>
      <w:r w:rsidRPr="00225C55">
        <w:rPr>
          <w:b/>
          <w:noProof/>
          <w:szCs w:val="20"/>
        </w:rPr>
        <w:t>. člen</w:t>
      </w:r>
    </w:p>
    <w:p w14:paraId="6284D673" w14:textId="77777777" w:rsidR="00FD6C5C" w:rsidRPr="00225C55" w:rsidRDefault="00FD6C5C" w:rsidP="00E5093C">
      <w:pPr>
        <w:rPr>
          <w:noProof/>
          <w:szCs w:val="20"/>
        </w:rPr>
      </w:pPr>
    </w:p>
    <w:p w14:paraId="1D23DEC8" w14:textId="77777777" w:rsidR="005D70A6" w:rsidRPr="00225C55" w:rsidRDefault="005D70A6" w:rsidP="00E5093C">
      <w:r w:rsidRPr="00225C55">
        <w:t>Pogodba je sestavljena iz naslednjih delov, ki predstavljajo enovito celoto:</w:t>
      </w:r>
    </w:p>
    <w:p w14:paraId="042672CE" w14:textId="77777777" w:rsidR="00431E5F" w:rsidRPr="001526FC" w:rsidRDefault="00431E5F" w:rsidP="00E5093C">
      <w:pPr>
        <w:numPr>
          <w:ilvl w:val="0"/>
          <w:numId w:val="26"/>
        </w:numPr>
      </w:pPr>
      <w:r w:rsidRPr="001526FC">
        <w:t>Osnovna pogodba s komercialnimi pogoji,</w:t>
      </w:r>
    </w:p>
    <w:p w14:paraId="520EFBA3" w14:textId="77777777" w:rsidR="00431E5F" w:rsidRPr="001526FC" w:rsidRDefault="00431E5F" w:rsidP="00E5093C">
      <w:pPr>
        <w:numPr>
          <w:ilvl w:val="0"/>
          <w:numId w:val="26"/>
        </w:numPr>
      </w:pPr>
      <w:r w:rsidRPr="001526FC">
        <w:t>Priloga 1 – Ponudbena dokumentacija štev. ............................................................</w:t>
      </w:r>
    </w:p>
    <w:p w14:paraId="23D87BE6" w14:textId="77777777" w:rsidR="00431E5F" w:rsidRPr="001526FC" w:rsidRDefault="00431E5F" w:rsidP="00E5093C">
      <w:pPr>
        <w:numPr>
          <w:ilvl w:val="0"/>
          <w:numId w:val="26"/>
        </w:numPr>
      </w:pPr>
      <w:r w:rsidRPr="001526FC">
        <w:t>Priloga 2 – Tehnična navodila in postopki za pripravo, posredovanje in izmenjavo podatkov</w:t>
      </w:r>
    </w:p>
    <w:p w14:paraId="4315FEAC" w14:textId="77777777" w:rsidR="00431E5F" w:rsidRPr="001526FC" w:rsidRDefault="00431E5F" w:rsidP="00E5093C">
      <w:pPr>
        <w:numPr>
          <w:ilvl w:val="0"/>
          <w:numId w:val="26"/>
        </w:numPr>
        <w:jc w:val="left"/>
      </w:pPr>
      <w:r w:rsidRPr="001526FC">
        <w:t xml:space="preserve">Priloga 3 – Garancija za dobro izvedbo pogodbenih obveznosti, nepreklicna, brezpogojna in izplačljiva na prvi poziv, v </w:t>
      </w:r>
      <w:r w:rsidRPr="001526FC">
        <w:rPr>
          <w:color w:val="000000"/>
        </w:rPr>
        <w:t>višini 5 % predvidene pogodbene vrednosti</w:t>
      </w:r>
      <w:r w:rsidRPr="001526FC">
        <w:t>, veljavna 13 mesecev od pričetka veljavnosti pogodbe.</w:t>
      </w:r>
    </w:p>
    <w:p w14:paraId="3DD7D757" w14:textId="77777777" w:rsidR="00431E5F" w:rsidRDefault="00431E5F" w:rsidP="00E5093C">
      <w:pPr>
        <w:pStyle w:val="BodyText3"/>
        <w:rPr>
          <w:sz w:val="20"/>
          <w:lang w:val="sl-SI"/>
        </w:rPr>
      </w:pPr>
    </w:p>
    <w:p w14:paraId="1C6CE9B1" w14:textId="77777777" w:rsidR="005D70A6" w:rsidRPr="00225C55" w:rsidRDefault="005D70A6" w:rsidP="00E5093C">
      <w:pPr>
        <w:pStyle w:val="BodyText3"/>
        <w:rPr>
          <w:sz w:val="20"/>
          <w:lang w:val="sl-SI"/>
        </w:rPr>
      </w:pPr>
      <w:r w:rsidRPr="00225C55">
        <w:rPr>
          <w:sz w:val="20"/>
          <w:lang w:val="sl-SI"/>
        </w:rPr>
        <w:t>Pogodba je sestavljena v petih izvodih, od katerih prejme naročnik tri izvode, ponudnik pa dva izvoda</w:t>
      </w:r>
      <w:r w:rsidR="003225BB" w:rsidRPr="00225C55">
        <w:rPr>
          <w:sz w:val="20"/>
          <w:lang w:val="sl-SI"/>
        </w:rPr>
        <w:t>.</w:t>
      </w:r>
    </w:p>
    <w:p w14:paraId="194DF0E9" w14:textId="77777777" w:rsidR="00C0745D" w:rsidRDefault="00C0745D" w:rsidP="00E5093C">
      <w:pPr>
        <w:pStyle w:val="BodyText3"/>
        <w:rPr>
          <w:sz w:val="20"/>
          <w:lang w:val="sl-SI"/>
        </w:rPr>
      </w:pPr>
    </w:p>
    <w:p w14:paraId="5E1FEAAB" w14:textId="4D4CF57F" w:rsidR="005D70A6" w:rsidRPr="00225C55" w:rsidRDefault="005D70A6" w:rsidP="00E5093C">
      <w:pPr>
        <w:rPr>
          <w:rFonts w:cs="Arial"/>
        </w:rPr>
      </w:pPr>
      <w:r w:rsidRPr="00225C55">
        <w:rPr>
          <w:rFonts w:cs="Arial"/>
          <w:sz w:val="18"/>
        </w:rPr>
        <w:t xml:space="preserve">PODPIS IN ŽIG POOBLAŠČENIH PREDSTAVNIKOV NAROČNIKA IN PONUDNIKA – POGODBA ŠT. </w:t>
      </w:r>
      <w:r w:rsidR="006110BE">
        <w:rPr>
          <w:rFonts w:cs="Arial"/>
          <w:sz w:val="18"/>
        </w:rPr>
        <w:t>JN-S0</w:t>
      </w:r>
      <w:r w:rsidR="00DE7789">
        <w:rPr>
          <w:rFonts w:cs="Arial"/>
          <w:sz w:val="18"/>
        </w:rPr>
        <w:t>629</w:t>
      </w:r>
      <w:r w:rsidRPr="00225C55">
        <w:rPr>
          <w:rFonts w:cs="Arial"/>
          <w:sz w:val="18"/>
        </w:rPr>
        <w:t xml:space="preserve"> – </w:t>
      </w:r>
      <w:r w:rsidR="0093328F" w:rsidRPr="0093328F">
        <w:rPr>
          <w:rFonts w:cs="Arial"/>
          <w:sz w:val="18"/>
        </w:rPr>
        <w:t xml:space="preserve">Izdelavo vseh vrst obrazcev za RTV prispevek, tiskanje ter oddajanje pošiljk pošti v </w:t>
      </w:r>
      <w:proofErr w:type="spellStart"/>
      <w:r w:rsidR="0093328F" w:rsidRPr="0093328F">
        <w:rPr>
          <w:rFonts w:cs="Arial"/>
          <w:sz w:val="18"/>
        </w:rPr>
        <w:t>raznos</w:t>
      </w:r>
      <w:proofErr w:type="spellEnd"/>
      <w:r w:rsidR="0093328F" w:rsidRPr="0093328F">
        <w:rPr>
          <w:rFonts w:cs="Arial"/>
          <w:sz w:val="18"/>
        </w:rPr>
        <w:t xml:space="preserve"> – za obdobje treh (3) let</w:t>
      </w:r>
    </w:p>
    <w:p w14:paraId="097A7BAA" w14:textId="77777777" w:rsidR="00BB219B" w:rsidRDefault="00BB219B" w:rsidP="00E5093C">
      <w:pPr>
        <w:rPr>
          <w:rFonts w:cs="Arial"/>
        </w:rPr>
      </w:pPr>
    </w:p>
    <w:p w14:paraId="3AE6DE8F" w14:textId="77777777" w:rsidR="00C0745D" w:rsidRDefault="00C0745D" w:rsidP="00E5093C">
      <w:pPr>
        <w:rPr>
          <w:rFonts w:cs="Arial"/>
        </w:rPr>
      </w:pPr>
    </w:p>
    <w:p w14:paraId="45F4D776" w14:textId="77777777" w:rsidR="00C0745D" w:rsidRDefault="00C0745D" w:rsidP="00E5093C">
      <w:pPr>
        <w:rPr>
          <w:rFonts w:cs="Arial"/>
        </w:rPr>
      </w:pPr>
    </w:p>
    <w:p w14:paraId="5CFA9698" w14:textId="77777777" w:rsidR="00C0745D" w:rsidRPr="00225C55" w:rsidRDefault="00C0745D" w:rsidP="00E5093C">
      <w:pPr>
        <w:rPr>
          <w:rFonts w:cs="Arial"/>
        </w:rPr>
      </w:pPr>
    </w:p>
    <w:p w14:paraId="14701F10" w14:textId="77777777" w:rsidR="00A077C5" w:rsidRDefault="00A077C5" w:rsidP="00E5093C">
      <w:pPr>
        <w:pStyle w:val="BodyText3"/>
        <w:tabs>
          <w:tab w:val="center" w:pos="1980"/>
          <w:tab w:val="center" w:pos="7020"/>
        </w:tabs>
        <w:rPr>
          <w:sz w:val="20"/>
          <w:lang w:val="sl-SI"/>
        </w:rPr>
      </w:pPr>
      <w:r>
        <w:rPr>
          <w:sz w:val="20"/>
          <w:lang w:val="sl-SI"/>
        </w:rPr>
        <w:tab/>
        <w:t>Ljubljana, dne..................</w:t>
      </w:r>
      <w:r>
        <w:rPr>
          <w:sz w:val="20"/>
          <w:lang w:val="sl-SI"/>
        </w:rPr>
        <w:tab/>
        <w:t>......................., dne.................</w:t>
      </w:r>
    </w:p>
    <w:p w14:paraId="2C64541F" w14:textId="77777777" w:rsidR="00A077C5" w:rsidRDefault="00A077C5" w:rsidP="00E5093C">
      <w:pPr>
        <w:tabs>
          <w:tab w:val="center" w:pos="1980"/>
          <w:tab w:val="center" w:pos="7020"/>
        </w:tabs>
        <w:rPr>
          <w:rFonts w:cs="Arial"/>
        </w:rPr>
      </w:pPr>
    </w:p>
    <w:p w14:paraId="1FFC02A7" w14:textId="77777777" w:rsidR="00C0745D" w:rsidRDefault="00C0745D" w:rsidP="00E5093C">
      <w:pPr>
        <w:tabs>
          <w:tab w:val="center" w:pos="1980"/>
          <w:tab w:val="center" w:pos="7020"/>
        </w:tabs>
        <w:rPr>
          <w:rFonts w:cs="Arial"/>
        </w:rPr>
      </w:pPr>
    </w:p>
    <w:p w14:paraId="21FE8EE5" w14:textId="77777777" w:rsidR="00A077C5" w:rsidRDefault="00A077C5" w:rsidP="00E5093C">
      <w:pPr>
        <w:tabs>
          <w:tab w:val="center" w:pos="1980"/>
          <w:tab w:val="center" w:pos="7020"/>
        </w:tabs>
        <w:rPr>
          <w:rFonts w:cs="Arial"/>
        </w:rPr>
      </w:pPr>
    </w:p>
    <w:p w14:paraId="3DBCB2F2" w14:textId="77777777" w:rsidR="00A077C5" w:rsidRDefault="00A077C5" w:rsidP="00E5093C">
      <w:pPr>
        <w:tabs>
          <w:tab w:val="center" w:pos="1980"/>
          <w:tab w:val="center" w:pos="7020"/>
        </w:tabs>
        <w:rPr>
          <w:rFonts w:cs="Arial"/>
        </w:rPr>
      </w:pPr>
    </w:p>
    <w:p w14:paraId="0B29B9E5" w14:textId="77777777" w:rsidR="00A077C5" w:rsidRPr="004D462A" w:rsidRDefault="00A077C5" w:rsidP="00E5093C">
      <w:pPr>
        <w:tabs>
          <w:tab w:val="center" w:pos="1980"/>
          <w:tab w:val="center" w:pos="7020"/>
        </w:tabs>
      </w:pPr>
      <w:r w:rsidRPr="004D462A">
        <w:tab/>
        <w:t>NAROČNIK:</w:t>
      </w:r>
      <w:r w:rsidRPr="004D462A">
        <w:tab/>
        <w:t>PONUDNIK:</w:t>
      </w:r>
    </w:p>
    <w:p w14:paraId="5ACD40B6" w14:textId="77777777" w:rsidR="00A077C5" w:rsidRPr="004D462A" w:rsidRDefault="00A077C5" w:rsidP="00E5093C">
      <w:pPr>
        <w:tabs>
          <w:tab w:val="center" w:pos="1980"/>
          <w:tab w:val="center" w:pos="7020"/>
        </w:tabs>
      </w:pPr>
    </w:p>
    <w:p w14:paraId="0F385AA4" w14:textId="77777777" w:rsidR="00A077C5" w:rsidRPr="00004B18" w:rsidRDefault="00A077C5" w:rsidP="00E5093C">
      <w:pPr>
        <w:tabs>
          <w:tab w:val="center" w:pos="1980"/>
          <w:tab w:val="center" w:pos="7020"/>
        </w:tabs>
        <w:rPr>
          <w:rFonts w:cs="Arial"/>
        </w:rPr>
      </w:pPr>
    </w:p>
    <w:p w14:paraId="7FF9F4DB" w14:textId="77777777" w:rsidR="00A077C5" w:rsidRDefault="00A077C5" w:rsidP="00E5093C">
      <w:pPr>
        <w:tabs>
          <w:tab w:val="center" w:pos="1980"/>
          <w:tab w:val="center" w:pos="7020"/>
        </w:tabs>
        <w:rPr>
          <w:rFonts w:cs="Arial"/>
          <w:bCs/>
        </w:rPr>
      </w:pPr>
      <w:r>
        <w:rPr>
          <w:rFonts w:cs="Arial"/>
          <w:bCs/>
        </w:rPr>
        <w:tab/>
      </w:r>
      <w:r w:rsidRPr="00004B18">
        <w:rPr>
          <w:rFonts w:cs="Arial"/>
          <w:bCs/>
        </w:rPr>
        <w:t>Radiotelevizija Slovenija,</w:t>
      </w:r>
      <w:r>
        <w:rPr>
          <w:rFonts w:cs="Arial"/>
          <w:bCs/>
        </w:rPr>
        <w:t xml:space="preserve"> </w:t>
      </w:r>
      <w:r w:rsidRPr="00004B18">
        <w:rPr>
          <w:rFonts w:cs="Arial"/>
          <w:bCs/>
        </w:rPr>
        <w:t>Javni zavod</w:t>
      </w:r>
      <w:r w:rsidR="00C0745D">
        <w:rPr>
          <w:rFonts w:cs="Arial"/>
          <w:bCs/>
        </w:rPr>
        <w:tab/>
        <w:t>…………………………………..</w:t>
      </w:r>
    </w:p>
    <w:p w14:paraId="33336700" w14:textId="77777777" w:rsidR="00C0745D" w:rsidRPr="00004B18" w:rsidRDefault="00C0745D" w:rsidP="00E5093C">
      <w:pPr>
        <w:tabs>
          <w:tab w:val="center" w:pos="1980"/>
          <w:tab w:val="center" w:pos="7020"/>
        </w:tabs>
        <w:rPr>
          <w:rFonts w:cs="Arial"/>
          <w:bCs/>
        </w:rPr>
      </w:pPr>
    </w:p>
    <w:p w14:paraId="56034523" w14:textId="77777777" w:rsidR="00A077C5" w:rsidRPr="00004B18" w:rsidRDefault="00A077C5" w:rsidP="00E5093C">
      <w:pPr>
        <w:tabs>
          <w:tab w:val="center" w:pos="1980"/>
          <w:tab w:val="center" w:pos="7020"/>
        </w:tabs>
        <w:rPr>
          <w:rFonts w:cs="Arial"/>
          <w:bCs/>
        </w:rPr>
      </w:pPr>
      <w:r>
        <w:rPr>
          <w:rFonts w:cs="Arial"/>
          <w:bCs/>
        </w:rPr>
        <w:tab/>
      </w:r>
      <w:r w:rsidRPr="00004B18">
        <w:rPr>
          <w:rFonts w:cs="Arial"/>
          <w:bCs/>
        </w:rPr>
        <w:t>Generaln</w:t>
      </w:r>
      <w:r>
        <w:rPr>
          <w:rFonts w:cs="Arial"/>
          <w:bCs/>
        </w:rPr>
        <w:t>i</w:t>
      </w:r>
      <w:r w:rsidRPr="00004B18">
        <w:rPr>
          <w:rFonts w:cs="Arial"/>
          <w:bCs/>
        </w:rPr>
        <w:t xml:space="preserve"> direktor RTV Slovenija</w:t>
      </w:r>
      <w:r w:rsidRPr="00004B18">
        <w:rPr>
          <w:rFonts w:cs="Arial"/>
          <w:bCs/>
        </w:rPr>
        <w:tab/>
      </w:r>
      <w:r>
        <w:rPr>
          <w:rFonts w:cs="Arial"/>
          <w:bCs/>
        </w:rPr>
        <w:t xml:space="preserve"> </w:t>
      </w:r>
      <w:r w:rsidRPr="00004B18">
        <w:rPr>
          <w:rFonts w:cs="Arial"/>
          <w:bCs/>
        </w:rPr>
        <w:t>……………………………</w:t>
      </w:r>
      <w:r>
        <w:rPr>
          <w:rFonts w:cs="Arial"/>
          <w:bCs/>
        </w:rPr>
        <w:t>…</w:t>
      </w:r>
      <w:r w:rsidRPr="00004B18">
        <w:rPr>
          <w:rFonts w:cs="Arial"/>
          <w:bCs/>
        </w:rPr>
        <w:t>……..</w:t>
      </w:r>
    </w:p>
    <w:p w14:paraId="56803D42" w14:textId="77777777" w:rsidR="00A077C5" w:rsidRDefault="00A077C5" w:rsidP="00E5093C">
      <w:pPr>
        <w:tabs>
          <w:tab w:val="center" w:pos="1980"/>
          <w:tab w:val="center" w:pos="7020"/>
        </w:tabs>
        <w:rPr>
          <w:rFonts w:cs="Arial"/>
          <w:bCs/>
        </w:rPr>
      </w:pPr>
    </w:p>
    <w:p w14:paraId="10BAFC40" w14:textId="340B7D2B" w:rsidR="00A077C5" w:rsidRPr="00004B18" w:rsidRDefault="00A077C5" w:rsidP="00E5093C">
      <w:pPr>
        <w:tabs>
          <w:tab w:val="center" w:pos="1980"/>
          <w:tab w:val="center" w:pos="7020"/>
        </w:tabs>
        <w:rPr>
          <w:rFonts w:cs="Arial"/>
          <w:bCs/>
        </w:rPr>
      </w:pPr>
      <w:r>
        <w:rPr>
          <w:rFonts w:cs="Arial"/>
          <w:bCs/>
        </w:rPr>
        <w:tab/>
      </w:r>
      <w:r w:rsidR="00C20817" w:rsidRPr="006C4AA5">
        <w:rPr>
          <w:rFonts w:cs="Arial"/>
          <w:noProof/>
          <w:color w:val="000000"/>
          <w:szCs w:val="22"/>
          <w:lang w:eastAsia="sl-SI"/>
        </w:rPr>
        <w:t>Andrej Grah Whatmough</w:t>
      </w:r>
    </w:p>
    <w:p w14:paraId="706BCC9C" w14:textId="77777777" w:rsidR="00A077C5" w:rsidRPr="00004B18" w:rsidRDefault="00A077C5" w:rsidP="00E5093C">
      <w:pPr>
        <w:tabs>
          <w:tab w:val="center" w:pos="1980"/>
          <w:tab w:val="center" w:pos="7020"/>
        </w:tabs>
        <w:rPr>
          <w:rFonts w:cs="Arial"/>
          <w:bCs/>
        </w:rPr>
      </w:pPr>
    </w:p>
    <w:p w14:paraId="729560B3" w14:textId="77777777" w:rsidR="00A077C5" w:rsidRPr="00004B18" w:rsidRDefault="00A077C5" w:rsidP="00E5093C">
      <w:pPr>
        <w:ind w:right="6521"/>
      </w:pPr>
    </w:p>
    <w:p w14:paraId="67AB9FBF" w14:textId="77777777" w:rsidR="00A077C5" w:rsidRDefault="00A077C5" w:rsidP="00E5093C">
      <w:pPr>
        <w:ind w:right="6521"/>
      </w:pPr>
    </w:p>
    <w:p w14:paraId="3E1C51CE" w14:textId="77777777" w:rsidR="00A077C5" w:rsidRPr="00004B18" w:rsidRDefault="00A077C5" w:rsidP="00E5093C">
      <w:pPr>
        <w:ind w:right="6521"/>
      </w:pPr>
    </w:p>
    <w:p w14:paraId="5F7B297F" w14:textId="77777777" w:rsidR="00A077C5" w:rsidRPr="00004B18" w:rsidRDefault="00A077C5" w:rsidP="00E5093C">
      <w:pPr>
        <w:ind w:right="6521"/>
      </w:pPr>
    </w:p>
    <w:p w14:paraId="12F3C8ED" w14:textId="77777777" w:rsidR="00A077C5" w:rsidRPr="00004B18" w:rsidRDefault="00A077C5" w:rsidP="00E5093C">
      <w:pPr>
        <w:tabs>
          <w:tab w:val="center" w:pos="1980"/>
          <w:tab w:val="center" w:pos="7020"/>
        </w:tabs>
        <w:rPr>
          <w:rFonts w:cs="Arial"/>
        </w:rPr>
      </w:pPr>
      <w:r>
        <w:rPr>
          <w:rFonts w:cs="Arial"/>
        </w:rPr>
        <w:t xml:space="preserve">         </w:t>
      </w:r>
      <w:r>
        <w:rPr>
          <w:rFonts w:cs="Arial"/>
        </w:rPr>
        <w:tab/>
      </w:r>
      <w:r w:rsidRPr="00004B18">
        <w:rPr>
          <w:rFonts w:cs="Arial"/>
        </w:rPr>
        <w:t>Žig</w:t>
      </w:r>
      <w:r>
        <w:rPr>
          <w:rFonts w:cs="Arial"/>
        </w:rPr>
        <w:t xml:space="preserve">                     </w:t>
      </w:r>
      <w:r w:rsidRPr="00004B18">
        <w:rPr>
          <w:rFonts w:cs="Arial"/>
        </w:rPr>
        <w:t xml:space="preserve"> </w:t>
      </w:r>
      <w:r>
        <w:rPr>
          <w:rFonts w:cs="Arial"/>
        </w:rPr>
        <w:tab/>
      </w:r>
      <w:proofErr w:type="spellStart"/>
      <w:r w:rsidRPr="00004B18">
        <w:rPr>
          <w:rFonts w:cs="Arial"/>
        </w:rPr>
        <w:t>Žig</w:t>
      </w:r>
      <w:proofErr w:type="spellEnd"/>
      <w:r w:rsidRPr="00004B18">
        <w:rPr>
          <w:rFonts w:cs="Arial"/>
        </w:rPr>
        <w:t xml:space="preserve"> </w:t>
      </w:r>
    </w:p>
    <w:p w14:paraId="2D6FF322" w14:textId="77777777" w:rsidR="001976B9" w:rsidRDefault="001976B9" w:rsidP="00E5093C">
      <w:pPr>
        <w:jc w:val="right"/>
      </w:pPr>
      <w:bookmarkStart w:id="183" w:name="_Hlk531177394"/>
    </w:p>
    <w:p w14:paraId="3ACF1A52" w14:textId="77777777" w:rsidR="001976B9" w:rsidRDefault="001976B9" w:rsidP="00E5093C">
      <w:pPr>
        <w:jc w:val="right"/>
      </w:pPr>
    </w:p>
    <w:p w14:paraId="363193C1" w14:textId="77777777" w:rsidR="001976B9" w:rsidRDefault="001976B9" w:rsidP="00E5093C">
      <w:pPr>
        <w:jc w:val="right"/>
      </w:pPr>
    </w:p>
    <w:p w14:paraId="26FE3665" w14:textId="77777777" w:rsidR="001976B9" w:rsidRDefault="001976B9" w:rsidP="00E5093C">
      <w:pPr>
        <w:jc w:val="right"/>
      </w:pPr>
    </w:p>
    <w:p w14:paraId="01798E06" w14:textId="77777777" w:rsidR="001976B9" w:rsidRDefault="001976B9" w:rsidP="00E5093C">
      <w:pPr>
        <w:jc w:val="right"/>
      </w:pPr>
    </w:p>
    <w:p w14:paraId="2F4A1AAD" w14:textId="77777777" w:rsidR="001976B9" w:rsidRDefault="001976B9" w:rsidP="00E5093C">
      <w:pPr>
        <w:jc w:val="right"/>
      </w:pPr>
    </w:p>
    <w:p w14:paraId="48EE35EA" w14:textId="77777777" w:rsidR="001976B9" w:rsidRDefault="001976B9" w:rsidP="00E5093C">
      <w:pPr>
        <w:jc w:val="right"/>
      </w:pPr>
    </w:p>
    <w:p w14:paraId="759739E5" w14:textId="77777777" w:rsidR="001976B9" w:rsidRDefault="001976B9" w:rsidP="00E5093C">
      <w:pPr>
        <w:jc w:val="right"/>
      </w:pPr>
    </w:p>
    <w:p w14:paraId="4594ED4B" w14:textId="77777777" w:rsidR="001976B9" w:rsidRDefault="001976B9" w:rsidP="00E5093C">
      <w:pPr>
        <w:jc w:val="right"/>
      </w:pPr>
    </w:p>
    <w:p w14:paraId="7D602DAF" w14:textId="77777777" w:rsidR="001976B9" w:rsidRDefault="001976B9" w:rsidP="00E5093C">
      <w:pPr>
        <w:jc w:val="right"/>
      </w:pPr>
    </w:p>
    <w:p w14:paraId="6DC591CD" w14:textId="33997994" w:rsidR="001976B9" w:rsidRDefault="001976B9" w:rsidP="00E5093C">
      <w:pPr>
        <w:jc w:val="right"/>
      </w:pPr>
    </w:p>
    <w:p w14:paraId="21DA0347" w14:textId="43BC6C78" w:rsidR="00C52B23" w:rsidRDefault="00C52B23" w:rsidP="00E5093C">
      <w:pPr>
        <w:jc w:val="right"/>
      </w:pPr>
    </w:p>
    <w:p w14:paraId="2E9A21D8" w14:textId="6A1124AC" w:rsidR="00C52B23" w:rsidRDefault="00C52B23" w:rsidP="00E5093C">
      <w:pPr>
        <w:jc w:val="right"/>
      </w:pPr>
    </w:p>
    <w:p w14:paraId="2EB8C615" w14:textId="0193E72E" w:rsidR="00C52B23" w:rsidRDefault="00C52B23" w:rsidP="00E5093C">
      <w:pPr>
        <w:jc w:val="right"/>
      </w:pPr>
    </w:p>
    <w:p w14:paraId="22187122" w14:textId="1EB8D948" w:rsidR="00C52B23" w:rsidRDefault="00C52B23" w:rsidP="00E5093C">
      <w:pPr>
        <w:jc w:val="right"/>
      </w:pPr>
    </w:p>
    <w:p w14:paraId="3474596A" w14:textId="5E840075" w:rsidR="00C52B23" w:rsidRDefault="00C52B23" w:rsidP="00E5093C">
      <w:pPr>
        <w:jc w:val="right"/>
      </w:pPr>
    </w:p>
    <w:p w14:paraId="091263D8" w14:textId="218D190E" w:rsidR="00DE7789" w:rsidRDefault="00DE7789" w:rsidP="00E5093C">
      <w:pPr>
        <w:jc w:val="right"/>
      </w:pPr>
    </w:p>
    <w:p w14:paraId="3D0701C8" w14:textId="50DC2B60" w:rsidR="00DE7789" w:rsidRDefault="00DE7789" w:rsidP="00E5093C">
      <w:pPr>
        <w:jc w:val="right"/>
      </w:pPr>
    </w:p>
    <w:p w14:paraId="2978D3EC" w14:textId="1B66DA9B" w:rsidR="00DE7789" w:rsidRDefault="00DE7789" w:rsidP="00E5093C">
      <w:pPr>
        <w:jc w:val="right"/>
      </w:pPr>
    </w:p>
    <w:p w14:paraId="53DD25ED" w14:textId="6604E916" w:rsidR="00DE7789" w:rsidRDefault="00DE7789" w:rsidP="00E5093C">
      <w:pPr>
        <w:jc w:val="right"/>
      </w:pPr>
    </w:p>
    <w:p w14:paraId="656ED1B9" w14:textId="77777777" w:rsidR="00DE7789" w:rsidRDefault="00DE7789" w:rsidP="00E5093C">
      <w:pPr>
        <w:jc w:val="right"/>
      </w:pPr>
    </w:p>
    <w:p w14:paraId="32ED772D" w14:textId="5B01C327" w:rsidR="00C52B23" w:rsidRDefault="00C52B23" w:rsidP="00E5093C">
      <w:pPr>
        <w:jc w:val="right"/>
      </w:pPr>
    </w:p>
    <w:p w14:paraId="6DA885C8" w14:textId="752148F5" w:rsidR="00C52B23" w:rsidRDefault="00C52B23" w:rsidP="00E5093C">
      <w:pPr>
        <w:jc w:val="right"/>
      </w:pPr>
    </w:p>
    <w:p w14:paraId="18F8D039" w14:textId="1C58DFDE" w:rsidR="00C52B23" w:rsidRDefault="00C52B23" w:rsidP="00E5093C">
      <w:pPr>
        <w:jc w:val="right"/>
      </w:pPr>
    </w:p>
    <w:p w14:paraId="2F3D155C" w14:textId="10C1C0FA" w:rsidR="001976B9" w:rsidRDefault="001976B9" w:rsidP="00E5093C">
      <w:pPr>
        <w:jc w:val="right"/>
      </w:pPr>
    </w:p>
    <w:p w14:paraId="7414EA5E" w14:textId="77777777" w:rsidR="00C52B23" w:rsidRDefault="00C52B23" w:rsidP="00E5093C">
      <w:pPr>
        <w:jc w:val="right"/>
      </w:pPr>
    </w:p>
    <w:p w14:paraId="55693280" w14:textId="77777777" w:rsidR="00C0745D" w:rsidRDefault="00C0745D" w:rsidP="00E5093C">
      <w:pPr>
        <w:jc w:val="right"/>
      </w:pPr>
    </w:p>
    <w:p w14:paraId="3FC34EAA" w14:textId="67709327" w:rsidR="001976B9" w:rsidRPr="001526FC" w:rsidRDefault="001976B9" w:rsidP="00E5093C">
      <w:pPr>
        <w:rPr>
          <w:rFonts w:cs="Arial"/>
        </w:rPr>
      </w:pPr>
      <w:r w:rsidRPr="001526FC">
        <w:rPr>
          <w:rFonts w:cs="Arial"/>
        </w:rPr>
        <w:t>Kraj in datum: .........................................</w:t>
      </w:r>
      <w:r w:rsidR="00B37D76" w:rsidRPr="00B37D76">
        <w:rPr>
          <w:b/>
        </w:rPr>
        <w:t xml:space="preserve"> </w:t>
      </w:r>
      <w:r w:rsidR="00B37D76">
        <w:rPr>
          <w:b/>
        </w:rPr>
        <w:tab/>
      </w:r>
      <w:r w:rsidR="00B37D76">
        <w:rPr>
          <w:b/>
        </w:rPr>
        <w:tab/>
      </w:r>
      <w:r w:rsidR="00B37D76">
        <w:rPr>
          <w:b/>
        </w:rPr>
        <w:tab/>
      </w:r>
      <w:r w:rsidR="00B37D76">
        <w:rPr>
          <w:b/>
        </w:rPr>
        <w:tab/>
      </w:r>
      <w:r w:rsidR="00B37D76">
        <w:rPr>
          <w:b/>
        </w:rPr>
        <w:tab/>
      </w:r>
      <w:r w:rsidR="00B37D76">
        <w:rPr>
          <w:b/>
        </w:rPr>
        <w:tab/>
      </w:r>
      <w:r w:rsidR="00B37D76" w:rsidRPr="00225C55">
        <w:rPr>
          <w:b/>
        </w:rPr>
        <w:t>OBR-</w:t>
      </w:r>
      <w:r w:rsidR="00B37D76">
        <w:rPr>
          <w:b/>
        </w:rPr>
        <w:t>11</w:t>
      </w:r>
    </w:p>
    <w:p w14:paraId="42AD9464" w14:textId="77777777" w:rsidR="001976B9" w:rsidRPr="001526FC" w:rsidRDefault="001976B9" w:rsidP="00E5093C">
      <w:pPr>
        <w:rPr>
          <w:rFonts w:cs="Arial"/>
        </w:rPr>
      </w:pPr>
    </w:p>
    <w:p w14:paraId="1822A8DB" w14:textId="77777777" w:rsidR="001976B9" w:rsidRPr="001526FC" w:rsidRDefault="001976B9" w:rsidP="00E5093C">
      <w:pPr>
        <w:rPr>
          <w:rFonts w:cs="Arial"/>
        </w:rPr>
      </w:pPr>
      <w:r w:rsidRPr="001526FC">
        <w:rPr>
          <w:rFonts w:cs="Arial"/>
        </w:rPr>
        <w:t>Upravičenec: ………………………………</w:t>
      </w:r>
    </w:p>
    <w:p w14:paraId="04B49BF3" w14:textId="77777777" w:rsidR="001976B9" w:rsidRPr="001526FC" w:rsidRDefault="001976B9" w:rsidP="00E5093C">
      <w:pPr>
        <w:pStyle w:val="Heading2"/>
        <w:numPr>
          <w:ilvl w:val="0"/>
          <w:numId w:val="0"/>
        </w:numPr>
        <w:jc w:val="center"/>
        <w:rPr>
          <w:rFonts w:cs="Arial"/>
          <w:b/>
        </w:rPr>
      </w:pPr>
      <w:bookmarkStart w:id="184" w:name="_Toc11644903"/>
      <w:bookmarkStart w:id="185" w:name="_Toc98296902"/>
      <w:bookmarkStart w:id="186" w:name="_Toc109704854"/>
      <w:bookmarkStart w:id="187" w:name="_Toc150928950"/>
    </w:p>
    <w:p w14:paraId="1FCF6A35" w14:textId="77777777" w:rsidR="001976B9" w:rsidRPr="001526FC" w:rsidRDefault="001976B9" w:rsidP="00E5093C">
      <w:pPr>
        <w:pStyle w:val="Heading2"/>
        <w:numPr>
          <w:ilvl w:val="0"/>
          <w:numId w:val="0"/>
        </w:numPr>
        <w:jc w:val="center"/>
        <w:rPr>
          <w:rFonts w:cs="Arial"/>
          <w:b/>
        </w:rPr>
      </w:pPr>
      <w:bookmarkStart w:id="188" w:name="_Toc159389571"/>
      <w:bookmarkStart w:id="189" w:name="_Toc165356131"/>
      <w:bookmarkStart w:id="190" w:name="_Toc193590705"/>
      <w:bookmarkStart w:id="191" w:name="_Toc199317511"/>
      <w:bookmarkStart w:id="192" w:name="_Toc204132587"/>
      <w:bookmarkStart w:id="193" w:name="_Toc214848597"/>
      <w:bookmarkStart w:id="194" w:name="_Toc447022585"/>
      <w:bookmarkStart w:id="195" w:name="_Toc104810237"/>
      <w:r w:rsidRPr="001526FC">
        <w:rPr>
          <w:rFonts w:cs="Arial"/>
          <w:b/>
        </w:rPr>
        <w:t>G</w:t>
      </w:r>
      <w:bookmarkEnd w:id="184"/>
      <w:r w:rsidRPr="001526FC">
        <w:rPr>
          <w:rFonts w:cs="Arial"/>
          <w:b/>
        </w:rPr>
        <w:t>arancija za resnost ponudbe</w:t>
      </w:r>
      <w:bookmarkEnd w:id="185"/>
      <w:bookmarkEnd w:id="186"/>
      <w:bookmarkEnd w:id="187"/>
      <w:bookmarkEnd w:id="188"/>
      <w:bookmarkEnd w:id="189"/>
      <w:bookmarkEnd w:id="190"/>
      <w:bookmarkEnd w:id="191"/>
      <w:bookmarkEnd w:id="192"/>
      <w:bookmarkEnd w:id="193"/>
      <w:bookmarkEnd w:id="194"/>
      <w:bookmarkEnd w:id="195"/>
    </w:p>
    <w:p w14:paraId="732A3E2E" w14:textId="77777777" w:rsidR="001976B9" w:rsidRPr="001526FC" w:rsidRDefault="001976B9" w:rsidP="00E5093C">
      <w:pPr>
        <w:jc w:val="center"/>
        <w:rPr>
          <w:rFonts w:cs="Arial"/>
          <w:b/>
        </w:rPr>
      </w:pPr>
      <w:r w:rsidRPr="001526FC">
        <w:rPr>
          <w:rFonts w:cs="Arial"/>
          <w:b/>
        </w:rPr>
        <w:t>ŠT. ________</w:t>
      </w:r>
    </w:p>
    <w:p w14:paraId="36A05D21" w14:textId="77777777" w:rsidR="001976B9" w:rsidRPr="001526FC" w:rsidRDefault="001976B9" w:rsidP="00E5093C">
      <w:pPr>
        <w:rPr>
          <w:rFonts w:cs="Arial"/>
        </w:rPr>
      </w:pPr>
    </w:p>
    <w:p w14:paraId="41217C8D" w14:textId="77777777" w:rsidR="001976B9" w:rsidRPr="001526FC" w:rsidRDefault="001976B9" w:rsidP="00E5093C">
      <w:pPr>
        <w:rPr>
          <w:rFonts w:cs="Arial"/>
        </w:rPr>
      </w:pPr>
    </w:p>
    <w:p w14:paraId="3CB40497" w14:textId="77777777" w:rsidR="001976B9" w:rsidRPr="004D462A" w:rsidRDefault="001976B9" w:rsidP="00E5093C">
      <w:pPr>
        <w:rPr>
          <w:rFonts w:cs="Arial"/>
        </w:rPr>
      </w:pPr>
      <w:r w:rsidRPr="004D462A">
        <w:rPr>
          <w:rFonts w:cs="Arial"/>
        </w:rPr>
        <w:t>V skladu z javnim razpisom štev. ……………. za nabavo naslednjega blaga (izdelavo naslednje storitve):</w:t>
      </w:r>
    </w:p>
    <w:p w14:paraId="6120E6C0" w14:textId="77777777" w:rsidR="001976B9" w:rsidRPr="004D462A" w:rsidRDefault="001976B9" w:rsidP="00E5093C">
      <w:pPr>
        <w:rPr>
          <w:rFonts w:cs="Arial"/>
        </w:rPr>
      </w:pPr>
    </w:p>
    <w:p w14:paraId="4641420B" w14:textId="77777777" w:rsidR="001976B9" w:rsidRPr="004D462A" w:rsidRDefault="001976B9" w:rsidP="00E5093C">
      <w:pPr>
        <w:rPr>
          <w:rFonts w:cs="Arial"/>
        </w:rPr>
      </w:pPr>
      <w:r w:rsidRPr="004D462A">
        <w:rPr>
          <w:rFonts w:cs="Arial"/>
        </w:rPr>
        <w:t>1……………………….</w:t>
      </w:r>
    </w:p>
    <w:p w14:paraId="508F8838" w14:textId="77777777" w:rsidR="001976B9" w:rsidRPr="004D462A" w:rsidRDefault="001976B9" w:rsidP="00E5093C">
      <w:pPr>
        <w:rPr>
          <w:rFonts w:cs="Arial"/>
        </w:rPr>
      </w:pPr>
      <w:r w:rsidRPr="004D462A">
        <w:rPr>
          <w:rFonts w:cs="Arial"/>
        </w:rPr>
        <w:t>2……………………….</w:t>
      </w:r>
    </w:p>
    <w:p w14:paraId="2D69BF96" w14:textId="77777777" w:rsidR="001976B9" w:rsidRPr="004D462A" w:rsidRDefault="001976B9" w:rsidP="00E5093C">
      <w:pPr>
        <w:rPr>
          <w:rFonts w:cs="Arial"/>
        </w:rPr>
      </w:pPr>
      <w:r w:rsidRPr="004D462A">
        <w:rPr>
          <w:rFonts w:cs="Arial"/>
        </w:rPr>
        <w:t>3……………………….</w:t>
      </w:r>
    </w:p>
    <w:p w14:paraId="4CE79EE7" w14:textId="77777777" w:rsidR="001976B9" w:rsidRPr="004D462A" w:rsidRDefault="001976B9" w:rsidP="00E5093C">
      <w:pPr>
        <w:rPr>
          <w:rFonts w:cs="Arial"/>
        </w:rPr>
      </w:pPr>
    </w:p>
    <w:p w14:paraId="6CC7F3B5" w14:textId="77777777" w:rsidR="001976B9" w:rsidRPr="004D462A" w:rsidRDefault="001976B9" w:rsidP="00E5093C">
      <w:pPr>
        <w:rPr>
          <w:rFonts w:cs="Arial"/>
        </w:rPr>
      </w:pPr>
      <w:r w:rsidRPr="004D462A">
        <w:rPr>
          <w:rFonts w:cs="Arial"/>
        </w:rPr>
        <w:t>za potrebe naročnika (</w:t>
      </w:r>
      <w:proofErr w:type="spellStart"/>
      <w:r w:rsidRPr="004D462A">
        <w:rPr>
          <w:rFonts w:cs="Arial"/>
        </w:rPr>
        <w:t>t.j</w:t>
      </w:r>
      <w:proofErr w:type="spellEnd"/>
      <w:r w:rsidRPr="004D462A">
        <w:rPr>
          <w:rFonts w:cs="Arial"/>
        </w:rPr>
        <w:t>. upravičenca iz te garancije) ……………………… je ponudnik …..…………….</w:t>
      </w:r>
    </w:p>
    <w:p w14:paraId="4DDD6741" w14:textId="77777777" w:rsidR="001976B9" w:rsidRPr="004D462A" w:rsidRDefault="001976B9" w:rsidP="00E5093C">
      <w:pPr>
        <w:rPr>
          <w:rFonts w:cs="Arial"/>
        </w:rPr>
      </w:pPr>
      <w:r w:rsidRPr="004D462A">
        <w:rPr>
          <w:rFonts w:cs="Arial"/>
        </w:rPr>
        <w:t>dolžan za resnost svoje ponudbe na javnem razpisu, preskrbeti naročniku bančno garancijo v višini …………………………. EUR.</w:t>
      </w:r>
    </w:p>
    <w:p w14:paraId="41CF163C" w14:textId="77777777" w:rsidR="001976B9" w:rsidRPr="004D462A" w:rsidRDefault="001976B9" w:rsidP="00E5093C">
      <w:pPr>
        <w:rPr>
          <w:rFonts w:cs="Arial"/>
        </w:rPr>
      </w:pPr>
    </w:p>
    <w:p w14:paraId="4094CBAC" w14:textId="77777777" w:rsidR="001976B9" w:rsidRPr="004D462A" w:rsidRDefault="001976B9" w:rsidP="00E5093C">
      <w:pPr>
        <w:rPr>
          <w:rFonts w:cs="Arial"/>
        </w:rPr>
      </w:pPr>
      <w:r w:rsidRPr="004D462A">
        <w:rPr>
          <w:rFonts w:cs="Arial"/>
        </w:rPr>
        <w:t>Banka se zavezuje, da bo plačala navedeni znesek v naslednjih primerih:</w:t>
      </w:r>
    </w:p>
    <w:p w14:paraId="27565117" w14:textId="77777777" w:rsidR="001976B9" w:rsidRPr="004D462A" w:rsidRDefault="001976B9" w:rsidP="00E5093C">
      <w:pPr>
        <w:ind w:left="288" w:hanging="288"/>
        <w:rPr>
          <w:rFonts w:cs="Arial"/>
        </w:rPr>
      </w:pPr>
      <w:r w:rsidRPr="004D462A">
        <w:rPr>
          <w:rFonts w:cs="Arial"/>
        </w:rPr>
        <w:t xml:space="preserve">a) če ponudnik umakne ali spremeni ponudbo v času njene veljavnosti, navedene v ponudbi  </w:t>
      </w:r>
    </w:p>
    <w:p w14:paraId="35719D66" w14:textId="77777777" w:rsidR="001976B9" w:rsidRPr="004D462A" w:rsidRDefault="001976B9" w:rsidP="00E5093C">
      <w:pPr>
        <w:ind w:left="288" w:hanging="288"/>
        <w:rPr>
          <w:rFonts w:cs="Arial"/>
        </w:rPr>
      </w:pPr>
      <w:r w:rsidRPr="004D462A">
        <w:rPr>
          <w:rFonts w:cs="Arial"/>
        </w:rPr>
        <w:t>ali</w:t>
      </w:r>
    </w:p>
    <w:p w14:paraId="62B014D0" w14:textId="77777777" w:rsidR="001976B9" w:rsidRPr="004D462A" w:rsidRDefault="001976B9" w:rsidP="00E5093C">
      <w:pPr>
        <w:ind w:left="288" w:hanging="288"/>
        <w:rPr>
          <w:rFonts w:cs="Arial"/>
        </w:rPr>
      </w:pPr>
      <w:r w:rsidRPr="004D462A">
        <w:rPr>
          <w:rFonts w:cs="Arial"/>
        </w:rPr>
        <w:t>b) če ponudnik, ki ga je naročnik v času veljavnosti ponudbe obvestil o sprejetju njegove ponudbe:</w:t>
      </w:r>
    </w:p>
    <w:p w14:paraId="181B69B3" w14:textId="77777777" w:rsidR="001976B9" w:rsidRPr="004D462A" w:rsidRDefault="001976B9" w:rsidP="00E5093C">
      <w:pPr>
        <w:ind w:left="288" w:hanging="288"/>
        <w:rPr>
          <w:rFonts w:cs="Arial"/>
        </w:rPr>
      </w:pPr>
      <w:r w:rsidRPr="004D462A">
        <w:rPr>
          <w:rFonts w:cs="Arial"/>
        </w:rPr>
        <w:t>- ne izpolni ali zavrne sklenitev pogodbe v skladu z določbami navodil ponudnikom</w:t>
      </w:r>
    </w:p>
    <w:p w14:paraId="6EB2AE59" w14:textId="77777777" w:rsidR="001976B9" w:rsidRPr="004D462A" w:rsidRDefault="001976B9" w:rsidP="00E5093C">
      <w:pPr>
        <w:ind w:left="288" w:hanging="288"/>
        <w:rPr>
          <w:rFonts w:cs="Arial"/>
        </w:rPr>
      </w:pPr>
      <w:r w:rsidRPr="004D462A">
        <w:rPr>
          <w:rFonts w:cs="Arial"/>
        </w:rPr>
        <w:t>ali</w:t>
      </w:r>
    </w:p>
    <w:p w14:paraId="57D7809F" w14:textId="77777777" w:rsidR="001976B9" w:rsidRPr="004D462A" w:rsidRDefault="001976B9" w:rsidP="00E5093C">
      <w:pPr>
        <w:rPr>
          <w:rFonts w:cs="Arial"/>
        </w:rPr>
      </w:pPr>
      <w:r w:rsidRPr="004D462A">
        <w:rPr>
          <w:rFonts w:cs="Arial"/>
        </w:rPr>
        <w:t>- ne predloži ali zavrne predložitev bančne garancije za dobro izvedbo pogodbenih obveznosti v skladu z določbami navodil ponudnikom.</w:t>
      </w:r>
    </w:p>
    <w:p w14:paraId="016E2A02" w14:textId="77777777" w:rsidR="001976B9" w:rsidRPr="004D462A" w:rsidRDefault="001976B9" w:rsidP="00E5093C">
      <w:pPr>
        <w:rPr>
          <w:rFonts w:cs="Arial"/>
          <w:iCs/>
        </w:rPr>
      </w:pPr>
    </w:p>
    <w:p w14:paraId="7A4E44D2" w14:textId="77777777" w:rsidR="001976B9" w:rsidRPr="004D462A" w:rsidRDefault="001976B9" w:rsidP="00E5093C">
      <w:pPr>
        <w:rPr>
          <w:rFonts w:cs="Arial"/>
          <w:iCs/>
        </w:rPr>
      </w:pPr>
      <w:r w:rsidRPr="004D462A">
        <w:rPr>
          <w:rFonts w:cs="Arial"/>
          <w:iCs/>
        </w:rPr>
        <w:t>Zavezujemo se, da bomo v 15 dneh po prejemu naročnikovega prvega pisnega zahtevka plačali naročniku zgoraj navedeni znesek brez kakršnega koli dodatnega utemeljevanja, če v svojem zahtevku navede, da mu zahtevani znesek pripada zaradi izpolnitve enega ali obeh zgoraj navedenih primerov in navede, za kateri primer ali primera gre.</w:t>
      </w:r>
    </w:p>
    <w:p w14:paraId="27B3320A" w14:textId="77777777" w:rsidR="001976B9" w:rsidRPr="004D462A" w:rsidRDefault="001976B9" w:rsidP="00E5093C">
      <w:pPr>
        <w:rPr>
          <w:rFonts w:cs="Arial"/>
          <w:iCs/>
        </w:rPr>
      </w:pPr>
    </w:p>
    <w:p w14:paraId="2093717E" w14:textId="77777777" w:rsidR="001976B9" w:rsidRPr="004D462A" w:rsidRDefault="001976B9" w:rsidP="00E5093C">
      <w:pPr>
        <w:rPr>
          <w:rFonts w:cs="Arial"/>
          <w:iCs/>
        </w:rPr>
      </w:pPr>
      <w:r w:rsidRPr="004D462A">
        <w:rPr>
          <w:rFonts w:cs="Arial"/>
          <w:iCs/>
        </w:rPr>
        <w:t>Zahtevek za unovčitev garancije mora biti predložen banki in mora vsebovati:</w:t>
      </w:r>
    </w:p>
    <w:p w14:paraId="5375A9AB" w14:textId="77777777" w:rsidR="001976B9" w:rsidRPr="004D462A" w:rsidRDefault="001976B9" w:rsidP="00E5093C">
      <w:pPr>
        <w:rPr>
          <w:rFonts w:cs="Arial"/>
          <w:iCs/>
        </w:rPr>
      </w:pPr>
      <w:r w:rsidRPr="004D462A">
        <w:rPr>
          <w:rFonts w:cs="Arial"/>
          <w:iCs/>
        </w:rPr>
        <w:t>1. originalno pismo naročnika za unovčenje garancije v skladu z gornjim odstavkom in</w:t>
      </w:r>
    </w:p>
    <w:p w14:paraId="63FAD61E" w14:textId="77777777" w:rsidR="001976B9" w:rsidRPr="004D462A" w:rsidRDefault="001976B9" w:rsidP="00E5093C">
      <w:pPr>
        <w:rPr>
          <w:rFonts w:cs="Arial"/>
          <w:iCs/>
        </w:rPr>
      </w:pPr>
      <w:r w:rsidRPr="004D462A">
        <w:rPr>
          <w:rFonts w:cs="Arial"/>
          <w:iCs/>
        </w:rPr>
        <w:t>2. original Garancije št. …../……….</w:t>
      </w:r>
    </w:p>
    <w:p w14:paraId="28F5244D" w14:textId="77777777" w:rsidR="001976B9" w:rsidRPr="004D462A" w:rsidRDefault="001976B9" w:rsidP="00E5093C">
      <w:pPr>
        <w:rPr>
          <w:rFonts w:cs="Arial"/>
          <w:iCs/>
        </w:rPr>
      </w:pPr>
    </w:p>
    <w:p w14:paraId="5F7E6AEC" w14:textId="77777777" w:rsidR="001976B9" w:rsidRPr="004D462A" w:rsidRDefault="001976B9" w:rsidP="00E5093C">
      <w:pPr>
        <w:rPr>
          <w:rFonts w:cs="Arial"/>
          <w:iCs/>
        </w:rPr>
      </w:pPr>
      <w:r w:rsidRPr="004D462A">
        <w:rPr>
          <w:rFonts w:cs="Arial"/>
          <w:iCs/>
        </w:rPr>
        <w:t>Ta garancija se znižuje za vsak, po tej garanciji unovčeni znesek.</w:t>
      </w:r>
    </w:p>
    <w:p w14:paraId="0FD8CE7B" w14:textId="77777777" w:rsidR="001976B9" w:rsidRPr="004D462A" w:rsidRDefault="001976B9" w:rsidP="00E5093C">
      <w:pPr>
        <w:rPr>
          <w:rFonts w:cs="Arial"/>
          <w:iCs/>
        </w:rPr>
      </w:pPr>
    </w:p>
    <w:p w14:paraId="0B7609FF" w14:textId="77777777" w:rsidR="001976B9" w:rsidRPr="004D462A" w:rsidRDefault="001976B9" w:rsidP="00E5093C">
      <w:pPr>
        <w:rPr>
          <w:rFonts w:cs="Arial"/>
          <w:iCs/>
        </w:rPr>
      </w:pPr>
      <w:r w:rsidRPr="004D462A">
        <w:rPr>
          <w:rFonts w:cs="Arial"/>
          <w:iCs/>
        </w:rPr>
        <w:t>Ta garancija velja vse dotlej, dokler ne bo izbran ponudnik po zgoraj citiranem javnem razpisu in (v primeru, da je celovita ali delna ponudba sprejeta) do trenutka, ko izbrani ponudnik ne sklene pogodbe z naročnikom in mu ne izroči garancije za dobro izvedbo pogodbenih obveznosti, vendar pa najkasneje do izteka roka veljavnosti ponudbe.</w:t>
      </w:r>
    </w:p>
    <w:p w14:paraId="4A6A2FC9" w14:textId="77777777" w:rsidR="001976B9" w:rsidRPr="004D462A" w:rsidRDefault="001976B9" w:rsidP="00E5093C">
      <w:pPr>
        <w:rPr>
          <w:rFonts w:cs="Arial"/>
          <w:iCs/>
        </w:rPr>
      </w:pPr>
    </w:p>
    <w:p w14:paraId="66B81C0B" w14:textId="3B5F4B72" w:rsidR="001976B9" w:rsidRPr="004D462A" w:rsidRDefault="001976B9" w:rsidP="00E5093C">
      <w:pPr>
        <w:rPr>
          <w:rFonts w:cs="Arial"/>
          <w:iCs/>
        </w:rPr>
      </w:pPr>
      <w:r w:rsidRPr="00D30E8F">
        <w:rPr>
          <w:rFonts w:cs="Arial"/>
          <w:iCs/>
        </w:rPr>
        <w:t xml:space="preserve">Če od vas ne prejmemo nikakršnega zahtevka za izplačilo garantiranega zneska do </w:t>
      </w:r>
      <w:r w:rsidR="00B37D76" w:rsidRPr="00D30E8F">
        <w:rPr>
          <w:rFonts w:cs="Arial"/>
          <w:b/>
          <w:iCs/>
        </w:rPr>
        <w:t>3</w:t>
      </w:r>
      <w:r w:rsidRPr="00D30E8F">
        <w:rPr>
          <w:rFonts w:cs="Arial"/>
          <w:b/>
          <w:iCs/>
        </w:rPr>
        <w:t xml:space="preserve">0. </w:t>
      </w:r>
      <w:r w:rsidR="00D30E8F" w:rsidRPr="00D30E8F">
        <w:rPr>
          <w:rFonts w:cs="Arial"/>
          <w:b/>
          <w:iCs/>
        </w:rPr>
        <w:t>9</w:t>
      </w:r>
      <w:r w:rsidRPr="00D30E8F">
        <w:rPr>
          <w:rFonts w:cs="Arial"/>
          <w:b/>
          <w:iCs/>
        </w:rPr>
        <w:t>. 20</w:t>
      </w:r>
      <w:r w:rsidR="00D30E8F" w:rsidRPr="00D30E8F">
        <w:rPr>
          <w:rFonts w:cs="Arial"/>
          <w:b/>
          <w:iCs/>
        </w:rPr>
        <w:t>22</w:t>
      </w:r>
      <w:r w:rsidRPr="00D30E8F">
        <w:rPr>
          <w:rFonts w:cs="Arial"/>
          <w:iCs/>
        </w:rPr>
        <w:t>, ta</w:t>
      </w:r>
      <w:r w:rsidRPr="004D462A">
        <w:rPr>
          <w:rFonts w:cs="Arial"/>
          <w:iCs/>
        </w:rPr>
        <w:t xml:space="preserve"> garancija preneha veljati ne glede na to, ali nam je vrnjena.</w:t>
      </w:r>
    </w:p>
    <w:p w14:paraId="4018ACA9" w14:textId="77777777" w:rsidR="001976B9" w:rsidRPr="004D462A" w:rsidRDefault="001976B9" w:rsidP="00E5093C">
      <w:pPr>
        <w:rPr>
          <w:rFonts w:cs="Arial"/>
          <w:iCs/>
        </w:rPr>
      </w:pPr>
    </w:p>
    <w:p w14:paraId="0DA4A0FF" w14:textId="77777777" w:rsidR="001976B9" w:rsidRPr="004D462A" w:rsidRDefault="001976B9" w:rsidP="00E5093C">
      <w:pPr>
        <w:rPr>
          <w:rFonts w:cs="Arial"/>
          <w:iCs/>
        </w:rPr>
      </w:pPr>
      <w:r w:rsidRPr="004D462A">
        <w:rPr>
          <w:rFonts w:cs="Arial"/>
          <w:iCs/>
        </w:rPr>
        <w:t>Ta garancija ni prenosljiva.</w:t>
      </w:r>
    </w:p>
    <w:p w14:paraId="7FC102B1" w14:textId="77777777" w:rsidR="001976B9" w:rsidRPr="004D462A" w:rsidRDefault="001976B9" w:rsidP="00E5093C">
      <w:pPr>
        <w:rPr>
          <w:rFonts w:cs="Arial"/>
          <w:iCs/>
        </w:rPr>
      </w:pPr>
    </w:p>
    <w:p w14:paraId="2A913903" w14:textId="77777777" w:rsidR="001976B9" w:rsidRPr="004D462A" w:rsidRDefault="001976B9" w:rsidP="00E5093C">
      <w:pPr>
        <w:rPr>
          <w:rFonts w:cs="Arial"/>
          <w:iCs/>
        </w:rPr>
      </w:pPr>
      <w:r w:rsidRPr="004D462A">
        <w:rPr>
          <w:rFonts w:cs="Arial"/>
          <w:iCs/>
        </w:rPr>
        <w:t>Morebitne spore med upravičencem in banko rešuje stvarno pristojno sodišče v Ljubljani.</w:t>
      </w:r>
    </w:p>
    <w:p w14:paraId="2044F38B" w14:textId="77777777" w:rsidR="001976B9" w:rsidRPr="004D462A" w:rsidRDefault="001976B9" w:rsidP="00E5093C">
      <w:pPr>
        <w:rPr>
          <w:rFonts w:cs="Arial"/>
          <w:b/>
        </w:rPr>
      </w:pPr>
    </w:p>
    <w:p w14:paraId="103FF1F7" w14:textId="77777777" w:rsidR="001976B9" w:rsidRPr="001526FC" w:rsidRDefault="001976B9" w:rsidP="00E5093C">
      <w:pPr>
        <w:rPr>
          <w:rFonts w:cs="Arial"/>
          <w:b/>
        </w:rPr>
      </w:pPr>
    </w:p>
    <w:p w14:paraId="00325BBD" w14:textId="77777777" w:rsidR="001976B9" w:rsidRPr="001526FC" w:rsidRDefault="001976B9" w:rsidP="00E5093C">
      <w:pPr>
        <w:rPr>
          <w:rFonts w:cs="Arial"/>
          <w:b/>
        </w:rPr>
      </w:pPr>
    </w:p>
    <w:p w14:paraId="26F60E52" w14:textId="77777777" w:rsidR="001976B9" w:rsidRPr="001526FC" w:rsidRDefault="001976B9" w:rsidP="00E5093C">
      <w:pPr>
        <w:jc w:val="center"/>
        <w:rPr>
          <w:rFonts w:cs="Arial"/>
          <w:bCs/>
        </w:rPr>
      </w:pPr>
      <w:r w:rsidRPr="001526FC">
        <w:rPr>
          <w:rFonts w:cs="Arial"/>
          <w:bCs/>
        </w:rPr>
        <w:t>Banka</w:t>
      </w:r>
    </w:p>
    <w:p w14:paraId="48901D28" w14:textId="77777777" w:rsidR="001976B9" w:rsidRPr="001526FC" w:rsidRDefault="001976B9" w:rsidP="00E5093C">
      <w:pPr>
        <w:jc w:val="center"/>
        <w:rPr>
          <w:rFonts w:cs="Arial"/>
        </w:rPr>
      </w:pPr>
      <w:r w:rsidRPr="001526FC">
        <w:rPr>
          <w:rFonts w:cs="Arial"/>
          <w:bCs/>
        </w:rPr>
        <w:t>(žig in podpis)</w:t>
      </w:r>
    </w:p>
    <w:p w14:paraId="5BBB66B0" w14:textId="77777777" w:rsidR="001976B9" w:rsidRPr="001526FC" w:rsidRDefault="001976B9" w:rsidP="00E5093C">
      <w:pPr>
        <w:rPr>
          <w:b/>
          <w:bCs/>
          <w:u w:val="single"/>
        </w:rPr>
      </w:pPr>
    </w:p>
    <w:p w14:paraId="3F5F6200" w14:textId="77777777" w:rsidR="001976B9" w:rsidRPr="001526FC" w:rsidRDefault="001976B9" w:rsidP="00E5093C">
      <w:pPr>
        <w:rPr>
          <w:b/>
        </w:rPr>
      </w:pPr>
    </w:p>
    <w:p w14:paraId="493F81B3" w14:textId="77777777" w:rsidR="001976B9" w:rsidRDefault="001976B9" w:rsidP="00E5093C">
      <w:pPr>
        <w:jc w:val="right"/>
      </w:pPr>
    </w:p>
    <w:p w14:paraId="6B3487BD" w14:textId="77777777" w:rsidR="001976B9" w:rsidRDefault="001976B9" w:rsidP="00E5093C">
      <w:pPr>
        <w:jc w:val="right"/>
      </w:pPr>
    </w:p>
    <w:p w14:paraId="59485D1D" w14:textId="64CA1D0D" w:rsidR="00620BAF" w:rsidRPr="00225C55" w:rsidRDefault="00620BAF" w:rsidP="00E5093C">
      <w:pPr>
        <w:rPr>
          <w:b/>
        </w:rPr>
      </w:pPr>
      <w:r w:rsidRPr="00225C55">
        <w:t>Ponudnik ..................................................</w:t>
      </w:r>
      <w:r w:rsidRPr="00620BAF">
        <w:rPr>
          <w:b/>
        </w:rPr>
        <w:t xml:space="preserve"> </w:t>
      </w:r>
      <w:r>
        <w:rPr>
          <w:b/>
        </w:rPr>
        <w:t xml:space="preserve">                                                                                    </w:t>
      </w:r>
      <w:r w:rsidRPr="00225C55">
        <w:rPr>
          <w:b/>
        </w:rPr>
        <w:t>OBR-</w:t>
      </w:r>
      <w:r>
        <w:rPr>
          <w:b/>
        </w:rPr>
        <w:t>1</w:t>
      </w:r>
      <w:r w:rsidR="00B37D76">
        <w:rPr>
          <w:b/>
        </w:rPr>
        <w:t>2</w:t>
      </w:r>
    </w:p>
    <w:p w14:paraId="4828FA53" w14:textId="77777777" w:rsidR="00620BAF" w:rsidRPr="00225C55" w:rsidRDefault="00620BAF" w:rsidP="00E5093C"/>
    <w:p w14:paraId="6718255B" w14:textId="77777777" w:rsidR="00620BAF" w:rsidRPr="00225C55" w:rsidRDefault="00620BAF" w:rsidP="00E5093C">
      <w:pPr>
        <w:rPr>
          <w:i/>
        </w:rPr>
      </w:pPr>
    </w:p>
    <w:p w14:paraId="245E00C8" w14:textId="77777777" w:rsidR="00620BAF" w:rsidRPr="00225C55" w:rsidRDefault="00620BAF" w:rsidP="00E5093C">
      <w:r w:rsidRPr="00225C55">
        <w:t>Naslov ......................................................</w:t>
      </w:r>
    </w:p>
    <w:p w14:paraId="4550C1A3" w14:textId="77777777" w:rsidR="00620BAF" w:rsidRPr="00225C55" w:rsidRDefault="00620BAF" w:rsidP="00E5093C"/>
    <w:p w14:paraId="462160E8" w14:textId="77777777" w:rsidR="00620BAF" w:rsidRPr="00225C55" w:rsidRDefault="00620BAF" w:rsidP="00E5093C"/>
    <w:p w14:paraId="098F8431" w14:textId="77777777" w:rsidR="00620BAF" w:rsidRPr="00225C55" w:rsidRDefault="00620BAF" w:rsidP="00E5093C"/>
    <w:p w14:paraId="61CF1275" w14:textId="77777777" w:rsidR="00620BAF" w:rsidRDefault="00620BAF" w:rsidP="00E5093C"/>
    <w:p w14:paraId="6003F75B" w14:textId="77777777" w:rsidR="001976B9" w:rsidRDefault="001976B9" w:rsidP="00E5093C"/>
    <w:p w14:paraId="13354AA2" w14:textId="77777777" w:rsidR="00620BAF" w:rsidRPr="00225C55" w:rsidRDefault="00620BAF" w:rsidP="00E5093C"/>
    <w:p w14:paraId="7E7CE3E4" w14:textId="77777777" w:rsidR="00620BAF" w:rsidRPr="00225C55" w:rsidRDefault="00620BAF" w:rsidP="00E5093C"/>
    <w:p w14:paraId="183FA721" w14:textId="77777777" w:rsidR="00620BAF" w:rsidRPr="00225C55" w:rsidRDefault="00620BAF" w:rsidP="00E5093C"/>
    <w:p w14:paraId="5CFB55DB" w14:textId="77777777" w:rsidR="00620BAF" w:rsidRPr="00225C55" w:rsidRDefault="00620BAF" w:rsidP="00E5093C"/>
    <w:p w14:paraId="3119AD98" w14:textId="77777777" w:rsidR="00620BAF" w:rsidRPr="008232A6" w:rsidRDefault="00620BAF" w:rsidP="00E5093C">
      <w:pPr>
        <w:keepNext/>
        <w:jc w:val="center"/>
        <w:outlineLvl w:val="4"/>
        <w:rPr>
          <w:rFonts w:cs="Arial"/>
          <w:b/>
          <w:bCs/>
          <w:smallCaps/>
          <w:sz w:val="26"/>
          <w:szCs w:val="20"/>
          <w:lang w:eastAsia="ar-SA"/>
        </w:rPr>
      </w:pPr>
      <w:bookmarkStart w:id="196" w:name="_Toc11644904"/>
      <w:bookmarkStart w:id="197" w:name="_Toc526692941"/>
      <w:r w:rsidRPr="008232A6">
        <w:rPr>
          <w:rFonts w:cs="Arial"/>
          <w:b/>
          <w:bCs/>
          <w:smallCaps/>
          <w:sz w:val="26"/>
          <w:szCs w:val="20"/>
          <w:lang w:eastAsia="ar-SA"/>
        </w:rPr>
        <w:t>I</w:t>
      </w:r>
      <w:bookmarkEnd w:id="196"/>
      <w:r w:rsidRPr="008232A6">
        <w:rPr>
          <w:rFonts w:cs="Arial"/>
          <w:b/>
          <w:bCs/>
          <w:smallCaps/>
          <w:sz w:val="26"/>
          <w:szCs w:val="20"/>
          <w:lang w:eastAsia="ar-SA"/>
        </w:rPr>
        <w:t>zjava o predložitvi garancije za dobro izvedbo pogodbenih obveznosti</w:t>
      </w:r>
      <w:bookmarkEnd w:id="197"/>
    </w:p>
    <w:p w14:paraId="41255D6F" w14:textId="6C75F114" w:rsidR="00620BAF" w:rsidRPr="008232A6" w:rsidRDefault="00620BAF" w:rsidP="00E5093C">
      <w:pPr>
        <w:jc w:val="center"/>
        <w:rPr>
          <w:rFonts w:cs="Arial"/>
          <w:b/>
          <w:sz w:val="22"/>
        </w:rPr>
      </w:pPr>
      <w:r w:rsidRPr="008232A6">
        <w:rPr>
          <w:rFonts w:cs="Arial"/>
          <w:b/>
          <w:sz w:val="22"/>
        </w:rPr>
        <w:t xml:space="preserve">ZA JAVNO NAROČILO </w:t>
      </w:r>
      <w:r w:rsidR="006110BE">
        <w:rPr>
          <w:rFonts w:cs="Arial"/>
          <w:b/>
          <w:sz w:val="22"/>
        </w:rPr>
        <w:t>JN-S0</w:t>
      </w:r>
      <w:r w:rsidR="00DE7789">
        <w:rPr>
          <w:rFonts w:cs="Arial"/>
          <w:b/>
          <w:sz w:val="22"/>
        </w:rPr>
        <w:t>629</w:t>
      </w:r>
    </w:p>
    <w:p w14:paraId="517E5486" w14:textId="77777777" w:rsidR="00620BAF" w:rsidRPr="008232A6" w:rsidRDefault="00620BAF" w:rsidP="00E5093C"/>
    <w:p w14:paraId="767D736A" w14:textId="77777777" w:rsidR="00620BAF" w:rsidRPr="008232A6" w:rsidRDefault="00620BAF" w:rsidP="00E5093C"/>
    <w:p w14:paraId="45C1A870" w14:textId="77777777" w:rsidR="00620BAF" w:rsidRPr="008232A6" w:rsidRDefault="00620BAF" w:rsidP="00E5093C"/>
    <w:p w14:paraId="31679F23" w14:textId="77777777" w:rsidR="00620BAF" w:rsidRPr="008232A6" w:rsidRDefault="00620BAF" w:rsidP="00E5093C"/>
    <w:p w14:paraId="6F50E25F" w14:textId="77777777" w:rsidR="001976B9" w:rsidRPr="00332D10" w:rsidRDefault="001976B9" w:rsidP="00E5093C">
      <w:pPr>
        <w:rPr>
          <w:b/>
          <w:szCs w:val="20"/>
        </w:rPr>
      </w:pPr>
      <w:r w:rsidRPr="001526FC">
        <w:t xml:space="preserve">V zvezi z našo ponudbo za </w:t>
      </w:r>
      <w:r w:rsidRPr="001526FC">
        <w:rPr>
          <w:b/>
          <w:szCs w:val="20"/>
        </w:rPr>
        <w:t xml:space="preserve">izdelavo </w:t>
      </w:r>
      <w:r w:rsidRPr="00332D10">
        <w:rPr>
          <w:b/>
          <w:szCs w:val="20"/>
        </w:rPr>
        <w:t>vseh vrst obrazcev za RTV</w:t>
      </w:r>
      <w:r>
        <w:rPr>
          <w:b/>
          <w:szCs w:val="20"/>
        </w:rPr>
        <w:t>-</w:t>
      </w:r>
      <w:r w:rsidRPr="00332D10">
        <w:rPr>
          <w:b/>
          <w:szCs w:val="20"/>
        </w:rPr>
        <w:t>prispevek, tiskanje ter od</w:t>
      </w:r>
      <w:r>
        <w:rPr>
          <w:b/>
          <w:szCs w:val="20"/>
        </w:rPr>
        <w:t>dajanje</w:t>
      </w:r>
      <w:r w:rsidRPr="00332D10">
        <w:rPr>
          <w:b/>
          <w:szCs w:val="20"/>
        </w:rPr>
        <w:t xml:space="preserve"> pošiljk pošti v prenos</w:t>
      </w:r>
      <w:r w:rsidR="00B37D76">
        <w:rPr>
          <w:b/>
          <w:szCs w:val="20"/>
        </w:rPr>
        <w:t xml:space="preserve"> – za obdobje treh let. </w:t>
      </w:r>
    </w:p>
    <w:p w14:paraId="0D093C7E" w14:textId="77777777" w:rsidR="00620BAF" w:rsidRPr="008232A6" w:rsidRDefault="00620BAF" w:rsidP="00E5093C"/>
    <w:p w14:paraId="3662697E" w14:textId="77777777" w:rsidR="00620BAF" w:rsidRPr="008232A6" w:rsidRDefault="00620BAF" w:rsidP="00E5093C">
      <w:pPr>
        <w:rPr>
          <w:rFonts w:cs="Arial"/>
          <w:b/>
          <w:bCs/>
        </w:rPr>
      </w:pPr>
    </w:p>
    <w:p w14:paraId="7875D7B1" w14:textId="77777777" w:rsidR="00620BAF" w:rsidRPr="008232A6" w:rsidRDefault="00620BAF" w:rsidP="00E5093C">
      <w:pPr>
        <w:rPr>
          <w:szCs w:val="20"/>
        </w:rPr>
      </w:pPr>
    </w:p>
    <w:p w14:paraId="5BE0A818" w14:textId="77777777" w:rsidR="00620BAF" w:rsidRPr="008232A6" w:rsidRDefault="00620BAF" w:rsidP="00E5093C">
      <w:pPr>
        <w:rPr>
          <w:szCs w:val="20"/>
        </w:rPr>
      </w:pPr>
      <w:r w:rsidRPr="008232A6">
        <w:rPr>
          <w:szCs w:val="20"/>
        </w:rPr>
        <w:t>IZJAVLJAMO,</w:t>
      </w:r>
    </w:p>
    <w:p w14:paraId="549D983A" w14:textId="77777777" w:rsidR="00620BAF" w:rsidRPr="008232A6" w:rsidRDefault="00620BAF" w:rsidP="00E5093C">
      <w:pPr>
        <w:rPr>
          <w:szCs w:val="20"/>
        </w:rPr>
      </w:pPr>
    </w:p>
    <w:p w14:paraId="3CE5DE69" w14:textId="77777777" w:rsidR="00620BAF" w:rsidRPr="008232A6" w:rsidRDefault="00620BAF" w:rsidP="00E5093C">
      <w:pPr>
        <w:rPr>
          <w:szCs w:val="20"/>
        </w:rPr>
      </w:pPr>
    </w:p>
    <w:p w14:paraId="24350883" w14:textId="77777777" w:rsidR="00C52B23" w:rsidRPr="001526FC" w:rsidRDefault="00C52B23" w:rsidP="00E5093C">
      <w:pPr>
        <w:numPr>
          <w:ilvl w:val="0"/>
          <w:numId w:val="26"/>
        </w:numPr>
      </w:pPr>
      <w:r w:rsidRPr="00C95E14">
        <w:rPr>
          <w:rFonts w:cs="Arial"/>
          <w:szCs w:val="20"/>
        </w:rPr>
        <w:t>z dnem obojestranskega podpisa</w:t>
      </w:r>
      <w:r>
        <w:rPr>
          <w:rFonts w:cs="Arial"/>
          <w:szCs w:val="20"/>
        </w:rPr>
        <w:t xml:space="preserve"> </w:t>
      </w:r>
      <w:r w:rsidRPr="00C95E14">
        <w:rPr>
          <w:rFonts w:cs="Arial"/>
          <w:szCs w:val="20"/>
        </w:rPr>
        <w:t xml:space="preserve">s strani pooblaščenih podpisnikov naročnika in ponudnika ter veljavnim žigom obeh pogodbenih </w:t>
      </w:r>
      <w:r w:rsidRPr="00C0745D">
        <w:rPr>
          <w:rFonts w:cs="Arial"/>
          <w:szCs w:val="20"/>
        </w:rPr>
        <w:t>strank</w:t>
      </w:r>
      <w:r w:rsidRPr="001526FC">
        <w:t xml:space="preserve"> ter </w:t>
      </w:r>
      <w:r>
        <w:t xml:space="preserve">z izvajalčevo </w:t>
      </w:r>
      <w:r w:rsidRPr="001526FC">
        <w:rPr>
          <w:color w:val="000000"/>
        </w:rPr>
        <w:t xml:space="preserve">predložitvijo </w:t>
      </w:r>
      <w:r w:rsidRPr="00FA3C7C">
        <w:rPr>
          <w:color w:val="000000"/>
        </w:rPr>
        <w:t>garancije za dobro izvedbo pogodbenih obveznosti, brezpogojno, nepreklicno in plačljivo na prvi poziv,  v višini 5 % predvidene</w:t>
      </w:r>
      <w:r w:rsidRPr="001526FC">
        <w:rPr>
          <w:color w:val="000000"/>
        </w:rPr>
        <w:t xml:space="preserve"> enoletne pogodbene vrednosti, z veljavnostjo </w:t>
      </w:r>
      <w:r w:rsidRPr="001526FC">
        <w:t>13 mesecev od pričetka veljavnosti pogodbe.</w:t>
      </w:r>
    </w:p>
    <w:p w14:paraId="56E968B0" w14:textId="77777777" w:rsidR="00620BAF" w:rsidRPr="008232A6" w:rsidRDefault="00620BAF" w:rsidP="00E5093C"/>
    <w:p w14:paraId="53620C91" w14:textId="6A131671" w:rsidR="00620BAF" w:rsidRDefault="00620BAF" w:rsidP="00E5093C">
      <w:pPr>
        <w:tabs>
          <w:tab w:val="left" w:pos="0"/>
        </w:tabs>
      </w:pPr>
    </w:p>
    <w:p w14:paraId="7950CBE8" w14:textId="77777777" w:rsidR="00677F12" w:rsidRPr="00225C55" w:rsidRDefault="00677F12" w:rsidP="00E5093C">
      <w:pPr>
        <w:tabs>
          <w:tab w:val="left" w:pos="0"/>
        </w:tabs>
      </w:pPr>
    </w:p>
    <w:p w14:paraId="2F669BAF" w14:textId="77777777" w:rsidR="00677F12" w:rsidRPr="004B12F7" w:rsidRDefault="00677F12" w:rsidP="00E5093C">
      <w:pPr>
        <w:pStyle w:val="BodyText3"/>
        <w:rPr>
          <w:rFonts w:cs="Arial"/>
          <w:bCs/>
          <w:sz w:val="20"/>
          <w:lang w:val="sl-SI"/>
        </w:rPr>
      </w:pPr>
      <w:r w:rsidRPr="00190276">
        <w:rPr>
          <w:rFonts w:cs="Arial"/>
          <w:bCs/>
          <w:sz w:val="20"/>
          <w:lang w:val="sl-SI"/>
        </w:rPr>
        <w:t>V kolikor v zahtevanem roku ne bomo predložili bančne garancije za dobro izvedbo pogodbenih obveznosti, ima naročnik pravico unovčiti garancijo za resnost ponudbe.</w:t>
      </w:r>
    </w:p>
    <w:p w14:paraId="7388EE57" w14:textId="77777777" w:rsidR="00620BAF" w:rsidRPr="00225C55" w:rsidRDefault="00620BAF" w:rsidP="00E5093C">
      <w:pPr>
        <w:tabs>
          <w:tab w:val="left" w:pos="0"/>
        </w:tabs>
      </w:pPr>
    </w:p>
    <w:p w14:paraId="672C6D60" w14:textId="77777777" w:rsidR="00620BAF" w:rsidRPr="00225C55" w:rsidRDefault="00620BAF" w:rsidP="00E5093C">
      <w:pPr>
        <w:tabs>
          <w:tab w:val="left" w:pos="0"/>
        </w:tabs>
      </w:pPr>
    </w:p>
    <w:p w14:paraId="2E6CD9C3" w14:textId="77777777" w:rsidR="00620BAF" w:rsidRPr="00225C55" w:rsidRDefault="00620BAF" w:rsidP="00E5093C">
      <w:pPr>
        <w:tabs>
          <w:tab w:val="left" w:pos="0"/>
        </w:tabs>
      </w:pPr>
    </w:p>
    <w:p w14:paraId="6C73CAA7" w14:textId="77777777" w:rsidR="00620BAF" w:rsidRPr="00225C55" w:rsidRDefault="00620BAF" w:rsidP="00E5093C">
      <w:pPr>
        <w:tabs>
          <w:tab w:val="left" w:pos="0"/>
        </w:tabs>
      </w:pPr>
    </w:p>
    <w:p w14:paraId="31324B20" w14:textId="77777777" w:rsidR="00620BAF" w:rsidRPr="00225C55" w:rsidRDefault="00620BAF" w:rsidP="00E5093C">
      <w:pPr>
        <w:tabs>
          <w:tab w:val="left" w:pos="0"/>
        </w:tabs>
      </w:pPr>
    </w:p>
    <w:p w14:paraId="7178D82C" w14:textId="77777777" w:rsidR="00620BAF" w:rsidRPr="00225C55" w:rsidRDefault="00620BAF" w:rsidP="00E5093C">
      <w:pPr>
        <w:tabs>
          <w:tab w:val="left" w:pos="0"/>
        </w:tabs>
      </w:pPr>
    </w:p>
    <w:p w14:paraId="440A101D" w14:textId="77777777" w:rsidR="00620BAF" w:rsidRPr="00225C55" w:rsidRDefault="00620BAF" w:rsidP="00E5093C">
      <w:pPr>
        <w:tabs>
          <w:tab w:val="left" w:pos="0"/>
        </w:tabs>
      </w:pPr>
    </w:p>
    <w:p w14:paraId="5118F363" w14:textId="77777777" w:rsidR="00620BAF" w:rsidRPr="00225C55" w:rsidRDefault="00620BAF" w:rsidP="00E5093C">
      <w:pPr>
        <w:tabs>
          <w:tab w:val="left" w:pos="0"/>
        </w:tabs>
      </w:pPr>
    </w:p>
    <w:p w14:paraId="453E0869" w14:textId="77777777" w:rsidR="00620BAF" w:rsidRPr="00225C55" w:rsidRDefault="00620BAF" w:rsidP="00E5093C">
      <w:pPr>
        <w:rPr>
          <w:b/>
          <w:u w:val="single"/>
        </w:rPr>
      </w:pPr>
    </w:p>
    <w:p w14:paraId="77D5901D" w14:textId="77777777" w:rsidR="00620BAF" w:rsidRPr="00225C55" w:rsidRDefault="00620BAF" w:rsidP="00E5093C">
      <w:pPr>
        <w:jc w:val="center"/>
        <w:rPr>
          <w:b/>
          <w:u w:val="single"/>
        </w:rPr>
      </w:pPr>
    </w:p>
    <w:p w14:paraId="57069EEC" w14:textId="77777777" w:rsidR="00620BAF" w:rsidRPr="00225C55" w:rsidRDefault="00620BAF" w:rsidP="00E5093C">
      <w:pPr>
        <w:jc w:val="center"/>
      </w:pPr>
      <w:r w:rsidRPr="00225C55">
        <w:t xml:space="preserve">Kraj in datum: </w:t>
      </w:r>
      <w:r w:rsidRPr="00225C55">
        <w:tab/>
      </w:r>
      <w:r w:rsidRPr="00225C55">
        <w:tab/>
      </w:r>
      <w:r w:rsidRPr="00225C55">
        <w:tab/>
      </w:r>
      <w:r w:rsidRPr="00225C55">
        <w:tab/>
        <w:t>Žig:</w:t>
      </w:r>
      <w:r w:rsidRPr="00225C55">
        <w:tab/>
      </w:r>
      <w:r w:rsidRPr="00225C55">
        <w:tab/>
      </w:r>
      <w:r w:rsidRPr="00225C55">
        <w:tab/>
        <w:t>Podpis zastopnika</w:t>
      </w:r>
    </w:p>
    <w:p w14:paraId="340B9D46" w14:textId="77777777" w:rsidR="00620BAF" w:rsidRPr="00225C55" w:rsidRDefault="00620BAF" w:rsidP="00E5093C">
      <w:pPr>
        <w:ind w:left="4956" w:firstLine="708"/>
        <w:jc w:val="center"/>
      </w:pPr>
      <w:r w:rsidRPr="00225C55">
        <w:t>oz. prokurista:</w:t>
      </w:r>
    </w:p>
    <w:p w14:paraId="3C9D6298" w14:textId="77777777" w:rsidR="00620BAF" w:rsidRPr="00225C55" w:rsidRDefault="00620BAF" w:rsidP="00E5093C">
      <w:pPr>
        <w:jc w:val="center"/>
      </w:pPr>
    </w:p>
    <w:p w14:paraId="7CDC24BA" w14:textId="77777777" w:rsidR="00620BAF" w:rsidRPr="00225C55" w:rsidRDefault="00620BAF" w:rsidP="00E5093C">
      <w:pPr>
        <w:jc w:val="center"/>
      </w:pPr>
      <w:r w:rsidRPr="00225C55">
        <w:t>........................................</w:t>
      </w:r>
      <w:r w:rsidRPr="00225C55">
        <w:tab/>
      </w:r>
      <w:r w:rsidRPr="00225C55">
        <w:tab/>
      </w:r>
      <w:r w:rsidRPr="00225C55">
        <w:tab/>
      </w:r>
      <w:r w:rsidRPr="00225C55">
        <w:tab/>
      </w:r>
      <w:r w:rsidRPr="00225C55">
        <w:tab/>
        <w:t>.........................................</w:t>
      </w:r>
    </w:p>
    <w:p w14:paraId="2479E6AA" w14:textId="77777777" w:rsidR="00620BAF" w:rsidRPr="00225C55" w:rsidRDefault="00620BAF" w:rsidP="00E5093C">
      <w:pPr>
        <w:jc w:val="right"/>
        <w:rPr>
          <w:rFonts w:cs="Arial"/>
          <w:b/>
          <w:noProof/>
        </w:rPr>
      </w:pPr>
    </w:p>
    <w:p w14:paraId="7392BB3B" w14:textId="77777777" w:rsidR="00620BAF" w:rsidRDefault="00620BAF" w:rsidP="00E5093C">
      <w:pPr>
        <w:jc w:val="right"/>
        <w:rPr>
          <w:rFonts w:cs="Arial"/>
          <w:b/>
          <w:noProof/>
        </w:rPr>
      </w:pPr>
    </w:p>
    <w:p w14:paraId="5F25BE78" w14:textId="21945F29" w:rsidR="00620BAF" w:rsidRDefault="00620BAF" w:rsidP="00E5093C">
      <w:pPr>
        <w:jc w:val="right"/>
        <w:rPr>
          <w:rFonts w:cs="Arial"/>
          <w:b/>
          <w:noProof/>
        </w:rPr>
      </w:pPr>
    </w:p>
    <w:p w14:paraId="54136C01" w14:textId="77777777" w:rsidR="00C52B23" w:rsidRDefault="00C52B23" w:rsidP="00E5093C">
      <w:pPr>
        <w:jc w:val="right"/>
        <w:rPr>
          <w:rFonts w:cs="Arial"/>
          <w:b/>
          <w:noProof/>
        </w:rPr>
      </w:pPr>
    </w:p>
    <w:p w14:paraId="4608DB22" w14:textId="77777777" w:rsidR="00620BAF" w:rsidRDefault="00620BAF" w:rsidP="00E5093C">
      <w:pPr>
        <w:jc w:val="right"/>
        <w:rPr>
          <w:rFonts w:cs="Arial"/>
          <w:b/>
          <w:noProof/>
        </w:rPr>
      </w:pPr>
    </w:p>
    <w:p w14:paraId="5CCB8383" w14:textId="77777777" w:rsidR="00620BAF" w:rsidRDefault="00620BAF" w:rsidP="00E5093C">
      <w:pPr>
        <w:jc w:val="right"/>
        <w:rPr>
          <w:rFonts w:cs="Arial"/>
          <w:b/>
          <w:noProof/>
        </w:rPr>
      </w:pPr>
    </w:p>
    <w:p w14:paraId="06812278" w14:textId="77777777" w:rsidR="0093328F" w:rsidRDefault="0093328F" w:rsidP="00E5093C">
      <w:pPr>
        <w:jc w:val="right"/>
        <w:rPr>
          <w:rFonts w:cs="Arial"/>
          <w:b/>
          <w:noProof/>
        </w:rPr>
      </w:pPr>
    </w:p>
    <w:p w14:paraId="2313FBF6" w14:textId="77777777" w:rsidR="00620BAF" w:rsidRDefault="00620BAF" w:rsidP="00E5093C">
      <w:pPr>
        <w:jc w:val="right"/>
        <w:rPr>
          <w:rFonts w:cs="Arial"/>
          <w:b/>
          <w:noProof/>
        </w:rPr>
      </w:pPr>
    </w:p>
    <w:p w14:paraId="50B5BFD8" w14:textId="77777777" w:rsidR="00620BAF" w:rsidRDefault="00620BAF" w:rsidP="00E5093C">
      <w:pPr>
        <w:pStyle w:val="BESEDILO"/>
        <w:jc w:val="right"/>
        <w:rPr>
          <w:b/>
          <w:noProof/>
        </w:rPr>
      </w:pPr>
    </w:p>
    <w:p w14:paraId="678D9323" w14:textId="77777777" w:rsidR="00EE37E0" w:rsidRDefault="00EE37E0" w:rsidP="00E5093C">
      <w:pPr>
        <w:pStyle w:val="BESEDILO"/>
        <w:jc w:val="right"/>
        <w:rPr>
          <w:b/>
          <w:noProof/>
        </w:rPr>
      </w:pPr>
    </w:p>
    <w:p w14:paraId="3D52A578" w14:textId="77777777" w:rsidR="00EE37E0" w:rsidRDefault="00EE37E0" w:rsidP="00E5093C">
      <w:pPr>
        <w:pStyle w:val="BESEDILO"/>
        <w:jc w:val="right"/>
        <w:rPr>
          <w:b/>
          <w:noProof/>
        </w:rPr>
      </w:pPr>
    </w:p>
    <w:p w14:paraId="4B512FF9" w14:textId="77777777" w:rsidR="00D41BA3" w:rsidRPr="00225C55" w:rsidRDefault="00D41BA3" w:rsidP="00E5093C">
      <w:pPr>
        <w:pStyle w:val="BESEDILO"/>
        <w:jc w:val="right"/>
        <w:rPr>
          <w:b/>
          <w:noProof/>
        </w:rPr>
      </w:pPr>
      <w:r w:rsidRPr="00225C55">
        <w:rPr>
          <w:b/>
          <w:noProof/>
        </w:rPr>
        <w:lastRenderedPageBreak/>
        <w:t>OBR-</w:t>
      </w:r>
      <w:r w:rsidR="005C6744" w:rsidRPr="00225C55">
        <w:rPr>
          <w:b/>
          <w:noProof/>
        </w:rPr>
        <w:t>1</w:t>
      </w:r>
      <w:r w:rsidR="00B37D76">
        <w:rPr>
          <w:b/>
          <w:noProof/>
        </w:rPr>
        <w:t>3</w:t>
      </w:r>
    </w:p>
    <w:bookmarkEnd w:id="183"/>
    <w:p w14:paraId="04AA4458" w14:textId="77777777" w:rsidR="00F22992" w:rsidRDefault="00F22992" w:rsidP="00E5093C">
      <w:pPr>
        <w:pStyle w:val="BESEDILO"/>
        <w:rPr>
          <w:noProof/>
        </w:rPr>
      </w:pPr>
    </w:p>
    <w:p w14:paraId="130C9221" w14:textId="77777777" w:rsidR="00F22992" w:rsidRDefault="00F22992" w:rsidP="00E5093C">
      <w:pPr>
        <w:pStyle w:val="BESEDILO"/>
        <w:rPr>
          <w:noProof/>
        </w:rPr>
      </w:pPr>
    </w:p>
    <w:p w14:paraId="644EAB44" w14:textId="77777777" w:rsidR="00F22992" w:rsidRDefault="00F22992" w:rsidP="00E5093C">
      <w:pPr>
        <w:pStyle w:val="BESEDILO"/>
        <w:rPr>
          <w:noProof/>
        </w:rPr>
      </w:pPr>
    </w:p>
    <w:p w14:paraId="390D4125" w14:textId="77777777" w:rsidR="00F22992" w:rsidRDefault="00F22992" w:rsidP="00E5093C">
      <w:pPr>
        <w:pStyle w:val="BESEDILO"/>
        <w:rPr>
          <w:noProof/>
        </w:rPr>
      </w:pPr>
    </w:p>
    <w:p w14:paraId="4C89026E" w14:textId="77777777" w:rsidR="00167F8E" w:rsidRPr="00225C55" w:rsidRDefault="00167F8E" w:rsidP="00E5093C">
      <w:pPr>
        <w:pStyle w:val="BESEDILO"/>
        <w:rPr>
          <w:i/>
          <w:noProof/>
        </w:rPr>
      </w:pPr>
      <w:r w:rsidRPr="00225C55">
        <w:rPr>
          <w:noProof/>
        </w:rPr>
        <w:t>Ponudnik ..................................................</w:t>
      </w:r>
      <w:r w:rsidRPr="00225C55">
        <w:rPr>
          <w:i/>
          <w:noProof/>
        </w:rPr>
        <w:tab/>
      </w:r>
      <w:r w:rsidRPr="00225C55">
        <w:rPr>
          <w:i/>
          <w:noProof/>
        </w:rPr>
        <w:tab/>
      </w:r>
      <w:r w:rsidRPr="00225C55">
        <w:rPr>
          <w:i/>
          <w:noProof/>
        </w:rPr>
        <w:tab/>
      </w:r>
      <w:r w:rsidRPr="00225C55">
        <w:rPr>
          <w:i/>
          <w:noProof/>
        </w:rPr>
        <w:tab/>
      </w:r>
      <w:r w:rsidRPr="00225C55">
        <w:rPr>
          <w:i/>
          <w:noProof/>
        </w:rPr>
        <w:tab/>
      </w:r>
      <w:r w:rsidRPr="00225C55">
        <w:rPr>
          <w:i/>
          <w:noProof/>
        </w:rPr>
        <w:tab/>
      </w:r>
      <w:r w:rsidRPr="00225C55">
        <w:rPr>
          <w:i/>
          <w:noProof/>
        </w:rPr>
        <w:tab/>
      </w:r>
      <w:r w:rsidRPr="00225C55">
        <w:rPr>
          <w:i/>
          <w:noProof/>
        </w:rPr>
        <w:tab/>
      </w:r>
      <w:r w:rsidRPr="00225C55">
        <w:rPr>
          <w:i/>
          <w:noProof/>
        </w:rPr>
        <w:tab/>
      </w:r>
      <w:r w:rsidRPr="00225C55">
        <w:rPr>
          <w:i/>
          <w:noProof/>
        </w:rPr>
        <w:tab/>
      </w:r>
    </w:p>
    <w:p w14:paraId="3F2F1592" w14:textId="77777777" w:rsidR="00167F8E" w:rsidRPr="00225C55" w:rsidRDefault="00167F8E" w:rsidP="00E5093C">
      <w:pPr>
        <w:pStyle w:val="BESEDILO"/>
        <w:rPr>
          <w:noProof/>
        </w:rPr>
      </w:pPr>
      <w:r w:rsidRPr="00225C55">
        <w:rPr>
          <w:noProof/>
        </w:rPr>
        <w:t>Naslov .......................................................</w:t>
      </w:r>
    </w:p>
    <w:p w14:paraId="0C5B5331" w14:textId="77777777" w:rsidR="00167F8E" w:rsidRPr="00225C55" w:rsidRDefault="00167F8E" w:rsidP="00E5093C">
      <w:pPr>
        <w:pStyle w:val="BESEDILO"/>
        <w:rPr>
          <w:noProof/>
        </w:rPr>
      </w:pPr>
    </w:p>
    <w:p w14:paraId="2693276A" w14:textId="77777777" w:rsidR="00167F8E" w:rsidRPr="00225C55" w:rsidRDefault="00167F8E" w:rsidP="00E5093C">
      <w:pPr>
        <w:pStyle w:val="BESEDILO"/>
        <w:rPr>
          <w:noProof/>
        </w:rPr>
      </w:pPr>
      <w:r w:rsidRPr="00225C55">
        <w:rPr>
          <w:noProof/>
        </w:rPr>
        <w:t>....................................................................</w:t>
      </w:r>
    </w:p>
    <w:p w14:paraId="765BD237" w14:textId="77777777" w:rsidR="00167F8E" w:rsidRPr="00225C55" w:rsidRDefault="00167F8E" w:rsidP="00E5093C">
      <w:pPr>
        <w:pStyle w:val="BESEDILO"/>
        <w:rPr>
          <w:noProof/>
        </w:rPr>
      </w:pPr>
    </w:p>
    <w:p w14:paraId="3B9C7779" w14:textId="77777777" w:rsidR="00167F8E" w:rsidRPr="00225C55" w:rsidRDefault="00167F8E" w:rsidP="00E5093C">
      <w:pPr>
        <w:pStyle w:val="BESEDILO"/>
        <w:rPr>
          <w:noProof/>
        </w:rPr>
      </w:pPr>
    </w:p>
    <w:p w14:paraId="7CA04195" w14:textId="77777777" w:rsidR="00167F8E" w:rsidRPr="00225C55" w:rsidRDefault="00167F8E" w:rsidP="00E5093C">
      <w:pPr>
        <w:pStyle w:val="BESEDILO"/>
        <w:rPr>
          <w:noProof/>
        </w:rPr>
      </w:pPr>
    </w:p>
    <w:p w14:paraId="2B00EF29" w14:textId="77777777" w:rsidR="00167F8E" w:rsidRPr="00225C55" w:rsidRDefault="00167F8E" w:rsidP="00E5093C">
      <w:pPr>
        <w:pStyle w:val="BESEDILO"/>
        <w:rPr>
          <w:noProof/>
        </w:rPr>
      </w:pPr>
    </w:p>
    <w:p w14:paraId="5DE3BF73" w14:textId="77777777" w:rsidR="00167F8E" w:rsidRPr="00225C55" w:rsidRDefault="00BD730A" w:rsidP="00E5093C">
      <w:pPr>
        <w:pStyle w:val="Heading2"/>
        <w:numPr>
          <w:ilvl w:val="0"/>
          <w:numId w:val="0"/>
        </w:numPr>
        <w:spacing w:before="0" w:after="0"/>
        <w:jc w:val="center"/>
        <w:rPr>
          <w:b/>
          <w:noProof/>
        </w:rPr>
      </w:pPr>
      <w:bookmarkStart w:id="198" w:name="_Toc360107197"/>
      <w:bookmarkStart w:id="199" w:name="_Toc370472202"/>
      <w:bookmarkStart w:id="200" w:name="_Toc435370625"/>
      <w:bookmarkStart w:id="201" w:name="_Toc104810238"/>
      <w:r w:rsidRPr="00225C55">
        <w:rPr>
          <w:b/>
          <w:noProof/>
        </w:rPr>
        <w:t>Izjava o posredovanju podatkov o razkritju lastništva ponudnika</w:t>
      </w:r>
      <w:bookmarkEnd w:id="198"/>
      <w:bookmarkEnd w:id="199"/>
      <w:bookmarkEnd w:id="200"/>
      <w:bookmarkEnd w:id="201"/>
    </w:p>
    <w:p w14:paraId="05348A87" w14:textId="25A082CD" w:rsidR="00167F8E" w:rsidRPr="00225C55" w:rsidRDefault="00167F8E" w:rsidP="00E5093C">
      <w:pPr>
        <w:pStyle w:val="BESEDILO"/>
        <w:jc w:val="center"/>
        <w:rPr>
          <w:b/>
          <w:noProof/>
        </w:rPr>
      </w:pPr>
      <w:r w:rsidRPr="00225C55">
        <w:rPr>
          <w:b/>
          <w:noProof/>
        </w:rPr>
        <w:t xml:space="preserve">ZA JAVNO NAROČILO </w:t>
      </w:r>
      <w:r w:rsidR="006110BE">
        <w:rPr>
          <w:b/>
          <w:noProof/>
        </w:rPr>
        <w:t>JN-S0</w:t>
      </w:r>
      <w:r w:rsidR="00F25ED3">
        <w:rPr>
          <w:b/>
          <w:noProof/>
        </w:rPr>
        <w:t>629</w:t>
      </w:r>
    </w:p>
    <w:p w14:paraId="4BB31829" w14:textId="77777777" w:rsidR="00167F8E" w:rsidRPr="00225C55" w:rsidRDefault="00167F8E" w:rsidP="00E5093C">
      <w:pPr>
        <w:pStyle w:val="BESEDILO"/>
        <w:rPr>
          <w:b/>
          <w:noProof/>
          <w:u w:val="single"/>
        </w:rPr>
      </w:pPr>
    </w:p>
    <w:p w14:paraId="30B2C2CC" w14:textId="77777777" w:rsidR="00167F8E" w:rsidRPr="00225C55" w:rsidRDefault="00167F8E" w:rsidP="00E5093C">
      <w:pPr>
        <w:pStyle w:val="BESEDILO"/>
        <w:rPr>
          <w:b/>
          <w:noProof/>
          <w:u w:val="single"/>
        </w:rPr>
      </w:pPr>
    </w:p>
    <w:p w14:paraId="54E7E725" w14:textId="77777777" w:rsidR="00167F8E" w:rsidRPr="00225C55" w:rsidRDefault="00167F8E" w:rsidP="00E5093C">
      <w:pPr>
        <w:pStyle w:val="BESEDILO"/>
        <w:rPr>
          <w:b/>
          <w:noProof/>
          <w:u w:val="single"/>
        </w:rPr>
      </w:pPr>
    </w:p>
    <w:p w14:paraId="5F9B6AE1" w14:textId="77777777" w:rsidR="00167F8E" w:rsidRPr="00225C55" w:rsidRDefault="00167F8E" w:rsidP="00E5093C">
      <w:pPr>
        <w:pStyle w:val="BESEDILO"/>
        <w:rPr>
          <w:b/>
          <w:noProof/>
          <w:u w:val="single"/>
        </w:rPr>
      </w:pPr>
    </w:p>
    <w:p w14:paraId="68601DEA" w14:textId="77777777" w:rsidR="00167F8E" w:rsidRPr="00225C55" w:rsidRDefault="00167F8E" w:rsidP="00E5093C">
      <w:pPr>
        <w:pStyle w:val="BESEDILO"/>
        <w:rPr>
          <w:b/>
          <w:noProof/>
          <w:u w:val="single"/>
        </w:rPr>
      </w:pPr>
    </w:p>
    <w:p w14:paraId="4A689497" w14:textId="77777777" w:rsidR="00167F8E" w:rsidRPr="00225C55" w:rsidRDefault="00167F8E" w:rsidP="00E5093C">
      <w:pPr>
        <w:pStyle w:val="BESEDILO"/>
        <w:rPr>
          <w:b/>
          <w:noProof/>
          <w:u w:val="single"/>
        </w:rPr>
      </w:pPr>
    </w:p>
    <w:p w14:paraId="291944FD" w14:textId="77777777" w:rsidR="00167F8E" w:rsidRPr="00225C55" w:rsidRDefault="00167F8E" w:rsidP="00E5093C">
      <w:pPr>
        <w:pStyle w:val="BESEDILO"/>
        <w:rPr>
          <w:noProof/>
        </w:rPr>
      </w:pPr>
      <w:r w:rsidRPr="00225C55">
        <w:rPr>
          <w:noProof/>
        </w:rPr>
        <w:t xml:space="preserve">Pod kazensko in materialno odgovornostjo izjavljamo, da bomo naročniku v roku osmih dni od prejema poziva naročnika posredovali </w:t>
      </w:r>
      <w:r w:rsidRPr="00225C55">
        <w:rPr>
          <w:b/>
          <w:i/>
          <w:noProof/>
        </w:rPr>
        <w:t>Izjavo o udeležbi fizičnih in pravnih oseb v lastništvu ponudnika</w:t>
      </w:r>
      <w:r w:rsidRPr="00225C55">
        <w:rPr>
          <w:b/>
          <w:noProof/>
        </w:rPr>
        <w:t>,</w:t>
      </w:r>
      <w:r w:rsidRPr="00225C55">
        <w:rPr>
          <w:noProof/>
        </w:rPr>
        <w:t xml:space="preserve"> ki je priložena v </w:t>
      </w:r>
      <w:r w:rsidR="0037438C" w:rsidRPr="00225C55">
        <w:rPr>
          <w:noProof/>
        </w:rPr>
        <w:t xml:space="preserve">nadaljevanju </w:t>
      </w:r>
      <w:r w:rsidRPr="00225C55">
        <w:rPr>
          <w:noProof/>
        </w:rPr>
        <w:t xml:space="preserve">te </w:t>
      </w:r>
      <w:r w:rsidR="00FB71C0" w:rsidRPr="00225C55">
        <w:rPr>
          <w:rFonts w:cs="Arial"/>
          <w:noProof/>
          <w:color w:val="282828"/>
        </w:rPr>
        <w:t>dokumentacije v zvezi z oddajo javnega naročila</w:t>
      </w:r>
      <w:r w:rsidRPr="00225C55">
        <w:rPr>
          <w:noProof/>
        </w:rPr>
        <w:t>.</w:t>
      </w:r>
    </w:p>
    <w:p w14:paraId="49787979" w14:textId="77777777" w:rsidR="00167F8E" w:rsidRPr="00225C55" w:rsidRDefault="00167F8E" w:rsidP="00E5093C">
      <w:pPr>
        <w:pStyle w:val="BESEDILO"/>
        <w:rPr>
          <w:noProof/>
        </w:rPr>
      </w:pPr>
    </w:p>
    <w:p w14:paraId="2DD8EF73" w14:textId="77777777" w:rsidR="00167F8E" w:rsidRPr="00225C55" w:rsidRDefault="00167F8E" w:rsidP="00E5093C">
      <w:pPr>
        <w:pStyle w:val="BESEDILO"/>
        <w:rPr>
          <w:noProof/>
        </w:rPr>
      </w:pPr>
    </w:p>
    <w:p w14:paraId="7666D61B" w14:textId="77777777" w:rsidR="00167F8E" w:rsidRPr="00225C55" w:rsidRDefault="00167F8E" w:rsidP="00E5093C">
      <w:pPr>
        <w:pStyle w:val="BESEDILO"/>
        <w:rPr>
          <w:noProof/>
        </w:rPr>
      </w:pPr>
    </w:p>
    <w:p w14:paraId="6230C703" w14:textId="77777777" w:rsidR="00167F8E" w:rsidRPr="00225C55" w:rsidRDefault="00167F8E" w:rsidP="00E5093C">
      <w:pPr>
        <w:pStyle w:val="BESEDILO"/>
        <w:rPr>
          <w:noProof/>
        </w:rPr>
      </w:pPr>
    </w:p>
    <w:p w14:paraId="044FAC03" w14:textId="77777777" w:rsidR="00167F8E" w:rsidRPr="00225C55" w:rsidRDefault="00167F8E" w:rsidP="00E5093C">
      <w:pPr>
        <w:pStyle w:val="BESEDILO"/>
        <w:rPr>
          <w:noProof/>
        </w:rPr>
      </w:pPr>
    </w:p>
    <w:p w14:paraId="7F86B478" w14:textId="77777777" w:rsidR="00167F8E" w:rsidRPr="00225C55" w:rsidRDefault="00167F8E" w:rsidP="00E5093C">
      <w:pPr>
        <w:pStyle w:val="BESEDILO"/>
        <w:rPr>
          <w:noProof/>
        </w:rPr>
      </w:pPr>
    </w:p>
    <w:p w14:paraId="6DC66770" w14:textId="77777777" w:rsidR="00167F8E" w:rsidRPr="00225C55" w:rsidRDefault="00167F8E" w:rsidP="00E5093C">
      <w:pPr>
        <w:pStyle w:val="BESEDILO"/>
        <w:rPr>
          <w:noProof/>
        </w:rPr>
      </w:pPr>
    </w:p>
    <w:p w14:paraId="6F7B19AA" w14:textId="77777777" w:rsidR="00167F8E" w:rsidRPr="00225C55" w:rsidRDefault="00167F8E" w:rsidP="00E5093C">
      <w:pPr>
        <w:pStyle w:val="BESEDILO"/>
        <w:rPr>
          <w:noProof/>
        </w:rPr>
      </w:pPr>
    </w:p>
    <w:p w14:paraId="609470D6" w14:textId="77777777" w:rsidR="00167F8E" w:rsidRPr="00225C55" w:rsidRDefault="00167F8E" w:rsidP="00E5093C">
      <w:pPr>
        <w:pStyle w:val="BESEDILO"/>
        <w:rPr>
          <w:noProof/>
        </w:rPr>
      </w:pPr>
    </w:p>
    <w:p w14:paraId="39B9B91B" w14:textId="77777777" w:rsidR="00167F8E" w:rsidRPr="00225C55" w:rsidRDefault="00167F8E" w:rsidP="00E5093C">
      <w:pPr>
        <w:pStyle w:val="BESEDILO"/>
        <w:rPr>
          <w:noProof/>
        </w:rPr>
      </w:pPr>
    </w:p>
    <w:p w14:paraId="24FF01D9" w14:textId="77777777" w:rsidR="00705239" w:rsidRPr="00225C55" w:rsidRDefault="00705239" w:rsidP="00E5093C">
      <w:pPr>
        <w:pStyle w:val="BESEDILO"/>
        <w:rPr>
          <w:noProof/>
        </w:rPr>
      </w:pPr>
    </w:p>
    <w:p w14:paraId="65F6AEC8" w14:textId="77777777" w:rsidR="00705239" w:rsidRPr="00225C55" w:rsidRDefault="00705239" w:rsidP="00E5093C">
      <w:pPr>
        <w:pStyle w:val="BESEDILO"/>
        <w:rPr>
          <w:noProof/>
        </w:rPr>
      </w:pPr>
    </w:p>
    <w:p w14:paraId="439C1D66" w14:textId="77777777" w:rsidR="00705239" w:rsidRPr="00225C55" w:rsidRDefault="00705239" w:rsidP="00E5093C">
      <w:pPr>
        <w:pStyle w:val="BESEDILO"/>
        <w:rPr>
          <w:noProof/>
        </w:rPr>
      </w:pPr>
    </w:p>
    <w:p w14:paraId="5720BDBA" w14:textId="77777777" w:rsidR="00705239" w:rsidRPr="00225C55" w:rsidRDefault="00705239" w:rsidP="00E5093C">
      <w:pPr>
        <w:pStyle w:val="BESEDILO"/>
        <w:rPr>
          <w:noProof/>
        </w:rPr>
      </w:pPr>
    </w:p>
    <w:p w14:paraId="1E1B6316" w14:textId="77777777" w:rsidR="00705239" w:rsidRPr="00225C55" w:rsidRDefault="00705239" w:rsidP="00E5093C">
      <w:pPr>
        <w:pStyle w:val="BESEDILO"/>
        <w:rPr>
          <w:noProof/>
        </w:rPr>
      </w:pPr>
    </w:p>
    <w:p w14:paraId="1BB506A8" w14:textId="77777777" w:rsidR="00705239" w:rsidRPr="00225C55" w:rsidRDefault="00705239" w:rsidP="00E5093C">
      <w:pPr>
        <w:pStyle w:val="BESEDILO"/>
        <w:rPr>
          <w:noProof/>
        </w:rPr>
      </w:pPr>
    </w:p>
    <w:p w14:paraId="0ACD0F56" w14:textId="77777777" w:rsidR="00705239" w:rsidRPr="00225C55" w:rsidRDefault="00705239" w:rsidP="00E5093C">
      <w:pPr>
        <w:pStyle w:val="BESEDILO"/>
        <w:rPr>
          <w:noProof/>
        </w:rPr>
      </w:pPr>
    </w:p>
    <w:p w14:paraId="77D20179" w14:textId="77777777" w:rsidR="00705239" w:rsidRPr="00225C55" w:rsidRDefault="00705239" w:rsidP="00E5093C">
      <w:pPr>
        <w:pStyle w:val="BESEDILO"/>
        <w:rPr>
          <w:noProof/>
        </w:rPr>
      </w:pPr>
    </w:p>
    <w:p w14:paraId="4E8F77BE" w14:textId="77777777" w:rsidR="00167F8E" w:rsidRPr="00225C55" w:rsidRDefault="00167F8E" w:rsidP="00E5093C">
      <w:pPr>
        <w:pStyle w:val="BESEDILO"/>
        <w:rPr>
          <w:noProof/>
        </w:rPr>
      </w:pPr>
    </w:p>
    <w:p w14:paraId="70F1865E" w14:textId="77777777" w:rsidR="00167F8E" w:rsidRPr="00225C55" w:rsidRDefault="00167F8E" w:rsidP="00E5093C">
      <w:pPr>
        <w:pStyle w:val="BESEDILO"/>
        <w:rPr>
          <w:noProof/>
        </w:rPr>
      </w:pPr>
    </w:p>
    <w:p w14:paraId="7CBCB5E3" w14:textId="77777777" w:rsidR="00167F8E" w:rsidRPr="00225C55" w:rsidRDefault="00167F8E" w:rsidP="00E5093C">
      <w:pPr>
        <w:pStyle w:val="BESEDILO"/>
        <w:rPr>
          <w:noProof/>
        </w:rPr>
      </w:pPr>
      <w:r w:rsidRPr="00225C55">
        <w:rPr>
          <w:noProof/>
        </w:rPr>
        <w:t xml:space="preserve">Kraj in datum: </w:t>
      </w:r>
      <w:r w:rsidRPr="00225C55">
        <w:rPr>
          <w:noProof/>
        </w:rPr>
        <w:tab/>
      </w:r>
      <w:r w:rsidRPr="00225C55">
        <w:rPr>
          <w:noProof/>
        </w:rPr>
        <w:tab/>
      </w:r>
      <w:r w:rsidRPr="00225C55">
        <w:rPr>
          <w:noProof/>
        </w:rPr>
        <w:tab/>
      </w:r>
      <w:r w:rsidRPr="00225C55">
        <w:rPr>
          <w:noProof/>
        </w:rPr>
        <w:tab/>
        <w:t>Žig:</w:t>
      </w:r>
      <w:r w:rsidRPr="00225C55">
        <w:rPr>
          <w:noProof/>
        </w:rPr>
        <w:tab/>
      </w:r>
      <w:r w:rsidRPr="00225C55">
        <w:rPr>
          <w:noProof/>
        </w:rPr>
        <w:tab/>
      </w:r>
      <w:r w:rsidRPr="00225C55">
        <w:rPr>
          <w:noProof/>
        </w:rPr>
        <w:tab/>
        <w:t>Podpis zastopnika</w:t>
      </w:r>
    </w:p>
    <w:p w14:paraId="6E9ABB79" w14:textId="77777777" w:rsidR="00167F8E" w:rsidRPr="00225C55" w:rsidRDefault="00BE6E7F" w:rsidP="00E5093C">
      <w:pPr>
        <w:pStyle w:val="BESEDILO"/>
        <w:rPr>
          <w:noProof/>
        </w:rPr>
      </w:pPr>
      <w:r w:rsidRPr="00225C55">
        <w:rPr>
          <w:noProof/>
        </w:rPr>
        <w:tab/>
      </w:r>
      <w:r w:rsidRPr="00225C55">
        <w:rPr>
          <w:noProof/>
        </w:rPr>
        <w:tab/>
      </w:r>
      <w:r w:rsidRPr="00225C55">
        <w:rPr>
          <w:noProof/>
        </w:rPr>
        <w:tab/>
      </w:r>
      <w:r w:rsidRPr="00225C55">
        <w:rPr>
          <w:noProof/>
        </w:rPr>
        <w:tab/>
      </w:r>
      <w:r w:rsidRPr="00225C55">
        <w:rPr>
          <w:noProof/>
        </w:rPr>
        <w:tab/>
      </w:r>
      <w:r w:rsidRPr="00225C55">
        <w:rPr>
          <w:noProof/>
        </w:rPr>
        <w:tab/>
      </w:r>
      <w:r w:rsidR="00DB7B22">
        <w:rPr>
          <w:noProof/>
        </w:rPr>
        <w:t xml:space="preserve">  </w:t>
      </w:r>
      <w:r w:rsidRPr="00225C55">
        <w:rPr>
          <w:noProof/>
        </w:rPr>
        <w:t xml:space="preserve"> </w:t>
      </w:r>
      <w:r w:rsidR="004776FA" w:rsidRPr="00225C55">
        <w:rPr>
          <w:noProof/>
        </w:rPr>
        <w:tab/>
      </w:r>
      <w:r w:rsidR="00167F8E" w:rsidRPr="00225C55">
        <w:rPr>
          <w:noProof/>
        </w:rPr>
        <w:t>z. prokurista:</w:t>
      </w:r>
    </w:p>
    <w:p w14:paraId="41171475" w14:textId="77777777" w:rsidR="00167F8E" w:rsidRPr="00225C55" w:rsidRDefault="00167F8E" w:rsidP="00E5093C">
      <w:pPr>
        <w:pStyle w:val="BESEDILO"/>
        <w:rPr>
          <w:noProof/>
        </w:rPr>
      </w:pPr>
    </w:p>
    <w:p w14:paraId="2D789DF4" w14:textId="77777777" w:rsidR="00167F8E" w:rsidRDefault="00167F8E" w:rsidP="00E5093C">
      <w:pPr>
        <w:pStyle w:val="BESEDILO"/>
        <w:rPr>
          <w:noProof/>
        </w:rPr>
      </w:pPr>
      <w:r w:rsidRPr="00225C55">
        <w:rPr>
          <w:noProof/>
        </w:rPr>
        <w:t>........................................</w:t>
      </w:r>
      <w:r w:rsidRPr="00225C55">
        <w:rPr>
          <w:noProof/>
        </w:rPr>
        <w:tab/>
      </w:r>
      <w:r w:rsidRPr="00225C55">
        <w:rPr>
          <w:noProof/>
        </w:rPr>
        <w:tab/>
      </w:r>
      <w:r w:rsidRPr="00225C55">
        <w:rPr>
          <w:noProof/>
        </w:rPr>
        <w:tab/>
      </w:r>
      <w:r w:rsidRPr="00225C55">
        <w:rPr>
          <w:noProof/>
        </w:rPr>
        <w:tab/>
      </w:r>
      <w:r w:rsidRPr="00225C55">
        <w:rPr>
          <w:noProof/>
        </w:rPr>
        <w:tab/>
        <w:t>.........................................</w:t>
      </w:r>
    </w:p>
    <w:p w14:paraId="07505E21" w14:textId="77777777" w:rsidR="00EE37E0" w:rsidRDefault="00EE37E0" w:rsidP="00E5093C">
      <w:pPr>
        <w:pStyle w:val="BESEDILO"/>
        <w:rPr>
          <w:noProof/>
        </w:rPr>
      </w:pPr>
    </w:p>
    <w:p w14:paraId="3137CC37" w14:textId="77777777" w:rsidR="00EE37E0" w:rsidRDefault="00EE37E0" w:rsidP="00E5093C">
      <w:pPr>
        <w:pStyle w:val="BESEDILO"/>
        <w:rPr>
          <w:noProof/>
        </w:rPr>
      </w:pPr>
    </w:p>
    <w:p w14:paraId="44A2249C" w14:textId="77777777" w:rsidR="00EE37E0" w:rsidRDefault="00EE37E0" w:rsidP="00E5093C">
      <w:pPr>
        <w:pStyle w:val="BESEDILO"/>
        <w:rPr>
          <w:noProof/>
        </w:rPr>
      </w:pPr>
    </w:p>
    <w:p w14:paraId="1B634B37" w14:textId="77777777" w:rsidR="00EE37E0" w:rsidRDefault="00EE37E0" w:rsidP="00E5093C">
      <w:pPr>
        <w:pStyle w:val="BESEDILO"/>
        <w:rPr>
          <w:noProof/>
        </w:rPr>
      </w:pPr>
    </w:p>
    <w:p w14:paraId="4B494EF4" w14:textId="77777777" w:rsidR="00EE37E0" w:rsidRDefault="00EE37E0" w:rsidP="00E5093C">
      <w:pPr>
        <w:pStyle w:val="BESEDILO"/>
        <w:rPr>
          <w:noProof/>
        </w:rPr>
      </w:pPr>
    </w:p>
    <w:p w14:paraId="5666B58A" w14:textId="77777777" w:rsidR="00EE37E0" w:rsidRDefault="00EE37E0" w:rsidP="00E5093C">
      <w:pPr>
        <w:pStyle w:val="BESEDILO"/>
        <w:rPr>
          <w:noProof/>
        </w:rPr>
      </w:pPr>
    </w:p>
    <w:p w14:paraId="3D4F533D" w14:textId="77777777" w:rsidR="008A2747" w:rsidRDefault="008A2747" w:rsidP="00E5093C">
      <w:pPr>
        <w:pStyle w:val="BESEDILO"/>
        <w:rPr>
          <w:noProof/>
        </w:rPr>
      </w:pPr>
    </w:p>
    <w:p w14:paraId="2739186A" w14:textId="77777777" w:rsidR="008A2747" w:rsidRDefault="008A2747" w:rsidP="00E5093C">
      <w:pPr>
        <w:pStyle w:val="BESEDILO"/>
        <w:rPr>
          <w:noProof/>
        </w:rPr>
      </w:pPr>
    </w:p>
    <w:p w14:paraId="546A5866" w14:textId="77777777" w:rsidR="00EE37E0" w:rsidRDefault="00EE37E0" w:rsidP="00E5093C">
      <w:pPr>
        <w:pStyle w:val="BESEDILO"/>
        <w:rPr>
          <w:noProof/>
        </w:rPr>
      </w:pPr>
    </w:p>
    <w:p w14:paraId="0ECE1C3F" w14:textId="77777777" w:rsidR="00EE37E0" w:rsidRDefault="00EE37E0" w:rsidP="00E5093C">
      <w:pPr>
        <w:pStyle w:val="BESEDILO"/>
        <w:rPr>
          <w:noProof/>
        </w:rPr>
      </w:pPr>
    </w:p>
    <w:p w14:paraId="141E528A" w14:textId="77777777" w:rsidR="00EE37E0" w:rsidRDefault="00EE37E0" w:rsidP="00E5093C">
      <w:pPr>
        <w:pStyle w:val="BESEDILO"/>
        <w:rPr>
          <w:noProof/>
        </w:rPr>
      </w:pPr>
    </w:p>
    <w:p w14:paraId="6A512DB4" w14:textId="77777777" w:rsidR="00EE37E0" w:rsidRDefault="00EE37E0" w:rsidP="00E5093C">
      <w:pPr>
        <w:pStyle w:val="BESEDILO"/>
        <w:rPr>
          <w:noProof/>
        </w:rPr>
      </w:pPr>
    </w:p>
    <w:p w14:paraId="47534DB9" w14:textId="18271E3E" w:rsidR="00EE37E0" w:rsidRDefault="00EE37E0" w:rsidP="00E5093C">
      <w:pPr>
        <w:pStyle w:val="BESEDILO"/>
        <w:rPr>
          <w:noProof/>
        </w:rPr>
      </w:pPr>
    </w:p>
    <w:p w14:paraId="2FBFE772" w14:textId="77777777" w:rsidR="00F25ED3" w:rsidRPr="00225C55" w:rsidRDefault="00F25ED3" w:rsidP="00E5093C">
      <w:pPr>
        <w:pStyle w:val="BESEDILO"/>
        <w:rPr>
          <w:noProof/>
        </w:rPr>
      </w:pPr>
    </w:p>
    <w:p w14:paraId="61D98B4C" w14:textId="77777777" w:rsidR="00167F8E" w:rsidRPr="00225C55" w:rsidRDefault="00167F8E" w:rsidP="00E5093C">
      <w:pPr>
        <w:pStyle w:val="BESEDILO"/>
        <w:rPr>
          <w:noProof/>
        </w:rPr>
      </w:pPr>
    </w:p>
    <w:p w14:paraId="7523E995" w14:textId="77777777" w:rsidR="00F25ED3" w:rsidRPr="00166003" w:rsidRDefault="00F25ED3" w:rsidP="00F25ED3">
      <w:r w:rsidRPr="00F25ED3">
        <w:t>Zaradi namena iz šestega odstavka 14. člena Zakona o integriteti in preprečevanju korupcije (</w:t>
      </w:r>
      <w:r w:rsidRPr="00F25ED3">
        <w:rPr>
          <w:noProof/>
        </w:rPr>
        <w:t>Uradni list RS, št. 69/11 s spremembami in dopolnitvami</w:t>
      </w:r>
      <w:r w:rsidRPr="00F25ED3">
        <w:t>), tj. zaradi zagotovitve transparentnosti in posla in preprečitve korupcijskih tveganj pri sklepanju pravnih poslov kot zakoniti zastopnik ponudnika v</w:t>
      </w:r>
      <w:r w:rsidRPr="00166003">
        <w:t xml:space="preserve"> postopku javnega naročanja podajam naslednjo</w:t>
      </w:r>
    </w:p>
    <w:p w14:paraId="02944428" w14:textId="77777777" w:rsidR="00167F8E" w:rsidRDefault="00167F8E" w:rsidP="00E5093C">
      <w:pPr>
        <w:pStyle w:val="BESEDILO"/>
        <w:rPr>
          <w:noProof/>
        </w:rPr>
      </w:pPr>
    </w:p>
    <w:p w14:paraId="0D075467" w14:textId="77777777" w:rsidR="00780385" w:rsidRPr="00225C55" w:rsidRDefault="00780385" w:rsidP="00E5093C">
      <w:pPr>
        <w:pStyle w:val="BESEDILO"/>
        <w:rPr>
          <w:noProof/>
        </w:rPr>
      </w:pPr>
    </w:p>
    <w:p w14:paraId="6D3DAACA" w14:textId="77777777" w:rsidR="00167F8E" w:rsidRPr="00225C55" w:rsidRDefault="00BD730A" w:rsidP="00E5093C">
      <w:pPr>
        <w:pStyle w:val="Heading2"/>
        <w:numPr>
          <w:ilvl w:val="0"/>
          <w:numId w:val="0"/>
        </w:numPr>
        <w:spacing w:before="0" w:after="0"/>
        <w:jc w:val="center"/>
        <w:rPr>
          <w:b/>
          <w:noProof/>
        </w:rPr>
      </w:pPr>
      <w:bookmarkStart w:id="202" w:name="_Toc104810239"/>
      <w:r w:rsidRPr="00225C55">
        <w:rPr>
          <w:b/>
          <w:noProof/>
        </w:rPr>
        <w:t>Izjava o udeležbi fizičnih in pravnih oseb v lastništvu ponudnika</w:t>
      </w:r>
      <w:bookmarkEnd w:id="202"/>
    </w:p>
    <w:p w14:paraId="71CE0121" w14:textId="0B314E8D" w:rsidR="00167F8E" w:rsidRPr="00225C55" w:rsidRDefault="00167F8E" w:rsidP="00E5093C">
      <w:pPr>
        <w:pStyle w:val="BESEDILO"/>
        <w:jc w:val="center"/>
        <w:rPr>
          <w:b/>
          <w:noProof/>
        </w:rPr>
      </w:pPr>
      <w:r w:rsidRPr="00225C55">
        <w:rPr>
          <w:b/>
          <w:noProof/>
        </w:rPr>
        <w:t xml:space="preserve">ZA JAVNO NAROČILO </w:t>
      </w:r>
      <w:r w:rsidR="006110BE">
        <w:rPr>
          <w:b/>
          <w:noProof/>
        </w:rPr>
        <w:t>JN-S0</w:t>
      </w:r>
      <w:r w:rsidR="00EC3030">
        <w:rPr>
          <w:b/>
          <w:noProof/>
        </w:rPr>
        <w:t>629</w:t>
      </w:r>
    </w:p>
    <w:p w14:paraId="070E465A" w14:textId="77777777" w:rsidR="00167F8E" w:rsidRPr="00225C55" w:rsidRDefault="00167F8E" w:rsidP="00E5093C">
      <w:pPr>
        <w:pStyle w:val="BESEDILO"/>
        <w:rPr>
          <w:noProof/>
        </w:rPr>
      </w:pPr>
    </w:p>
    <w:p w14:paraId="49ADABCF" w14:textId="77777777" w:rsidR="00167F8E" w:rsidRPr="00225C55" w:rsidRDefault="00167F8E" w:rsidP="00E5093C">
      <w:pPr>
        <w:pStyle w:val="BESEDILO"/>
        <w:rPr>
          <w:b/>
          <w:noProof/>
        </w:rPr>
      </w:pPr>
      <w:r w:rsidRPr="00225C55">
        <w:rPr>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5970"/>
      </w:tblGrid>
      <w:tr w:rsidR="00167F8E" w:rsidRPr="00225C55" w14:paraId="30A8B75D"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6A4F81F" w14:textId="77777777" w:rsidR="00167F8E" w:rsidRPr="00225C55" w:rsidRDefault="00167F8E" w:rsidP="00E5093C">
            <w:pPr>
              <w:pStyle w:val="BESEDILO"/>
              <w:rPr>
                <w:bCs/>
                <w:noProof/>
              </w:rPr>
            </w:pPr>
            <w:r w:rsidRPr="00225C55">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21CF8186" w14:textId="77777777" w:rsidR="00167F8E" w:rsidRPr="00225C55" w:rsidRDefault="00167F8E" w:rsidP="00E5093C">
            <w:pPr>
              <w:pStyle w:val="BESEDILO"/>
              <w:rPr>
                <w:b/>
                <w:bCs/>
                <w:noProof/>
              </w:rPr>
            </w:pPr>
          </w:p>
        </w:tc>
      </w:tr>
      <w:tr w:rsidR="00167F8E" w:rsidRPr="00225C55" w14:paraId="2BE7D6A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38F41C7" w14:textId="77777777" w:rsidR="00167F8E" w:rsidRPr="00225C55" w:rsidRDefault="00167F8E" w:rsidP="00E5093C">
            <w:pPr>
              <w:pStyle w:val="BESEDILO"/>
              <w:rPr>
                <w:bCs/>
                <w:noProof/>
              </w:rPr>
            </w:pPr>
            <w:r w:rsidRPr="00225C55">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39DB44B6" w14:textId="77777777" w:rsidR="00167F8E" w:rsidRPr="00225C55" w:rsidRDefault="00167F8E" w:rsidP="00E5093C">
            <w:pPr>
              <w:pStyle w:val="BESEDILO"/>
              <w:rPr>
                <w:bCs/>
                <w:noProof/>
              </w:rPr>
            </w:pPr>
          </w:p>
        </w:tc>
      </w:tr>
      <w:tr w:rsidR="00167F8E" w:rsidRPr="00225C55" w14:paraId="74F60EC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22AB04" w14:textId="77777777" w:rsidR="00167F8E" w:rsidRPr="00225C55" w:rsidRDefault="00167F8E" w:rsidP="00E5093C">
            <w:pPr>
              <w:pStyle w:val="BESEDILO"/>
              <w:rPr>
                <w:bCs/>
                <w:noProof/>
              </w:rPr>
            </w:pPr>
            <w:r w:rsidRPr="00225C55">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6507BD4D" w14:textId="77777777" w:rsidR="00167F8E" w:rsidRPr="00225C55" w:rsidRDefault="00167F8E" w:rsidP="00E5093C">
            <w:pPr>
              <w:pStyle w:val="BESEDILO"/>
              <w:rPr>
                <w:bCs/>
                <w:noProof/>
              </w:rPr>
            </w:pPr>
          </w:p>
        </w:tc>
      </w:tr>
      <w:tr w:rsidR="00167F8E" w:rsidRPr="00225C55" w14:paraId="4AB2541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EA115E0" w14:textId="77777777" w:rsidR="00167F8E" w:rsidRPr="00225C55" w:rsidRDefault="00167F8E" w:rsidP="00E5093C">
            <w:pPr>
              <w:pStyle w:val="BESEDILO"/>
              <w:rPr>
                <w:bCs/>
                <w:noProof/>
              </w:rPr>
            </w:pPr>
            <w:r w:rsidRPr="00225C55">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24D0ED58" w14:textId="77777777" w:rsidR="00167F8E" w:rsidRPr="00225C55" w:rsidRDefault="00167F8E" w:rsidP="00E5093C">
            <w:pPr>
              <w:pStyle w:val="BESEDILO"/>
              <w:rPr>
                <w:bCs/>
                <w:noProof/>
              </w:rPr>
            </w:pPr>
          </w:p>
          <w:p w14:paraId="7E2E20EE" w14:textId="77777777" w:rsidR="00167F8E" w:rsidRPr="00225C55" w:rsidRDefault="00167F8E" w:rsidP="00E5093C">
            <w:pPr>
              <w:pStyle w:val="BESEDILO"/>
              <w:rPr>
                <w:bCs/>
                <w:noProof/>
              </w:rPr>
            </w:pPr>
            <w:r w:rsidRPr="00225C55">
              <w:rPr>
                <w:bCs/>
                <w:noProof/>
              </w:rPr>
              <w:t>DA</w:t>
            </w:r>
            <w:r w:rsidR="00954F8A" w:rsidRPr="00225C55">
              <w:rPr>
                <w:bCs/>
                <w:noProof/>
              </w:rPr>
              <w:t xml:space="preserve"> </w:t>
            </w:r>
            <w:r w:rsidRPr="00225C55">
              <w:rPr>
                <w:bCs/>
                <w:noProof/>
              </w:rPr>
              <w:t>-</w:t>
            </w:r>
            <w:r w:rsidR="00954F8A" w:rsidRPr="00225C55">
              <w:rPr>
                <w:bCs/>
                <w:noProof/>
              </w:rPr>
              <w:t xml:space="preserve"> </w:t>
            </w:r>
            <w:r w:rsidRPr="00225C55">
              <w:rPr>
                <w:bCs/>
                <w:noProof/>
              </w:rPr>
              <w:t>NE</w:t>
            </w:r>
          </w:p>
        </w:tc>
      </w:tr>
    </w:tbl>
    <w:p w14:paraId="36515D36" w14:textId="77777777" w:rsidR="00167F8E" w:rsidRPr="00225C55" w:rsidRDefault="00167F8E" w:rsidP="00E5093C">
      <w:pPr>
        <w:pStyle w:val="BESEDILO"/>
        <w:rPr>
          <w:noProof/>
        </w:rPr>
      </w:pPr>
    </w:p>
    <w:p w14:paraId="6A71AC71" w14:textId="77777777" w:rsidR="00167F8E" w:rsidRPr="00225C55" w:rsidRDefault="00167F8E" w:rsidP="00E5093C">
      <w:pPr>
        <w:pStyle w:val="BESEDILO"/>
        <w:rPr>
          <w:b/>
          <w:noProof/>
        </w:rPr>
      </w:pPr>
      <w:r w:rsidRPr="00225C55">
        <w:rPr>
          <w:b/>
          <w:noProof/>
        </w:rPr>
        <w:t>Lastniška struktura ponudnika:</w:t>
      </w:r>
    </w:p>
    <w:p w14:paraId="25F1645D" w14:textId="77777777" w:rsidR="00167F8E" w:rsidRPr="00225C55" w:rsidRDefault="00167F8E" w:rsidP="00E5093C">
      <w:pPr>
        <w:pStyle w:val="BESEDILO"/>
        <w:rPr>
          <w:b/>
          <w:i/>
          <w:noProof/>
        </w:rPr>
      </w:pPr>
    </w:p>
    <w:p w14:paraId="38A3FA2F" w14:textId="77777777" w:rsidR="00167F8E" w:rsidRPr="00225C55" w:rsidRDefault="00167F8E" w:rsidP="00E5093C">
      <w:pPr>
        <w:pStyle w:val="BESEDILO"/>
        <w:numPr>
          <w:ilvl w:val="0"/>
          <w:numId w:val="4"/>
        </w:numPr>
        <w:rPr>
          <w:b/>
          <w:noProof/>
        </w:rPr>
      </w:pPr>
      <w:r w:rsidRPr="00225C55">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6"/>
      </w:tblGrid>
      <w:tr w:rsidR="00167F8E" w:rsidRPr="00225C55" w14:paraId="7B669FD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05C1B1F9" w14:textId="77777777" w:rsidR="00167F8E" w:rsidRPr="00225C55" w:rsidRDefault="00167F8E" w:rsidP="00E5093C">
            <w:pPr>
              <w:pStyle w:val="BESEDILO"/>
              <w:rPr>
                <w:bCs/>
                <w:noProof/>
              </w:rPr>
            </w:pPr>
            <w:r w:rsidRPr="00225C55">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72D54936" w14:textId="77777777" w:rsidR="00167F8E" w:rsidRPr="00225C55" w:rsidRDefault="00167F8E" w:rsidP="00E5093C">
            <w:pPr>
              <w:pStyle w:val="BESEDILO"/>
              <w:rPr>
                <w:b/>
                <w:bCs/>
                <w:noProof/>
              </w:rPr>
            </w:pPr>
          </w:p>
        </w:tc>
      </w:tr>
      <w:tr w:rsidR="00167F8E" w:rsidRPr="00225C55" w14:paraId="74FE2D9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B0DF0DD" w14:textId="77777777" w:rsidR="00167F8E" w:rsidRPr="00225C55" w:rsidRDefault="00167F8E" w:rsidP="00E5093C">
            <w:pPr>
              <w:pStyle w:val="BESEDILO"/>
              <w:rPr>
                <w:bCs/>
                <w:noProof/>
              </w:rPr>
            </w:pPr>
            <w:r w:rsidRPr="00225C55">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0DE2354" w14:textId="77777777" w:rsidR="00167F8E" w:rsidRPr="00225C55" w:rsidRDefault="00167F8E" w:rsidP="00E5093C">
            <w:pPr>
              <w:pStyle w:val="BESEDILO"/>
              <w:rPr>
                <w:bCs/>
                <w:noProof/>
              </w:rPr>
            </w:pPr>
          </w:p>
        </w:tc>
      </w:tr>
      <w:tr w:rsidR="00167F8E" w:rsidRPr="00225C55" w14:paraId="73A4F91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62734FF" w14:textId="77777777" w:rsidR="00167F8E" w:rsidRPr="00225C55" w:rsidRDefault="00167F8E" w:rsidP="00E5093C">
            <w:pPr>
              <w:pStyle w:val="BESEDILO"/>
              <w:rPr>
                <w:bCs/>
                <w:noProof/>
              </w:rPr>
            </w:pPr>
            <w:r w:rsidRPr="00225C55">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928F753" w14:textId="77777777" w:rsidR="00167F8E" w:rsidRPr="00225C55" w:rsidRDefault="00167F8E" w:rsidP="00E5093C">
            <w:pPr>
              <w:pStyle w:val="BESEDILO"/>
              <w:rPr>
                <w:bCs/>
                <w:noProof/>
              </w:rPr>
            </w:pPr>
          </w:p>
        </w:tc>
      </w:tr>
      <w:tr w:rsidR="00167F8E" w:rsidRPr="00225C55" w14:paraId="1FB543B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AF44A83" w14:textId="77777777" w:rsidR="00167F8E" w:rsidRPr="00225C55" w:rsidRDefault="00167F8E" w:rsidP="00E5093C">
            <w:pPr>
              <w:pStyle w:val="BESEDILO"/>
              <w:rPr>
                <w:bCs/>
                <w:noProof/>
              </w:rPr>
            </w:pPr>
            <w:r w:rsidRPr="00225C55">
              <w:rPr>
                <w:bCs/>
                <w:noProof/>
              </w:rPr>
              <w:t>Tihi družbenik (ustrezno označi)</w:t>
            </w:r>
          </w:p>
          <w:p w14:paraId="28DB39C4" w14:textId="77777777" w:rsidR="00167F8E" w:rsidRPr="00225C55" w:rsidRDefault="00167F8E" w:rsidP="00E5093C">
            <w:pPr>
              <w:pStyle w:val="BESEDILO"/>
              <w:rPr>
                <w:bCs/>
                <w:noProof/>
              </w:rPr>
            </w:pPr>
            <w:r w:rsidRPr="00225C55">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7D43D430" w14:textId="77777777" w:rsidR="00167F8E" w:rsidRPr="00225C55" w:rsidRDefault="00167F8E" w:rsidP="00E5093C">
            <w:pPr>
              <w:pStyle w:val="BESEDILO"/>
              <w:rPr>
                <w:bCs/>
                <w:noProof/>
              </w:rPr>
            </w:pPr>
          </w:p>
          <w:p w14:paraId="2E303A49" w14:textId="77777777" w:rsidR="00167F8E" w:rsidRPr="00225C55" w:rsidRDefault="00167F8E" w:rsidP="00E5093C">
            <w:pPr>
              <w:pStyle w:val="BESEDILO"/>
              <w:rPr>
                <w:bCs/>
                <w:noProof/>
              </w:rPr>
            </w:pPr>
            <w:r w:rsidRPr="00225C55">
              <w:rPr>
                <w:bCs/>
                <w:noProof/>
              </w:rPr>
              <w:t>DA</w:t>
            </w:r>
            <w:r w:rsidR="00954F8A" w:rsidRPr="00225C55">
              <w:rPr>
                <w:bCs/>
                <w:noProof/>
              </w:rPr>
              <w:t xml:space="preserve"> </w:t>
            </w:r>
            <w:r w:rsidRPr="00225C55">
              <w:rPr>
                <w:bCs/>
                <w:noProof/>
              </w:rPr>
              <w:t>-</w:t>
            </w:r>
            <w:r w:rsidR="00954F8A" w:rsidRPr="00225C55">
              <w:rPr>
                <w:bCs/>
                <w:noProof/>
              </w:rPr>
              <w:t xml:space="preserve"> </w:t>
            </w:r>
            <w:r w:rsidRPr="00225C55">
              <w:rPr>
                <w:bCs/>
                <w:noProof/>
              </w:rPr>
              <w:t>NE</w:t>
            </w:r>
          </w:p>
          <w:p w14:paraId="0B38DE4F" w14:textId="77777777" w:rsidR="00167F8E" w:rsidRPr="00225C55" w:rsidRDefault="00167F8E" w:rsidP="00E5093C">
            <w:pPr>
              <w:pStyle w:val="BESEDILO"/>
              <w:rPr>
                <w:bCs/>
                <w:noProof/>
              </w:rPr>
            </w:pPr>
          </w:p>
        </w:tc>
      </w:tr>
    </w:tbl>
    <w:p w14:paraId="07F43E45" w14:textId="77777777" w:rsidR="00167F8E" w:rsidRPr="00225C55" w:rsidRDefault="00167F8E" w:rsidP="00E5093C">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6"/>
      </w:tblGrid>
      <w:tr w:rsidR="00167F8E" w:rsidRPr="00225C55" w14:paraId="7FBE51B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0058EAB" w14:textId="77777777" w:rsidR="00167F8E" w:rsidRPr="00225C55" w:rsidRDefault="00167F8E" w:rsidP="00E5093C">
            <w:pPr>
              <w:pStyle w:val="BESEDILO"/>
              <w:rPr>
                <w:bCs/>
                <w:noProof/>
              </w:rPr>
            </w:pPr>
            <w:r w:rsidRPr="00225C55">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303F1967" w14:textId="77777777" w:rsidR="00167F8E" w:rsidRPr="00225C55" w:rsidRDefault="00167F8E" w:rsidP="00E5093C">
            <w:pPr>
              <w:pStyle w:val="BESEDILO"/>
              <w:rPr>
                <w:b/>
                <w:bCs/>
                <w:noProof/>
              </w:rPr>
            </w:pPr>
          </w:p>
        </w:tc>
      </w:tr>
      <w:tr w:rsidR="00167F8E" w:rsidRPr="00225C55" w14:paraId="302930E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352D13F" w14:textId="77777777" w:rsidR="00167F8E" w:rsidRPr="00225C55" w:rsidRDefault="00167F8E" w:rsidP="00E5093C">
            <w:pPr>
              <w:pStyle w:val="BESEDILO"/>
              <w:rPr>
                <w:bCs/>
                <w:noProof/>
              </w:rPr>
            </w:pPr>
            <w:r w:rsidRPr="00225C55">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B323507" w14:textId="77777777" w:rsidR="00167F8E" w:rsidRPr="00225C55" w:rsidRDefault="00167F8E" w:rsidP="00E5093C">
            <w:pPr>
              <w:pStyle w:val="BESEDILO"/>
              <w:rPr>
                <w:bCs/>
                <w:noProof/>
              </w:rPr>
            </w:pPr>
          </w:p>
        </w:tc>
      </w:tr>
      <w:tr w:rsidR="00167F8E" w:rsidRPr="00225C55" w14:paraId="1E615A4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745BBDA" w14:textId="77777777" w:rsidR="00167F8E" w:rsidRPr="00225C55" w:rsidRDefault="00167F8E" w:rsidP="00E5093C">
            <w:pPr>
              <w:pStyle w:val="BESEDILO"/>
              <w:rPr>
                <w:bCs/>
                <w:noProof/>
              </w:rPr>
            </w:pPr>
            <w:r w:rsidRPr="00225C55">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9445AF0" w14:textId="77777777" w:rsidR="00167F8E" w:rsidRPr="00225C55" w:rsidRDefault="00167F8E" w:rsidP="00E5093C">
            <w:pPr>
              <w:pStyle w:val="BESEDILO"/>
              <w:rPr>
                <w:bCs/>
                <w:noProof/>
              </w:rPr>
            </w:pPr>
          </w:p>
        </w:tc>
      </w:tr>
      <w:tr w:rsidR="00167F8E" w:rsidRPr="00225C55" w14:paraId="203E6FAE"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7D0BB92" w14:textId="77777777" w:rsidR="00167F8E" w:rsidRPr="00225C55" w:rsidRDefault="00167F8E" w:rsidP="00E5093C">
            <w:pPr>
              <w:pStyle w:val="BESEDILO"/>
              <w:rPr>
                <w:bCs/>
                <w:noProof/>
              </w:rPr>
            </w:pPr>
            <w:r w:rsidRPr="00225C55">
              <w:rPr>
                <w:bCs/>
                <w:noProof/>
              </w:rPr>
              <w:t>Tihi družbenik (DA – NE)</w:t>
            </w:r>
          </w:p>
          <w:p w14:paraId="3DB893DA" w14:textId="77777777" w:rsidR="00167F8E" w:rsidRPr="00225C55" w:rsidRDefault="00167F8E" w:rsidP="00E5093C">
            <w:pPr>
              <w:pStyle w:val="BESEDILO"/>
              <w:rPr>
                <w:bCs/>
                <w:noProof/>
              </w:rPr>
            </w:pPr>
            <w:r w:rsidRPr="00225C55">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6D0CD46E" w14:textId="77777777" w:rsidR="00167F8E" w:rsidRPr="00225C55" w:rsidRDefault="00167F8E" w:rsidP="00E5093C">
            <w:pPr>
              <w:pStyle w:val="BESEDILO"/>
              <w:rPr>
                <w:bCs/>
                <w:noProof/>
              </w:rPr>
            </w:pPr>
          </w:p>
        </w:tc>
      </w:tr>
    </w:tbl>
    <w:p w14:paraId="164F3976" w14:textId="77777777" w:rsidR="00167F8E" w:rsidRPr="00225C55" w:rsidRDefault="00167F8E" w:rsidP="00E5093C">
      <w:pPr>
        <w:pStyle w:val="BESEDILO"/>
        <w:rPr>
          <w:noProof/>
        </w:rPr>
      </w:pPr>
      <w:r w:rsidRPr="00225C55">
        <w:rPr>
          <w:noProof/>
        </w:rPr>
        <w:t xml:space="preserve"> (ustrezno nadaljujte seznam)</w:t>
      </w:r>
    </w:p>
    <w:p w14:paraId="785C0FC6" w14:textId="77777777" w:rsidR="00167F8E" w:rsidRPr="00225C55" w:rsidRDefault="00167F8E" w:rsidP="00E5093C">
      <w:pPr>
        <w:pStyle w:val="BESEDILO"/>
        <w:rPr>
          <w:noProof/>
        </w:rPr>
      </w:pPr>
    </w:p>
    <w:p w14:paraId="7ED609B3" w14:textId="77777777" w:rsidR="00167F8E" w:rsidRPr="00225C55" w:rsidRDefault="00167F8E" w:rsidP="00E5093C">
      <w:pPr>
        <w:pStyle w:val="BESEDILO"/>
        <w:numPr>
          <w:ilvl w:val="0"/>
          <w:numId w:val="4"/>
        </w:numPr>
        <w:rPr>
          <w:b/>
          <w:noProof/>
        </w:rPr>
      </w:pPr>
      <w:r w:rsidRPr="00225C55">
        <w:rPr>
          <w:b/>
          <w:noProof/>
        </w:rPr>
        <w:t>PODATKI O UDELEŽBI PRAVNIH OSEB V LASTNIŠTVU PONUDNIKA (VKLJUČNO S TIHIMI DRUŽBENIKI)</w:t>
      </w:r>
    </w:p>
    <w:p w14:paraId="743F1215" w14:textId="77777777" w:rsidR="00167F8E" w:rsidRPr="00225C55" w:rsidRDefault="00167F8E" w:rsidP="00E5093C">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2"/>
        <w:gridCol w:w="5972"/>
      </w:tblGrid>
      <w:tr w:rsidR="00167F8E" w:rsidRPr="00225C55" w14:paraId="02CF65E4"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2A5ABC9" w14:textId="77777777" w:rsidR="00167F8E" w:rsidRPr="00225C55" w:rsidRDefault="00167F8E" w:rsidP="00E5093C">
            <w:pPr>
              <w:pStyle w:val="BESEDILO"/>
              <w:rPr>
                <w:bCs/>
                <w:noProof/>
              </w:rPr>
            </w:pPr>
            <w:r w:rsidRPr="00225C55">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8BC171D" w14:textId="77777777" w:rsidR="00167F8E" w:rsidRPr="00225C55" w:rsidRDefault="00167F8E" w:rsidP="00E5093C">
            <w:pPr>
              <w:pStyle w:val="BESEDILO"/>
              <w:rPr>
                <w:b/>
                <w:bCs/>
                <w:noProof/>
              </w:rPr>
            </w:pPr>
          </w:p>
        </w:tc>
      </w:tr>
      <w:tr w:rsidR="00167F8E" w:rsidRPr="00225C55" w14:paraId="46B4FA9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98491B3" w14:textId="77777777" w:rsidR="00167F8E" w:rsidRPr="00225C55" w:rsidRDefault="00167F8E" w:rsidP="00E5093C">
            <w:pPr>
              <w:pStyle w:val="BESEDILO"/>
              <w:rPr>
                <w:bCs/>
                <w:noProof/>
              </w:rPr>
            </w:pPr>
            <w:r w:rsidRPr="00225C55">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DD670E0" w14:textId="77777777" w:rsidR="00167F8E" w:rsidRPr="00225C55" w:rsidRDefault="00167F8E" w:rsidP="00E5093C">
            <w:pPr>
              <w:pStyle w:val="BESEDILO"/>
              <w:rPr>
                <w:bCs/>
                <w:noProof/>
              </w:rPr>
            </w:pPr>
          </w:p>
        </w:tc>
      </w:tr>
      <w:tr w:rsidR="00167F8E" w:rsidRPr="00225C55" w14:paraId="1CA27379"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FF76E9" w14:textId="77777777" w:rsidR="00167F8E" w:rsidRPr="00225C55" w:rsidRDefault="00167F8E" w:rsidP="00E5093C">
            <w:pPr>
              <w:pStyle w:val="BESEDILO"/>
              <w:rPr>
                <w:bCs/>
                <w:noProof/>
              </w:rPr>
            </w:pPr>
            <w:r w:rsidRPr="00225C55">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E81979F" w14:textId="77777777" w:rsidR="00167F8E" w:rsidRPr="00225C55" w:rsidRDefault="00167F8E" w:rsidP="00E5093C">
            <w:pPr>
              <w:pStyle w:val="BESEDILO"/>
              <w:rPr>
                <w:bCs/>
                <w:noProof/>
              </w:rPr>
            </w:pPr>
          </w:p>
        </w:tc>
      </w:tr>
      <w:tr w:rsidR="00167F8E" w:rsidRPr="00225C55" w14:paraId="0CEFDD6E"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F34B217" w14:textId="77777777" w:rsidR="00167F8E" w:rsidRPr="00225C55" w:rsidRDefault="00167F8E" w:rsidP="00E5093C">
            <w:pPr>
              <w:pStyle w:val="BESEDILO"/>
              <w:rPr>
                <w:bCs/>
                <w:noProof/>
              </w:rPr>
            </w:pPr>
            <w:r w:rsidRPr="00225C55">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43A0DA9F" w14:textId="77777777" w:rsidR="00167F8E" w:rsidRPr="00225C55" w:rsidRDefault="00167F8E" w:rsidP="00E5093C">
            <w:pPr>
              <w:pStyle w:val="BESEDILO"/>
              <w:rPr>
                <w:bCs/>
                <w:noProof/>
              </w:rPr>
            </w:pPr>
          </w:p>
        </w:tc>
      </w:tr>
      <w:tr w:rsidR="00167F8E" w:rsidRPr="00225C55" w14:paraId="23286BC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90E8C5E" w14:textId="77777777" w:rsidR="00167F8E" w:rsidRPr="00225C55" w:rsidRDefault="00167F8E" w:rsidP="00E5093C">
            <w:pPr>
              <w:pStyle w:val="BESEDILO"/>
              <w:rPr>
                <w:bCs/>
                <w:noProof/>
              </w:rPr>
            </w:pPr>
            <w:r w:rsidRPr="00225C55">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E2BCFF5" w14:textId="77777777" w:rsidR="00167F8E" w:rsidRPr="00225C55" w:rsidRDefault="00167F8E" w:rsidP="00E5093C">
            <w:pPr>
              <w:pStyle w:val="BESEDILO"/>
              <w:rPr>
                <w:bCs/>
                <w:noProof/>
              </w:rPr>
            </w:pPr>
          </w:p>
          <w:p w14:paraId="21D5D3BB" w14:textId="77777777" w:rsidR="00167F8E" w:rsidRPr="00225C55" w:rsidRDefault="00167F8E" w:rsidP="00E5093C">
            <w:pPr>
              <w:pStyle w:val="BESEDILO"/>
              <w:rPr>
                <w:bCs/>
                <w:noProof/>
              </w:rPr>
            </w:pPr>
            <w:r w:rsidRPr="00225C55">
              <w:rPr>
                <w:bCs/>
                <w:noProof/>
              </w:rPr>
              <w:t>DA</w:t>
            </w:r>
            <w:r w:rsidR="00954F8A" w:rsidRPr="00225C55">
              <w:rPr>
                <w:bCs/>
                <w:noProof/>
              </w:rPr>
              <w:t xml:space="preserve"> </w:t>
            </w:r>
            <w:r w:rsidRPr="00225C55">
              <w:rPr>
                <w:bCs/>
                <w:noProof/>
              </w:rPr>
              <w:t>-</w:t>
            </w:r>
            <w:r w:rsidR="00954F8A" w:rsidRPr="00225C55">
              <w:rPr>
                <w:bCs/>
                <w:noProof/>
              </w:rPr>
              <w:t xml:space="preserve"> </w:t>
            </w:r>
            <w:r w:rsidRPr="00225C55">
              <w:rPr>
                <w:bCs/>
                <w:noProof/>
              </w:rPr>
              <w:t>NE</w:t>
            </w:r>
          </w:p>
        </w:tc>
      </w:tr>
    </w:tbl>
    <w:p w14:paraId="60BC5A28" w14:textId="77777777" w:rsidR="00167F8E" w:rsidRPr="00225C55" w:rsidRDefault="00167F8E" w:rsidP="00E5093C">
      <w:pPr>
        <w:pStyle w:val="BESEDILO"/>
        <w:rPr>
          <w:b/>
          <w:bCs/>
          <w:noProof/>
        </w:rPr>
      </w:pPr>
    </w:p>
    <w:p w14:paraId="34DBA3B2" w14:textId="77777777" w:rsidR="00167F8E" w:rsidRPr="00225C55" w:rsidRDefault="00167F8E" w:rsidP="00E5093C">
      <w:pPr>
        <w:pStyle w:val="BESEDILO"/>
        <w:rPr>
          <w:noProof/>
        </w:rPr>
      </w:pPr>
      <w:r w:rsidRPr="00225C55">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0"/>
        <w:gridCol w:w="5964"/>
      </w:tblGrid>
      <w:tr w:rsidR="00167F8E" w:rsidRPr="00225C55" w14:paraId="3DA00BF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923C478" w14:textId="77777777" w:rsidR="00167F8E" w:rsidRPr="00225C55" w:rsidRDefault="00167F8E" w:rsidP="00E5093C">
            <w:pPr>
              <w:pStyle w:val="BESEDILO"/>
              <w:rPr>
                <w:bCs/>
                <w:noProof/>
              </w:rPr>
            </w:pPr>
            <w:r w:rsidRPr="00225C55">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C352383" w14:textId="77777777" w:rsidR="00167F8E" w:rsidRPr="00225C55" w:rsidRDefault="00167F8E" w:rsidP="00E5093C">
            <w:pPr>
              <w:pStyle w:val="BESEDILO"/>
              <w:rPr>
                <w:b/>
                <w:bCs/>
                <w:noProof/>
              </w:rPr>
            </w:pPr>
          </w:p>
        </w:tc>
      </w:tr>
      <w:tr w:rsidR="00167F8E" w:rsidRPr="00225C55" w14:paraId="4E716FB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3FF8D9FA" w14:textId="77777777" w:rsidR="00167F8E" w:rsidRPr="00225C55" w:rsidRDefault="00167F8E" w:rsidP="00E5093C">
            <w:pPr>
              <w:pStyle w:val="BESEDILO"/>
              <w:rPr>
                <w:bCs/>
                <w:noProof/>
              </w:rPr>
            </w:pPr>
            <w:r w:rsidRPr="00225C55">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48CF2955" w14:textId="77777777" w:rsidR="00167F8E" w:rsidRPr="00225C55" w:rsidRDefault="00167F8E" w:rsidP="00E5093C">
            <w:pPr>
              <w:pStyle w:val="BESEDILO"/>
              <w:rPr>
                <w:bCs/>
                <w:noProof/>
              </w:rPr>
            </w:pPr>
          </w:p>
        </w:tc>
      </w:tr>
      <w:tr w:rsidR="00167F8E" w:rsidRPr="00225C55" w14:paraId="100245D4"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70D82834" w14:textId="77777777" w:rsidR="00167F8E" w:rsidRPr="00225C55" w:rsidRDefault="00167F8E" w:rsidP="00E5093C">
            <w:pPr>
              <w:pStyle w:val="BESEDILO"/>
              <w:rPr>
                <w:bCs/>
                <w:noProof/>
              </w:rPr>
            </w:pPr>
            <w:r w:rsidRPr="00225C55">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2F8B59D6" w14:textId="77777777" w:rsidR="00167F8E" w:rsidRPr="00225C55" w:rsidRDefault="00167F8E" w:rsidP="00E5093C">
            <w:pPr>
              <w:pStyle w:val="BESEDILO"/>
              <w:rPr>
                <w:bCs/>
                <w:noProof/>
              </w:rPr>
            </w:pPr>
          </w:p>
        </w:tc>
      </w:tr>
      <w:tr w:rsidR="00167F8E" w:rsidRPr="00225C55" w14:paraId="3F41DF2C"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23D9CC0" w14:textId="77777777" w:rsidR="00167F8E" w:rsidRPr="00225C55" w:rsidRDefault="00167F8E" w:rsidP="00E5093C">
            <w:pPr>
              <w:pStyle w:val="BESEDILO"/>
              <w:rPr>
                <w:bCs/>
                <w:noProof/>
              </w:rPr>
            </w:pPr>
            <w:r w:rsidRPr="00225C55">
              <w:rPr>
                <w:bCs/>
                <w:noProof/>
              </w:rPr>
              <w:t>Tihi družbenik (DA – NE)</w:t>
            </w:r>
          </w:p>
          <w:p w14:paraId="50B33735" w14:textId="77777777" w:rsidR="00167F8E" w:rsidRPr="00225C55" w:rsidRDefault="00167F8E" w:rsidP="00E5093C">
            <w:pPr>
              <w:pStyle w:val="BESEDILO"/>
              <w:rPr>
                <w:bCs/>
                <w:noProof/>
              </w:rPr>
            </w:pPr>
            <w:r w:rsidRPr="00225C55">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659D4B5" w14:textId="77777777" w:rsidR="00167F8E" w:rsidRPr="00225C55" w:rsidRDefault="00167F8E" w:rsidP="00E5093C">
            <w:pPr>
              <w:pStyle w:val="BESEDILO"/>
              <w:rPr>
                <w:bCs/>
                <w:noProof/>
              </w:rPr>
            </w:pPr>
          </w:p>
        </w:tc>
      </w:tr>
    </w:tbl>
    <w:p w14:paraId="5D1B7665" w14:textId="77777777" w:rsidR="00167F8E" w:rsidRPr="00225C55" w:rsidRDefault="00167F8E" w:rsidP="00E5093C">
      <w:pPr>
        <w:pStyle w:val="BESEDILO"/>
        <w:rPr>
          <w:noProof/>
        </w:rPr>
      </w:pPr>
    </w:p>
    <w:p w14:paraId="0199F19D" w14:textId="77777777" w:rsidR="00167F8E" w:rsidRPr="00225C55" w:rsidRDefault="00167F8E" w:rsidP="00E5093C">
      <w:pPr>
        <w:pStyle w:val="BESEDILO"/>
        <w:rPr>
          <w:noProof/>
        </w:rPr>
      </w:pPr>
      <w:r w:rsidRPr="00225C55">
        <w:rPr>
          <w:noProof/>
        </w:rPr>
        <w:t>(ustrezno nadaljujte seznam)</w:t>
      </w:r>
    </w:p>
    <w:p w14:paraId="09D6BD40" w14:textId="77777777" w:rsidR="00167F8E" w:rsidRPr="00225C55" w:rsidRDefault="00167F8E" w:rsidP="00E5093C">
      <w:pPr>
        <w:pStyle w:val="BESEDILO"/>
        <w:rPr>
          <w:noProof/>
        </w:rPr>
      </w:pPr>
    </w:p>
    <w:p w14:paraId="0E26EFFC" w14:textId="77777777" w:rsidR="00167F8E" w:rsidRDefault="00167F8E" w:rsidP="00E5093C">
      <w:pPr>
        <w:pStyle w:val="BESEDILO"/>
        <w:rPr>
          <w:noProof/>
        </w:rPr>
      </w:pPr>
    </w:p>
    <w:p w14:paraId="06D14A37" w14:textId="77777777" w:rsidR="008A2747" w:rsidRDefault="008A2747" w:rsidP="00E5093C">
      <w:pPr>
        <w:pStyle w:val="BESEDILO"/>
        <w:rPr>
          <w:noProof/>
        </w:rPr>
      </w:pPr>
    </w:p>
    <w:p w14:paraId="2618C988" w14:textId="77777777" w:rsidR="008A2747" w:rsidRDefault="008A2747" w:rsidP="00E5093C">
      <w:pPr>
        <w:pStyle w:val="BESEDILO"/>
        <w:rPr>
          <w:noProof/>
        </w:rPr>
      </w:pPr>
    </w:p>
    <w:p w14:paraId="1FF82250" w14:textId="77777777" w:rsidR="008A2747" w:rsidRDefault="008A2747" w:rsidP="00E5093C">
      <w:pPr>
        <w:pStyle w:val="BESEDILO"/>
        <w:rPr>
          <w:noProof/>
        </w:rPr>
      </w:pPr>
    </w:p>
    <w:p w14:paraId="0D49263A" w14:textId="77777777" w:rsidR="008A2747" w:rsidRPr="00225C55" w:rsidRDefault="008A2747" w:rsidP="00E5093C">
      <w:pPr>
        <w:pStyle w:val="BESEDILO"/>
        <w:rPr>
          <w:noProof/>
        </w:rPr>
      </w:pPr>
    </w:p>
    <w:p w14:paraId="4A4C4205" w14:textId="77777777" w:rsidR="00167F8E" w:rsidRPr="00225C55" w:rsidRDefault="00167F8E" w:rsidP="00E5093C">
      <w:pPr>
        <w:pStyle w:val="BESEDILO"/>
        <w:numPr>
          <w:ilvl w:val="0"/>
          <w:numId w:val="4"/>
        </w:numPr>
        <w:rPr>
          <w:b/>
          <w:noProof/>
        </w:rPr>
      </w:pPr>
      <w:r w:rsidRPr="00225C55">
        <w:rPr>
          <w:b/>
          <w:noProof/>
        </w:rPr>
        <w:lastRenderedPageBreak/>
        <w:t>PODATKI O POVEZANIH DRUŽBAH</w:t>
      </w:r>
    </w:p>
    <w:p w14:paraId="6A8D8BD3" w14:textId="77777777" w:rsidR="00167F8E" w:rsidRPr="00225C55" w:rsidRDefault="00167F8E" w:rsidP="00E5093C">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5"/>
      </w:tblGrid>
      <w:tr w:rsidR="00167F8E" w:rsidRPr="00225C55" w14:paraId="3840D5A3"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33A0341" w14:textId="77777777" w:rsidR="00167F8E" w:rsidRPr="00225C55" w:rsidRDefault="00167F8E" w:rsidP="00E5093C">
            <w:pPr>
              <w:pStyle w:val="BESEDILO"/>
              <w:rPr>
                <w:bCs/>
                <w:noProof/>
              </w:rPr>
            </w:pPr>
            <w:r w:rsidRPr="00225C55">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739BBA23" w14:textId="77777777" w:rsidR="00167F8E" w:rsidRPr="00225C55" w:rsidRDefault="00167F8E" w:rsidP="00E5093C">
            <w:pPr>
              <w:pStyle w:val="BESEDILO"/>
              <w:rPr>
                <w:b/>
                <w:bCs/>
                <w:noProof/>
              </w:rPr>
            </w:pPr>
          </w:p>
        </w:tc>
      </w:tr>
      <w:tr w:rsidR="00167F8E" w:rsidRPr="00225C55" w14:paraId="74AE78BE"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A50B10C" w14:textId="77777777" w:rsidR="00167F8E" w:rsidRPr="00225C55" w:rsidRDefault="00167F8E" w:rsidP="00E5093C">
            <w:pPr>
              <w:pStyle w:val="BESEDILO"/>
              <w:rPr>
                <w:bCs/>
                <w:noProof/>
              </w:rPr>
            </w:pPr>
            <w:r w:rsidRPr="00225C55">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4A4E33C" w14:textId="77777777" w:rsidR="00167F8E" w:rsidRPr="00225C55" w:rsidRDefault="00167F8E" w:rsidP="00E5093C">
            <w:pPr>
              <w:pStyle w:val="BESEDILO"/>
              <w:rPr>
                <w:bCs/>
                <w:noProof/>
              </w:rPr>
            </w:pPr>
          </w:p>
        </w:tc>
      </w:tr>
      <w:tr w:rsidR="00167F8E" w:rsidRPr="00225C55" w14:paraId="6B2E78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45B0C47" w14:textId="77777777" w:rsidR="00167F8E" w:rsidRPr="00225C55" w:rsidRDefault="00167F8E" w:rsidP="00E5093C">
            <w:pPr>
              <w:pStyle w:val="BESEDILO"/>
              <w:rPr>
                <w:bCs/>
                <w:noProof/>
              </w:rPr>
            </w:pPr>
            <w:r w:rsidRPr="00225C55">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3F2F85B" w14:textId="77777777" w:rsidR="00167F8E" w:rsidRPr="00225C55" w:rsidRDefault="00167F8E" w:rsidP="00E5093C">
            <w:pPr>
              <w:pStyle w:val="BESEDILO"/>
              <w:rPr>
                <w:bCs/>
                <w:noProof/>
              </w:rPr>
            </w:pPr>
          </w:p>
        </w:tc>
      </w:tr>
      <w:tr w:rsidR="00167F8E" w:rsidRPr="00225C55" w14:paraId="7203F730" w14:textId="77777777" w:rsidTr="0085568D">
        <w:tc>
          <w:tcPr>
            <w:tcW w:w="3048" w:type="dxa"/>
            <w:tcBorders>
              <w:top w:val="single" w:sz="4" w:space="0" w:color="auto"/>
              <w:left w:val="nil"/>
              <w:bottom w:val="nil"/>
              <w:right w:val="nil"/>
            </w:tcBorders>
            <w:shd w:val="clear" w:color="auto" w:fill="auto"/>
          </w:tcPr>
          <w:p w14:paraId="70D19E3D" w14:textId="77777777" w:rsidR="00167F8E" w:rsidRPr="00225C55" w:rsidRDefault="00167F8E" w:rsidP="00E5093C">
            <w:pPr>
              <w:pStyle w:val="BESEDILO"/>
              <w:rPr>
                <w:bCs/>
                <w:noProof/>
              </w:rPr>
            </w:pPr>
          </w:p>
        </w:tc>
        <w:tc>
          <w:tcPr>
            <w:tcW w:w="6166" w:type="dxa"/>
            <w:tcBorders>
              <w:top w:val="single" w:sz="4" w:space="0" w:color="auto"/>
              <w:left w:val="nil"/>
              <w:bottom w:val="nil"/>
              <w:right w:val="nil"/>
            </w:tcBorders>
            <w:shd w:val="clear" w:color="auto" w:fill="auto"/>
          </w:tcPr>
          <w:p w14:paraId="34B07EF9" w14:textId="77777777" w:rsidR="00167F8E" w:rsidRPr="00225C55" w:rsidRDefault="00167F8E" w:rsidP="00E5093C">
            <w:pPr>
              <w:pStyle w:val="BESEDILO"/>
              <w:rPr>
                <w:bCs/>
                <w:noProof/>
              </w:rPr>
            </w:pPr>
          </w:p>
        </w:tc>
      </w:tr>
    </w:tbl>
    <w:p w14:paraId="1D2ED963" w14:textId="77777777" w:rsidR="00167F8E" w:rsidRPr="00225C55" w:rsidRDefault="00167F8E" w:rsidP="00E5093C">
      <w:pPr>
        <w:pStyle w:val="BESEDILO"/>
        <w:rPr>
          <w:b/>
          <w:noProof/>
        </w:rPr>
      </w:pPr>
      <w:r w:rsidRPr="00225C55">
        <w:rPr>
          <w:b/>
          <w:noProof/>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5"/>
        <w:gridCol w:w="5969"/>
      </w:tblGrid>
      <w:tr w:rsidR="00167F8E" w:rsidRPr="00225C55" w14:paraId="59144A79"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5662A3" w14:textId="77777777" w:rsidR="00167F8E" w:rsidRPr="00225C55" w:rsidRDefault="00167F8E" w:rsidP="00E5093C">
            <w:pPr>
              <w:pStyle w:val="BESEDILO"/>
              <w:rPr>
                <w:bCs/>
                <w:noProof/>
              </w:rPr>
            </w:pPr>
            <w:r w:rsidRPr="00225C55">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7212DF7A" w14:textId="77777777" w:rsidR="00167F8E" w:rsidRPr="00225C55" w:rsidRDefault="00167F8E" w:rsidP="00E5093C">
            <w:pPr>
              <w:pStyle w:val="BESEDILO"/>
              <w:rPr>
                <w:b/>
                <w:bCs/>
                <w:noProof/>
              </w:rPr>
            </w:pPr>
          </w:p>
        </w:tc>
      </w:tr>
      <w:tr w:rsidR="00167F8E" w:rsidRPr="00225C55" w14:paraId="361F6C4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A79E73C" w14:textId="77777777" w:rsidR="00167F8E" w:rsidRPr="00225C55" w:rsidRDefault="00167F8E" w:rsidP="00E5093C">
            <w:pPr>
              <w:pStyle w:val="BESEDILO"/>
              <w:rPr>
                <w:bCs/>
                <w:noProof/>
              </w:rPr>
            </w:pPr>
            <w:r w:rsidRPr="00225C55">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31A8DC7D" w14:textId="77777777" w:rsidR="00167F8E" w:rsidRPr="00225C55" w:rsidRDefault="00167F8E" w:rsidP="00E5093C">
            <w:pPr>
              <w:pStyle w:val="BESEDILO"/>
              <w:rPr>
                <w:bCs/>
                <w:noProof/>
              </w:rPr>
            </w:pPr>
          </w:p>
        </w:tc>
      </w:tr>
      <w:tr w:rsidR="00167F8E" w:rsidRPr="00225C55" w14:paraId="6E0D092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E896A21" w14:textId="77777777" w:rsidR="00167F8E" w:rsidRPr="00225C55" w:rsidRDefault="00167F8E" w:rsidP="00E5093C">
            <w:pPr>
              <w:pStyle w:val="BESEDILO"/>
              <w:rPr>
                <w:bCs/>
                <w:noProof/>
              </w:rPr>
            </w:pPr>
            <w:r w:rsidRPr="00225C55">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8B976BD" w14:textId="77777777" w:rsidR="00167F8E" w:rsidRPr="00225C55" w:rsidRDefault="00167F8E" w:rsidP="00E5093C">
            <w:pPr>
              <w:pStyle w:val="BESEDILO"/>
              <w:rPr>
                <w:bCs/>
                <w:noProof/>
              </w:rPr>
            </w:pPr>
          </w:p>
        </w:tc>
      </w:tr>
      <w:tr w:rsidR="00167F8E" w:rsidRPr="00225C55" w14:paraId="18C4CC7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0524E481" w14:textId="77777777" w:rsidR="00167F8E" w:rsidRPr="00225C55" w:rsidRDefault="00167F8E" w:rsidP="00E5093C">
            <w:pPr>
              <w:pStyle w:val="BESEDILO"/>
              <w:rPr>
                <w:b/>
                <w:bCs/>
                <w:noProof/>
              </w:rPr>
            </w:pPr>
            <w:r w:rsidRPr="00225C55">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735ED957" w14:textId="77777777" w:rsidR="00167F8E" w:rsidRPr="00225C55" w:rsidRDefault="00167F8E" w:rsidP="00E5093C">
            <w:pPr>
              <w:pStyle w:val="BESEDILO"/>
              <w:rPr>
                <w:bCs/>
                <w:noProof/>
              </w:rPr>
            </w:pPr>
          </w:p>
        </w:tc>
      </w:tr>
    </w:tbl>
    <w:p w14:paraId="50E43CB4" w14:textId="77777777" w:rsidR="00167F8E" w:rsidRDefault="00167F8E" w:rsidP="00E5093C">
      <w:pPr>
        <w:pStyle w:val="BESEDILO"/>
        <w:rPr>
          <w:noProof/>
        </w:rPr>
      </w:pPr>
    </w:p>
    <w:p w14:paraId="5EF9B8EE" w14:textId="77777777" w:rsidR="008A2747" w:rsidRPr="00225C55" w:rsidRDefault="008A2747" w:rsidP="00E5093C">
      <w:pPr>
        <w:pStyle w:val="BESEDILO"/>
        <w:rPr>
          <w:noProof/>
        </w:rPr>
      </w:pPr>
    </w:p>
    <w:p w14:paraId="2D385FC0" w14:textId="77777777" w:rsidR="00167F8E" w:rsidRPr="00225C55" w:rsidRDefault="00167F8E" w:rsidP="00E5093C">
      <w:pPr>
        <w:pStyle w:val="BESEDILO"/>
        <w:rPr>
          <w:noProof/>
        </w:rPr>
      </w:pPr>
      <w:r w:rsidRPr="00225C55">
        <w:rPr>
          <w:noProof/>
        </w:rPr>
        <w:t>(ustrezno nadaljujte seznam)</w:t>
      </w:r>
    </w:p>
    <w:p w14:paraId="66BE01B2" w14:textId="77777777" w:rsidR="00167F8E" w:rsidRDefault="00167F8E" w:rsidP="00E5093C">
      <w:pPr>
        <w:pStyle w:val="BESEDILO"/>
        <w:rPr>
          <w:noProof/>
        </w:rPr>
      </w:pPr>
    </w:p>
    <w:p w14:paraId="2253E54E" w14:textId="77777777" w:rsidR="008A2747" w:rsidRDefault="008A2747" w:rsidP="00E5093C">
      <w:pPr>
        <w:pStyle w:val="BESEDILO"/>
        <w:rPr>
          <w:noProof/>
        </w:rPr>
      </w:pPr>
    </w:p>
    <w:p w14:paraId="07909A6F" w14:textId="77777777" w:rsidR="008A2747" w:rsidRPr="00225C55" w:rsidRDefault="008A2747" w:rsidP="00E5093C">
      <w:pPr>
        <w:pStyle w:val="BESEDILO"/>
        <w:rPr>
          <w:noProof/>
        </w:rPr>
      </w:pPr>
    </w:p>
    <w:p w14:paraId="51815789" w14:textId="77777777" w:rsidR="00167F8E" w:rsidRPr="00225C55" w:rsidRDefault="00167F8E" w:rsidP="00E5093C">
      <w:pPr>
        <w:pStyle w:val="BESEDILO"/>
        <w:rPr>
          <w:noProof/>
        </w:rPr>
      </w:pPr>
      <w:r w:rsidRPr="00225C55">
        <w:rPr>
          <w:noProof/>
        </w:rPr>
        <w:t>Izjavljam, da sem kot fizične osebe – udeležence v lastništvu ponudnika navedel:</w:t>
      </w:r>
    </w:p>
    <w:p w14:paraId="6A07F9FC" w14:textId="77777777" w:rsidR="00167F8E" w:rsidRPr="00225C55" w:rsidRDefault="00167F8E" w:rsidP="00E5093C">
      <w:pPr>
        <w:pStyle w:val="BESEDILO"/>
        <w:numPr>
          <w:ilvl w:val="0"/>
          <w:numId w:val="5"/>
        </w:numPr>
        <w:rPr>
          <w:noProof/>
        </w:rPr>
      </w:pPr>
      <w:r w:rsidRPr="00225C55">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F0E22DF" w14:textId="77777777" w:rsidR="00167F8E" w:rsidRPr="00225C55" w:rsidRDefault="00167F8E" w:rsidP="00E5093C">
      <w:pPr>
        <w:pStyle w:val="BESEDILO"/>
        <w:numPr>
          <w:ilvl w:val="0"/>
          <w:numId w:val="5"/>
        </w:numPr>
        <w:rPr>
          <w:noProof/>
        </w:rPr>
      </w:pPr>
      <w:r w:rsidRPr="00225C55">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C5C952F" w14:textId="77777777" w:rsidR="00167F8E" w:rsidRPr="00225C55" w:rsidRDefault="00167F8E" w:rsidP="00E5093C">
      <w:pPr>
        <w:pStyle w:val="BESEDILO"/>
        <w:rPr>
          <w:noProof/>
        </w:rPr>
      </w:pPr>
    </w:p>
    <w:p w14:paraId="36D4138D" w14:textId="77777777" w:rsidR="00167F8E" w:rsidRPr="00225C55" w:rsidRDefault="00167F8E" w:rsidP="00E5093C">
      <w:pPr>
        <w:pStyle w:val="BESEDILO"/>
        <w:rPr>
          <w:noProof/>
        </w:rPr>
      </w:pPr>
      <w:r w:rsidRPr="00225C55">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0FEDC39" w14:textId="77777777" w:rsidR="00167F8E" w:rsidRPr="00225C55" w:rsidRDefault="00167F8E" w:rsidP="00E5093C">
      <w:pPr>
        <w:pStyle w:val="BESEDILO"/>
        <w:rPr>
          <w:noProof/>
        </w:rPr>
      </w:pPr>
    </w:p>
    <w:p w14:paraId="4C531B92" w14:textId="77777777" w:rsidR="00167F8E" w:rsidRPr="00225C55" w:rsidRDefault="00167F8E" w:rsidP="00E5093C">
      <w:pPr>
        <w:pStyle w:val="BESEDILO"/>
        <w:rPr>
          <w:noProof/>
        </w:rPr>
      </w:pPr>
      <w:r w:rsidRPr="00225C55">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B5597F8" w14:textId="77777777" w:rsidR="00167F8E" w:rsidRPr="00225C55" w:rsidRDefault="00167F8E" w:rsidP="00E5093C">
      <w:pPr>
        <w:pStyle w:val="BESEDILO"/>
        <w:rPr>
          <w:noProof/>
        </w:rPr>
      </w:pPr>
    </w:p>
    <w:p w14:paraId="0DB3C190" w14:textId="77777777" w:rsidR="00167F8E" w:rsidRDefault="00167F8E" w:rsidP="00E5093C">
      <w:pPr>
        <w:pStyle w:val="BESEDILO"/>
        <w:rPr>
          <w:noProof/>
        </w:rPr>
      </w:pPr>
    </w:p>
    <w:p w14:paraId="44157B31" w14:textId="77777777" w:rsidR="00780385" w:rsidRDefault="00780385" w:rsidP="00E5093C">
      <w:pPr>
        <w:pStyle w:val="BESEDILO"/>
        <w:rPr>
          <w:noProof/>
        </w:rPr>
      </w:pPr>
    </w:p>
    <w:p w14:paraId="0723E464" w14:textId="77777777" w:rsidR="008A2747" w:rsidRDefault="008A2747" w:rsidP="00E5093C">
      <w:pPr>
        <w:pStyle w:val="BESEDILO"/>
        <w:rPr>
          <w:noProof/>
        </w:rPr>
      </w:pPr>
    </w:p>
    <w:p w14:paraId="06FD7ECA" w14:textId="77777777" w:rsidR="008A2747" w:rsidRDefault="008A2747" w:rsidP="00E5093C">
      <w:pPr>
        <w:pStyle w:val="BESEDILO"/>
        <w:rPr>
          <w:noProof/>
        </w:rPr>
      </w:pPr>
    </w:p>
    <w:p w14:paraId="45F5B02C" w14:textId="77777777" w:rsidR="00780385" w:rsidRDefault="00780385" w:rsidP="00E5093C">
      <w:pPr>
        <w:pStyle w:val="BESEDILO"/>
        <w:rPr>
          <w:noProof/>
        </w:rPr>
      </w:pPr>
    </w:p>
    <w:p w14:paraId="7D7468F0" w14:textId="77777777" w:rsidR="00780385" w:rsidRPr="00225C55" w:rsidRDefault="00780385" w:rsidP="00E5093C">
      <w:pPr>
        <w:pStyle w:val="BESEDILO"/>
        <w:rPr>
          <w:noProof/>
        </w:rPr>
      </w:pPr>
    </w:p>
    <w:p w14:paraId="75EAC109" w14:textId="77777777" w:rsidR="00E95BB0" w:rsidRPr="00225C55" w:rsidRDefault="00E95BB0" w:rsidP="00E5093C">
      <w:pPr>
        <w:pStyle w:val="BESEDILO"/>
        <w:rPr>
          <w:noProof/>
        </w:rPr>
      </w:pPr>
    </w:p>
    <w:p w14:paraId="49FC6E3B" w14:textId="77777777" w:rsidR="00167F8E" w:rsidRPr="00225C55" w:rsidRDefault="00167F8E" w:rsidP="00E5093C">
      <w:pPr>
        <w:pStyle w:val="BESEDILO"/>
        <w:rPr>
          <w:noProof/>
        </w:rPr>
      </w:pPr>
      <w:r w:rsidRPr="00225C55">
        <w:rPr>
          <w:noProof/>
        </w:rPr>
        <w:t>Kraj in datum:</w:t>
      </w:r>
      <w:r w:rsidRPr="00225C55">
        <w:rPr>
          <w:noProof/>
        </w:rPr>
        <w:tab/>
      </w:r>
      <w:r w:rsidRPr="00225C55">
        <w:rPr>
          <w:noProof/>
        </w:rPr>
        <w:tab/>
      </w:r>
      <w:r w:rsidRPr="00225C55">
        <w:rPr>
          <w:noProof/>
        </w:rPr>
        <w:tab/>
      </w:r>
      <w:r w:rsidRPr="00225C55">
        <w:rPr>
          <w:noProof/>
        </w:rPr>
        <w:tab/>
      </w:r>
      <w:r w:rsidRPr="00225C55">
        <w:rPr>
          <w:noProof/>
        </w:rPr>
        <w:tab/>
      </w:r>
      <w:r w:rsidRPr="00225C55">
        <w:rPr>
          <w:noProof/>
        </w:rPr>
        <w:tab/>
        <w:t>Ime in priimek zakonitega zastopnika:</w:t>
      </w:r>
    </w:p>
    <w:p w14:paraId="741D9FED" w14:textId="77777777" w:rsidR="00167F8E" w:rsidRPr="00225C55" w:rsidRDefault="00167F8E" w:rsidP="00E5093C">
      <w:pPr>
        <w:pStyle w:val="BESEDILO"/>
        <w:rPr>
          <w:noProof/>
        </w:rPr>
      </w:pPr>
    </w:p>
    <w:p w14:paraId="2F8D46C7" w14:textId="77777777" w:rsidR="00167F8E" w:rsidRPr="00225C55" w:rsidRDefault="00167F8E" w:rsidP="00E5093C">
      <w:pPr>
        <w:pStyle w:val="BESEDILO"/>
        <w:rPr>
          <w:noProof/>
        </w:rPr>
      </w:pPr>
      <w:r w:rsidRPr="00225C55">
        <w:rPr>
          <w:noProof/>
        </w:rPr>
        <w:t>____________________________</w:t>
      </w:r>
      <w:r w:rsidRPr="00225C55">
        <w:rPr>
          <w:noProof/>
        </w:rPr>
        <w:tab/>
      </w:r>
      <w:r w:rsidRPr="00225C55">
        <w:rPr>
          <w:noProof/>
        </w:rPr>
        <w:tab/>
      </w:r>
      <w:r w:rsidRPr="00225C55">
        <w:rPr>
          <w:noProof/>
        </w:rPr>
        <w:tab/>
      </w:r>
      <w:r w:rsidR="00E95BB0" w:rsidRPr="00225C55">
        <w:rPr>
          <w:noProof/>
        </w:rPr>
        <w:tab/>
      </w:r>
      <w:r w:rsidRPr="00225C55">
        <w:rPr>
          <w:noProof/>
        </w:rPr>
        <w:t>_____________________________</w:t>
      </w:r>
    </w:p>
    <w:p w14:paraId="59E1078C" w14:textId="77777777" w:rsidR="00167F8E" w:rsidRPr="00225C55" w:rsidRDefault="00167F8E" w:rsidP="00E5093C">
      <w:pPr>
        <w:pStyle w:val="BESEDILO"/>
        <w:rPr>
          <w:noProof/>
        </w:rPr>
      </w:pPr>
    </w:p>
    <w:p w14:paraId="28EB7C19" w14:textId="77777777" w:rsidR="00167F8E" w:rsidRPr="00225C55" w:rsidRDefault="00167F8E" w:rsidP="00E5093C">
      <w:pPr>
        <w:pStyle w:val="BESEDILO"/>
        <w:rPr>
          <w:noProof/>
        </w:rPr>
      </w:pPr>
      <w:r w:rsidRPr="00225C55">
        <w:rPr>
          <w:noProof/>
        </w:rPr>
        <w:tab/>
      </w:r>
    </w:p>
    <w:p w14:paraId="6D0496AF" w14:textId="77777777" w:rsidR="00167F8E" w:rsidRPr="00225C55" w:rsidRDefault="00E95BB0" w:rsidP="00E5093C">
      <w:pPr>
        <w:pStyle w:val="BESEDILO"/>
        <w:jc w:val="center"/>
        <w:rPr>
          <w:noProof/>
        </w:rPr>
      </w:pPr>
      <w:r w:rsidRPr="00225C55">
        <w:rPr>
          <w:noProof/>
        </w:rPr>
        <w:tab/>
      </w:r>
      <w:r w:rsidRPr="00225C55">
        <w:rPr>
          <w:noProof/>
        </w:rPr>
        <w:tab/>
      </w:r>
      <w:r w:rsidRPr="00225C55">
        <w:rPr>
          <w:noProof/>
        </w:rPr>
        <w:tab/>
      </w:r>
      <w:r w:rsidRPr="00225C55">
        <w:rPr>
          <w:noProof/>
        </w:rPr>
        <w:tab/>
      </w:r>
      <w:r w:rsidRPr="00225C55">
        <w:rPr>
          <w:noProof/>
        </w:rPr>
        <w:tab/>
      </w:r>
      <w:r w:rsidRPr="00225C55">
        <w:rPr>
          <w:noProof/>
        </w:rPr>
        <w:tab/>
      </w:r>
      <w:r w:rsidR="00167F8E" w:rsidRPr="00225C55">
        <w:rPr>
          <w:noProof/>
        </w:rPr>
        <w:t>Podpis in žig:</w:t>
      </w:r>
    </w:p>
    <w:p w14:paraId="64159BFA" w14:textId="77777777" w:rsidR="00AB6BDE" w:rsidRPr="00225C55" w:rsidRDefault="00AB6BDE" w:rsidP="00E5093C">
      <w:pPr>
        <w:pStyle w:val="BESEDILO"/>
        <w:rPr>
          <w:noProof/>
        </w:rPr>
      </w:pPr>
    </w:p>
    <w:p w14:paraId="2C0DAEF2" w14:textId="77777777" w:rsidR="00486127" w:rsidRPr="00225C55" w:rsidRDefault="00486127" w:rsidP="00E5093C">
      <w:pPr>
        <w:pStyle w:val="BESEDILO"/>
        <w:rPr>
          <w:noProof/>
        </w:rPr>
      </w:pPr>
    </w:p>
    <w:sectPr w:rsidR="00486127" w:rsidRPr="00225C55" w:rsidSect="006F12CD">
      <w:footerReference w:type="default" r:id="rId20"/>
      <w:pgSz w:w="11906" w:h="16838" w:code="9"/>
      <w:pgMar w:top="1135" w:right="1416" w:bottom="993" w:left="1418"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F5DB8" w14:textId="77777777" w:rsidR="00767718" w:rsidRDefault="00767718" w:rsidP="00A108D5">
      <w:r>
        <w:separator/>
      </w:r>
    </w:p>
  </w:endnote>
  <w:endnote w:type="continuationSeparator" w:id="0">
    <w:p w14:paraId="1BE47287" w14:textId="77777777" w:rsidR="00767718" w:rsidRDefault="00767718"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Courier New"/>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2455426"/>
      <w:docPartObj>
        <w:docPartGallery w:val="Page Numbers (Bottom of Page)"/>
        <w:docPartUnique/>
      </w:docPartObj>
    </w:sdtPr>
    <w:sdtEndPr/>
    <w:sdtContent>
      <w:p w14:paraId="40BB83F3" w14:textId="77777777" w:rsidR="00203684" w:rsidRDefault="00203684">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4</w:t>
        </w:r>
        <w:r w:rsidRPr="00A108D5">
          <w:rPr>
            <w:rFonts w:ascii="Arial" w:hAnsi="Arial" w:cs="Arial"/>
            <w:sz w:val="16"/>
            <w:szCs w:val="16"/>
          </w:rPr>
          <w:fldChar w:fldCharType="end"/>
        </w:r>
      </w:p>
    </w:sdtContent>
  </w:sdt>
  <w:p w14:paraId="74C1D98A" w14:textId="764AD32F" w:rsidR="00203684" w:rsidRDefault="00203684" w:rsidP="00FC21DB">
    <w:pPr>
      <w:pStyle w:val="Header"/>
      <w:rPr>
        <w:rFonts w:ascii="Arial" w:hAnsi="Arial" w:cs="Arial"/>
        <w:sz w:val="14"/>
        <w:szCs w:val="14"/>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JN-S0</w:t>
    </w:r>
    <w:r w:rsidR="005876A3">
      <w:rPr>
        <w:rFonts w:ascii="Arial" w:hAnsi="Arial" w:cs="Arial"/>
        <w:sz w:val="14"/>
        <w:szCs w:val="14"/>
        <w:lang w:val="sl-SI"/>
      </w:rPr>
      <w:t>629</w:t>
    </w:r>
    <w:r>
      <w:rPr>
        <w:rFonts w:ascii="Arial" w:hAnsi="Arial" w:cs="Arial"/>
        <w:sz w:val="14"/>
        <w:szCs w:val="14"/>
        <w:lang w:val="sl-SI"/>
      </w:rPr>
      <w:t xml:space="preserve"> / Izdelava vseh vrst obrazcev za RTV prispevek, tiskanje ter oddajanje pošiljk pošti v </w:t>
    </w:r>
    <w:proofErr w:type="spellStart"/>
    <w:r>
      <w:rPr>
        <w:rFonts w:ascii="Arial" w:hAnsi="Arial" w:cs="Arial"/>
        <w:sz w:val="14"/>
        <w:szCs w:val="14"/>
        <w:lang w:val="sl-SI"/>
      </w:rPr>
      <w:t>raznos</w:t>
    </w:r>
    <w:proofErr w:type="spellEnd"/>
    <w:r>
      <w:rPr>
        <w:rFonts w:ascii="Arial" w:hAnsi="Arial" w:cs="Arial"/>
        <w:sz w:val="14"/>
        <w:szCs w:val="14"/>
        <w:lang w:val="sl-SI"/>
      </w:rPr>
      <w:t xml:space="preserve"> </w:t>
    </w:r>
  </w:p>
  <w:p w14:paraId="4BC38249" w14:textId="77777777" w:rsidR="00203684" w:rsidRDefault="002036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3FE69" w14:textId="77777777" w:rsidR="00767718" w:rsidRDefault="00767718" w:rsidP="00A108D5">
      <w:r>
        <w:separator/>
      </w:r>
    </w:p>
  </w:footnote>
  <w:footnote w:type="continuationSeparator" w:id="0">
    <w:p w14:paraId="0064D34C" w14:textId="77777777" w:rsidR="00767718" w:rsidRDefault="00767718"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22F76D3"/>
    <w:multiLevelType w:val="hybridMultilevel"/>
    <w:tmpl w:val="8CFADF28"/>
    <w:lvl w:ilvl="0" w:tplc="0409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25404EE"/>
    <w:multiLevelType w:val="hybridMultilevel"/>
    <w:tmpl w:val="83B2E45C"/>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8931F94"/>
    <w:multiLevelType w:val="hybridMultilevel"/>
    <w:tmpl w:val="5E963CE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E686633"/>
    <w:multiLevelType w:val="hybridMultilevel"/>
    <w:tmpl w:val="E6B66D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1104D85"/>
    <w:multiLevelType w:val="hybridMultilevel"/>
    <w:tmpl w:val="470E4C6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4812E3"/>
    <w:multiLevelType w:val="hybridMultilevel"/>
    <w:tmpl w:val="8C1466FC"/>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635D58"/>
    <w:multiLevelType w:val="hybridMultilevel"/>
    <w:tmpl w:val="A714188A"/>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C31407E"/>
    <w:multiLevelType w:val="hybridMultilevel"/>
    <w:tmpl w:val="E7706F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743E78"/>
    <w:multiLevelType w:val="hybridMultilevel"/>
    <w:tmpl w:val="A2808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5C83116"/>
    <w:multiLevelType w:val="hybridMultilevel"/>
    <w:tmpl w:val="BB4E321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D801C1"/>
    <w:multiLevelType w:val="multilevel"/>
    <w:tmpl w:val="82CA23B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288"/>
        </w:tabs>
        <w:ind w:left="1288"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953416"/>
    <w:multiLevelType w:val="hybridMultilevel"/>
    <w:tmpl w:val="D1486F26"/>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A80F22"/>
    <w:multiLevelType w:val="hybridMultilevel"/>
    <w:tmpl w:val="60CABE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24710E"/>
    <w:multiLevelType w:val="hybridMultilevel"/>
    <w:tmpl w:val="E85CAF16"/>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0C7CBD"/>
    <w:multiLevelType w:val="hybridMultilevel"/>
    <w:tmpl w:val="5CAEFD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6D6B0A"/>
    <w:multiLevelType w:val="hybridMultilevel"/>
    <w:tmpl w:val="724C29A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366F1E"/>
    <w:multiLevelType w:val="hybridMultilevel"/>
    <w:tmpl w:val="35CEA088"/>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9A00F0"/>
    <w:multiLevelType w:val="hybridMultilevel"/>
    <w:tmpl w:val="5F584BFC"/>
    <w:lvl w:ilvl="0" w:tplc="56080398">
      <w:numFmt w:val="bullet"/>
      <w:lvlText w:val="-"/>
      <w:lvlJc w:val="left"/>
      <w:pPr>
        <w:ind w:left="1080" w:hanging="360"/>
      </w:pPr>
      <w:rPr>
        <w:rFonts w:ascii="Calibri" w:eastAsiaTheme="minorHAns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AFD7022"/>
    <w:multiLevelType w:val="hybridMultilevel"/>
    <w:tmpl w:val="40FEE228"/>
    <w:lvl w:ilvl="0" w:tplc="76CE4D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9" w15:restartNumberingAfterBreak="0">
    <w:nsid w:val="70E429E0"/>
    <w:multiLevelType w:val="hybridMultilevel"/>
    <w:tmpl w:val="C87CCAA8"/>
    <w:lvl w:ilvl="0" w:tplc="0409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481448F"/>
    <w:multiLevelType w:val="hybridMultilevel"/>
    <w:tmpl w:val="E96EE020"/>
    <w:lvl w:ilvl="0" w:tplc="0409000B">
      <w:start w:val="1"/>
      <w:numFmt w:val="bullet"/>
      <w:lvlText w:val=""/>
      <w:lvlJc w:val="left"/>
      <w:pPr>
        <w:tabs>
          <w:tab w:val="num" w:pos="720"/>
        </w:tabs>
        <w:ind w:left="720" w:hanging="360"/>
      </w:pPr>
      <w:rPr>
        <w:rFonts w:ascii="Wingdings" w:hAnsi="Wingdings"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054D94"/>
    <w:multiLevelType w:val="hybridMultilevel"/>
    <w:tmpl w:val="8A5086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30554066">
    <w:abstractNumId w:val="23"/>
  </w:num>
  <w:num w:numId="2" w16cid:durableId="624432361">
    <w:abstractNumId w:val="38"/>
  </w:num>
  <w:num w:numId="3" w16cid:durableId="922449869">
    <w:abstractNumId w:val="36"/>
  </w:num>
  <w:num w:numId="4" w16cid:durableId="110714075">
    <w:abstractNumId w:val="25"/>
  </w:num>
  <w:num w:numId="5" w16cid:durableId="872423062">
    <w:abstractNumId w:val="37"/>
  </w:num>
  <w:num w:numId="6" w16cid:durableId="58328275">
    <w:abstractNumId w:val="17"/>
  </w:num>
  <w:num w:numId="7" w16cid:durableId="1379936589">
    <w:abstractNumId w:val="26"/>
  </w:num>
  <w:num w:numId="8" w16cid:durableId="534778315">
    <w:abstractNumId w:val="40"/>
  </w:num>
  <w:num w:numId="9" w16cid:durableId="1673218064">
    <w:abstractNumId w:val="21"/>
  </w:num>
  <w:num w:numId="10" w16cid:durableId="2120756171">
    <w:abstractNumId w:val="11"/>
  </w:num>
  <w:num w:numId="11" w16cid:durableId="1810398689">
    <w:abstractNumId w:val="30"/>
  </w:num>
  <w:num w:numId="12" w16cid:durableId="2061051748">
    <w:abstractNumId w:val="20"/>
  </w:num>
  <w:num w:numId="13" w16cid:durableId="722679956">
    <w:abstractNumId w:val="18"/>
  </w:num>
  <w:num w:numId="14" w16cid:durableId="184448208">
    <w:abstractNumId w:val="15"/>
  </w:num>
  <w:num w:numId="15" w16cid:durableId="2112509245">
    <w:abstractNumId w:val="14"/>
  </w:num>
  <w:num w:numId="16" w16cid:durableId="1303199187">
    <w:abstractNumId w:val="39"/>
  </w:num>
  <w:num w:numId="17" w16cid:durableId="317462471">
    <w:abstractNumId w:val="41"/>
  </w:num>
  <w:num w:numId="18" w16cid:durableId="818309842">
    <w:abstractNumId w:val="29"/>
  </w:num>
  <w:num w:numId="19" w16cid:durableId="611398127">
    <w:abstractNumId w:val="32"/>
  </w:num>
  <w:num w:numId="20" w16cid:durableId="864514921">
    <w:abstractNumId w:val="33"/>
  </w:num>
  <w:num w:numId="21" w16cid:durableId="705640213">
    <w:abstractNumId w:val="12"/>
  </w:num>
  <w:num w:numId="22" w16cid:durableId="1311204380">
    <w:abstractNumId w:val="31"/>
  </w:num>
  <w:num w:numId="23" w16cid:durableId="364453101">
    <w:abstractNumId w:val="22"/>
  </w:num>
  <w:num w:numId="24" w16cid:durableId="1912887475">
    <w:abstractNumId w:val="35"/>
  </w:num>
  <w:num w:numId="25" w16cid:durableId="332295658">
    <w:abstractNumId w:val="13"/>
  </w:num>
  <w:num w:numId="26" w16cid:durableId="219903130">
    <w:abstractNumId w:val="16"/>
  </w:num>
  <w:num w:numId="27" w16cid:durableId="978076863">
    <w:abstractNumId w:val="27"/>
  </w:num>
  <w:num w:numId="28" w16cid:durableId="294529368">
    <w:abstractNumId w:val="10"/>
  </w:num>
  <w:num w:numId="29" w16cid:durableId="1718695878">
    <w:abstractNumId w:val="42"/>
  </w:num>
  <w:num w:numId="30" w16cid:durableId="484975643">
    <w:abstractNumId w:val="34"/>
  </w:num>
  <w:num w:numId="31" w16cid:durableId="1769815778">
    <w:abstractNumId w:val="19"/>
  </w:num>
  <w:num w:numId="32" w16cid:durableId="810094997">
    <w:abstractNumId w:val="28"/>
  </w:num>
  <w:num w:numId="33" w16cid:durableId="1381973471">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A5"/>
    <w:rsid w:val="00000452"/>
    <w:rsid w:val="0000099B"/>
    <w:rsid w:val="00001793"/>
    <w:rsid w:val="0000215A"/>
    <w:rsid w:val="00002191"/>
    <w:rsid w:val="00002BC2"/>
    <w:rsid w:val="00005ACB"/>
    <w:rsid w:val="00005C67"/>
    <w:rsid w:val="00006DC6"/>
    <w:rsid w:val="000074BD"/>
    <w:rsid w:val="00010361"/>
    <w:rsid w:val="00010B62"/>
    <w:rsid w:val="00012AEE"/>
    <w:rsid w:val="00012AEF"/>
    <w:rsid w:val="000134B3"/>
    <w:rsid w:val="000148CA"/>
    <w:rsid w:val="00017D2E"/>
    <w:rsid w:val="00020BD8"/>
    <w:rsid w:val="00022350"/>
    <w:rsid w:val="0002288D"/>
    <w:rsid w:val="00022F94"/>
    <w:rsid w:val="0002300C"/>
    <w:rsid w:val="000247CD"/>
    <w:rsid w:val="00025E20"/>
    <w:rsid w:val="0002651F"/>
    <w:rsid w:val="00027059"/>
    <w:rsid w:val="00030526"/>
    <w:rsid w:val="00030595"/>
    <w:rsid w:val="00030CE3"/>
    <w:rsid w:val="00030F35"/>
    <w:rsid w:val="00031B0A"/>
    <w:rsid w:val="00031B58"/>
    <w:rsid w:val="00032741"/>
    <w:rsid w:val="00035663"/>
    <w:rsid w:val="00035B57"/>
    <w:rsid w:val="00041B41"/>
    <w:rsid w:val="00042D61"/>
    <w:rsid w:val="00042F7A"/>
    <w:rsid w:val="00044FD0"/>
    <w:rsid w:val="00053EFB"/>
    <w:rsid w:val="000540BE"/>
    <w:rsid w:val="00054B5D"/>
    <w:rsid w:val="00055359"/>
    <w:rsid w:val="00055DF7"/>
    <w:rsid w:val="000566DE"/>
    <w:rsid w:val="000574FD"/>
    <w:rsid w:val="00060C3A"/>
    <w:rsid w:val="00060D73"/>
    <w:rsid w:val="000610CB"/>
    <w:rsid w:val="0006137A"/>
    <w:rsid w:val="000626DB"/>
    <w:rsid w:val="00065343"/>
    <w:rsid w:val="00066FCA"/>
    <w:rsid w:val="00071A0C"/>
    <w:rsid w:val="00071A5F"/>
    <w:rsid w:val="000720B7"/>
    <w:rsid w:val="00073CF9"/>
    <w:rsid w:val="0007438F"/>
    <w:rsid w:val="0007467F"/>
    <w:rsid w:val="0007658D"/>
    <w:rsid w:val="00076668"/>
    <w:rsid w:val="000770F9"/>
    <w:rsid w:val="00077423"/>
    <w:rsid w:val="000779FC"/>
    <w:rsid w:val="00082380"/>
    <w:rsid w:val="00085937"/>
    <w:rsid w:val="00086315"/>
    <w:rsid w:val="000867E4"/>
    <w:rsid w:val="00090A4A"/>
    <w:rsid w:val="000914A2"/>
    <w:rsid w:val="00091DC5"/>
    <w:rsid w:val="00092F2B"/>
    <w:rsid w:val="00093272"/>
    <w:rsid w:val="0009359F"/>
    <w:rsid w:val="00094765"/>
    <w:rsid w:val="00095218"/>
    <w:rsid w:val="000958F9"/>
    <w:rsid w:val="00095EDB"/>
    <w:rsid w:val="000A12D1"/>
    <w:rsid w:val="000A152E"/>
    <w:rsid w:val="000A3E75"/>
    <w:rsid w:val="000A49BD"/>
    <w:rsid w:val="000B0B95"/>
    <w:rsid w:val="000B1088"/>
    <w:rsid w:val="000B3DFC"/>
    <w:rsid w:val="000B764C"/>
    <w:rsid w:val="000C0C4F"/>
    <w:rsid w:val="000C25E1"/>
    <w:rsid w:val="000C34CB"/>
    <w:rsid w:val="000C4803"/>
    <w:rsid w:val="000C4F2D"/>
    <w:rsid w:val="000C5DFE"/>
    <w:rsid w:val="000C7178"/>
    <w:rsid w:val="000C71B0"/>
    <w:rsid w:val="000C7C64"/>
    <w:rsid w:val="000D00E5"/>
    <w:rsid w:val="000D0B2F"/>
    <w:rsid w:val="000D24B8"/>
    <w:rsid w:val="000D38FF"/>
    <w:rsid w:val="000D3A91"/>
    <w:rsid w:val="000D4626"/>
    <w:rsid w:val="000D59FD"/>
    <w:rsid w:val="000D6550"/>
    <w:rsid w:val="000D7353"/>
    <w:rsid w:val="000E02F1"/>
    <w:rsid w:val="000E0842"/>
    <w:rsid w:val="000E09A9"/>
    <w:rsid w:val="000E0B87"/>
    <w:rsid w:val="000E53C7"/>
    <w:rsid w:val="000E6199"/>
    <w:rsid w:val="000E6454"/>
    <w:rsid w:val="000E64B6"/>
    <w:rsid w:val="000E68BD"/>
    <w:rsid w:val="000E6F45"/>
    <w:rsid w:val="000E749C"/>
    <w:rsid w:val="000E74D4"/>
    <w:rsid w:val="000E7A46"/>
    <w:rsid w:val="000F1101"/>
    <w:rsid w:val="000F1782"/>
    <w:rsid w:val="000F36CE"/>
    <w:rsid w:val="000F38D3"/>
    <w:rsid w:val="000F395F"/>
    <w:rsid w:val="000F5C64"/>
    <w:rsid w:val="000F6CEB"/>
    <w:rsid w:val="001004ED"/>
    <w:rsid w:val="00101E2E"/>
    <w:rsid w:val="00102726"/>
    <w:rsid w:val="00102D8C"/>
    <w:rsid w:val="001036D4"/>
    <w:rsid w:val="00107AAB"/>
    <w:rsid w:val="00110700"/>
    <w:rsid w:val="00110AE1"/>
    <w:rsid w:val="0011213D"/>
    <w:rsid w:val="00112CA9"/>
    <w:rsid w:val="00113F21"/>
    <w:rsid w:val="0011653A"/>
    <w:rsid w:val="001174DE"/>
    <w:rsid w:val="001219CF"/>
    <w:rsid w:val="00122874"/>
    <w:rsid w:val="0012311C"/>
    <w:rsid w:val="001257E5"/>
    <w:rsid w:val="00126EE5"/>
    <w:rsid w:val="00127968"/>
    <w:rsid w:val="00127E3B"/>
    <w:rsid w:val="001305CC"/>
    <w:rsid w:val="001334E6"/>
    <w:rsid w:val="00133EF9"/>
    <w:rsid w:val="0013724B"/>
    <w:rsid w:val="00137D76"/>
    <w:rsid w:val="0014037E"/>
    <w:rsid w:val="00140DAA"/>
    <w:rsid w:val="00141C79"/>
    <w:rsid w:val="0014341A"/>
    <w:rsid w:val="0014786E"/>
    <w:rsid w:val="0015052E"/>
    <w:rsid w:val="0015087F"/>
    <w:rsid w:val="00150EAB"/>
    <w:rsid w:val="00151DE1"/>
    <w:rsid w:val="00152666"/>
    <w:rsid w:val="00153EAE"/>
    <w:rsid w:val="001544D1"/>
    <w:rsid w:val="00154EE4"/>
    <w:rsid w:val="00156CDF"/>
    <w:rsid w:val="001571F5"/>
    <w:rsid w:val="0015769D"/>
    <w:rsid w:val="00162DEB"/>
    <w:rsid w:val="0016432B"/>
    <w:rsid w:val="0016446C"/>
    <w:rsid w:val="00167F8E"/>
    <w:rsid w:val="001703D8"/>
    <w:rsid w:val="00170991"/>
    <w:rsid w:val="00170D5F"/>
    <w:rsid w:val="00170EBF"/>
    <w:rsid w:val="00172607"/>
    <w:rsid w:val="00172857"/>
    <w:rsid w:val="00172F5D"/>
    <w:rsid w:val="00173D7E"/>
    <w:rsid w:val="0017406B"/>
    <w:rsid w:val="0017449F"/>
    <w:rsid w:val="00174956"/>
    <w:rsid w:val="00174F6A"/>
    <w:rsid w:val="00175011"/>
    <w:rsid w:val="00176C5C"/>
    <w:rsid w:val="00176F5F"/>
    <w:rsid w:val="001800C5"/>
    <w:rsid w:val="00180942"/>
    <w:rsid w:val="00181259"/>
    <w:rsid w:val="00181669"/>
    <w:rsid w:val="00181C9B"/>
    <w:rsid w:val="00182294"/>
    <w:rsid w:val="0018298E"/>
    <w:rsid w:val="001850B9"/>
    <w:rsid w:val="00185404"/>
    <w:rsid w:val="00186681"/>
    <w:rsid w:val="00186BC9"/>
    <w:rsid w:val="00187455"/>
    <w:rsid w:val="001879F4"/>
    <w:rsid w:val="00187CFF"/>
    <w:rsid w:val="00187D42"/>
    <w:rsid w:val="001920F4"/>
    <w:rsid w:val="001921F5"/>
    <w:rsid w:val="0019223A"/>
    <w:rsid w:val="001929E1"/>
    <w:rsid w:val="00194A15"/>
    <w:rsid w:val="0019562C"/>
    <w:rsid w:val="001976B9"/>
    <w:rsid w:val="001A0349"/>
    <w:rsid w:val="001A07D5"/>
    <w:rsid w:val="001A0EA1"/>
    <w:rsid w:val="001A1223"/>
    <w:rsid w:val="001A1252"/>
    <w:rsid w:val="001A38E9"/>
    <w:rsid w:val="001A4BA0"/>
    <w:rsid w:val="001A64A7"/>
    <w:rsid w:val="001A6B5A"/>
    <w:rsid w:val="001B0568"/>
    <w:rsid w:val="001B1841"/>
    <w:rsid w:val="001B7030"/>
    <w:rsid w:val="001B7A42"/>
    <w:rsid w:val="001C2640"/>
    <w:rsid w:val="001C2BBA"/>
    <w:rsid w:val="001C3053"/>
    <w:rsid w:val="001C5CA6"/>
    <w:rsid w:val="001C77AF"/>
    <w:rsid w:val="001D0659"/>
    <w:rsid w:val="001D06EC"/>
    <w:rsid w:val="001D36FF"/>
    <w:rsid w:val="001E18AC"/>
    <w:rsid w:val="001E18F3"/>
    <w:rsid w:val="001E2A06"/>
    <w:rsid w:val="001E3378"/>
    <w:rsid w:val="001E5C0B"/>
    <w:rsid w:val="001E719F"/>
    <w:rsid w:val="001E7205"/>
    <w:rsid w:val="001E7690"/>
    <w:rsid w:val="001F36A8"/>
    <w:rsid w:val="001F678D"/>
    <w:rsid w:val="001F6C28"/>
    <w:rsid w:val="001F7C47"/>
    <w:rsid w:val="00200915"/>
    <w:rsid w:val="00201BB0"/>
    <w:rsid w:val="002022EC"/>
    <w:rsid w:val="00202E5B"/>
    <w:rsid w:val="00203684"/>
    <w:rsid w:val="00206B08"/>
    <w:rsid w:val="00210CD0"/>
    <w:rsid w:val="00211D93"/>
    <w:rsid w:val="00212D40"/>
    <w:rsid w:val="00214675"/>
    <w:rsid w:val="0021506C"/>
    <w:rsid w:val="002159A2"/>
    <w:rsid w:val="00217021"/>
    <w:rsid w:val="002216E5"/>
    <w:rsid w:val="00223C12"/>
    <w:rsid w:val="00224E42"/>
    <w:rsid w:val="00224FA0"/>
    <w:rsid w:val="00225C55"/>
    <w:rsid w:val="00226619"/>
    <w:rsid w:val="002270D6"/>
    <w:rsid w:val="00231C63"/>
    <w:rsid w:val="0023210D"/>
    <w:rsid w:val="002325FB"/>
    <w:rsid w:val="00232F86"/>
    <w:rsid w:val="002333C2"/>
    <w:rsid w:val="00234034"/>
    <w:rsid w:val="0023498E"/>
    <w:rsid w:val="0023563B"/>
    <w:rsid w:val="0023764C"/>
    <w:rsid w:val="00237A12"/>
    <w:rsid w:val="00241B53"/>
    <w:rsid w:val="00242EA4"/>
    <w:rsid w:val="0024737C"/>
    <w:rsid w:val="002541EF"/>
    <w:rsid w:val="002543ED"/>
    <w:rsid w:val="0025488E"/>
    <w:rsid w:val="00254C24"/>
    <w:rsid w:val="00257FAA"/>
    <w:rsid w:val="00260F14"/>
    <w:rsid w:val="00261075"/>
    <w:rsid w:val="0026307E"/>
    <w:rsid w:val="002636B8"/>
    <w:rsid w:val="00264A5A"/>
    <w:rsid w:val="0026652D"/>
    <w:rsid w:val="00267A90"/>
    <w:rsid w:val="0027270E"/>
    <w:rsid w:val="002730BD"/>
    <w:rsid w:val="002755F1"/>
    <w:rsid w:val="0027562C"/>
    <w:rsid w:val="00275B3A"/>
    <w:rsid w:val="0027789C"/>
    <w:rsid w:val="00283063"/>
    <w:rsid w:val="00285159"/>
    <w:rsid w:val="002858B2"/>
    <w:rsid w:val="00287B22"/>
    <w:rsid w:val="00287EB2"/>
    <w:rsid w:val="00291F85"/>
    <w:rsid w:val="0029266B"/>
    <w:rsid w:val="00294A36"/>
    <w:rsid w:val="002A2B07"/>
    <w:rsid w:val="002A4AB6"/>
    <w:rsid w:val="002A4DB2"/>
    <w:rsid w:val="002A6207"/>
    <w:rsid w:val="002A6297"/>
    <w:rsid w:val="002A62DB"/>
    <w:rsid w:val="002B0D41"/>
    <w:rsid w:val="002B1111"/>
    <w:rsid w:val="002B2332"/>
    <w:rsid w:val="002B2CB0"/>
    <w:rsid w:val="002B30D3"/>
    <w:rsid w:val="002B42B6"/>
    <w:rsid w:val="002B48A9"/>
    <w:rsid w:val="002B49B5"/>
    <w:rsid w:val="002B6B63"/>
    <w:rsid w:val="002B7037"/>
    <w:rsid w:val="002B7F3D"/>
    <w:rsid w:val="002C40C5"/>
    <w:rsid w:val="002C464E"/>
    <w:rsid w:val="002C553E"/>
    <w:rsid w:val="002C5BFB"/>
    <w:rsid w:val="002D05F0"/>
    <w:rsid w:val="002D0AF3"/>
    <w:rsid w:val="002D23BC"/>
    <w:rsid w:val="002D3461"/>
    <w:rsid w:val="002D47F9"/>
    <w:rsid w:val="002D5BC7"/>
    <w:rsid w:val="002E0B95"/>
    <w:rsid w:val="002E1760"/>
    <w:rsid w:val="002E17EC"/>
    <w:rsid w:val="002E2EF5"/>
    <w:rsid w:val="002E2FE3"/>
    <w:rsid w:val="002E5FA9"/>
    <w:rsid w:val="002E7376"/>
    <w:rsid w:val="002E79EB"/>
    <w:rsid w:val="002F0E7C"/>
    <w:rsid w:val="002F2B83"/>
    <w:rsid w:val="002F79A1"/>
    <w:rsid w:val="002F7FCE"/>
    <w:rsid w:val="00302253"/>
    <w:rsid w:val="00304F80"/>
    <w:rsid w:val="00305DE1"/>
    <w:rsid w:val="00310C7E"/>
    <w:rsid w:val="00310DCC"/>
    <w:rsid w:val="00312D61"/>
    <w:rsid w:val="003131B5"/>
    <w:rsid w:val="003132D2"/>
    <w:rsid w:val="003134F8"/>
    <w:rsid w:val="00313A2E"/>
    <w:rsid w:val="00313C11"/>
    <w:rsid w:val="0031460A"/>
    <w:rsid w:val="00314B63"/>
    <w:rsid w:val="00315412"/>
    <w:rsid w:val="00316916"/>
    <w:rsid w:val="00317610"/>
    <w:rsid w:val="0032017E"/>
    <w:rsid w:val="003204B7"/>
    <w:rsid w:val="00321656"/>
    <w:rsid w:val="003225BB"/>
    <w:rsid w:val="003253F4"/>
    <w:rsid w:val="003270D2"/>
    <w:rsid w:val="003309A7"/>
    <w:rsid w:val="0033424D"/>
    <w:rsid w:val="00334412"/>
    <w:rsid w:val="0033465F"/>
    <w:rsid w:val="0033759A"/>
    <w:rsid w:val="00337733"/>
    <w:rsid w:val="0034210F"/>
    <w:rsid w:val="003431A7"/>
    <w:rsid w:val="003435C2"/>
    <w:rsid w:val="00343C4E"/>
    <w:rsid w:val="00344B40"/>
    <w:rsid w:val="00344D2F"/>
    <w:rsid w:val="00345392"/>
    <w:rsid w:val="00351E27"/>
    <w:rsid w:val="0035393B"/>
    <w:rsid w:val="003575EF"/>
    <w:rsid w:val="00360535"/>
    <w:rsid w:val="00360BC3"/>
    <w:rsid w:val="00360C85"/>
    <w:rsid w:val="0036235A"/>
    <w:rsid w:val="00363049"/>
    <w:rsid w:val="0036352E"/>
    <w:rsid w:val="00363A8C"/>
    <w:rsid w:val="003640EA"/>
    <w:rsid w:val="00365B41"/>
    <w:rsid w:val="00366DE3"/>
    <w:rsid w:val="003707FD"/>
    <w:rsid w:val="00371BE0"/>
    <w:rsid w:val="00371CE8"/>
    <w:rsid w:val="0037438C"/>
    <w:rsid w:val="00374845"/>
    <w:rsid w:val="00374EF1"/>
    <w:rsid w:val="003751C1"/>
    <w:rsid w:val="00375F6E"/>
    <w:rsid w:val="00381567"/>
    <w:rsid w:val="003849FB"/>
    <w:rsid w:val="00387A7D"/>
    <w:rsid w:val="00387A9B"/>
    <w:rsid w:val="00387C47"/>
    <w:rsid w:val="00390052"/>
    <w:rsid w:val="003926F9"/>
    <w:rsid w:val="0039599A"/>
    <w:rsid w:val="00395CCD"/>
    <w:rsid w:val="00397227"/>
    <w:rsid w:val="00397CE1"/>
    <w:rsid w:val="003A1D5C"/>
    <w:rsid w:val="003A2107"/>
    <w:rsid w:val="003A25A8"/>
    <w:rsid w:val="003A2ABC"/>
    <w:rsid w:val="003A3853"/>
    <w:rsid w:val="003A3CE2"/>
    <w:rsid w:val="003A7772"/>
    <w:rsid w:val="003B06FF"/>
    <w:rsid w:val="003B18ED"/>
    <w:rsid w:val="003B5A0E"/>
    <w:rsid w:val="003B7F31"/>
    <w:rsid w:val="003C3D68"/>
    <w:rsid w:val="003C4038"/>
    <w:rsid w:val="003C410A"/>
    <w:rsid w:val="003C42DB"/>
    <w:rsid w:val="003C5594"/>
    <w:rsid w:val="003C707F"/>
    <w:rsid w:val="003D03C6"/>
    <w:rsid w:val="003D181E"/>
    <w:rsid w:val="003D7060"/>
    <w:rsid w:val="003E26FE"/>
    <w:rsid w:val="003E4B02"/>
    <w:rsid w:val="003F0444"/>
    <w:rsid w:val="003F0CD6"/>
    <w:rsid w:val="003F0D41"/>
    <w:rsid w:val="003F1791"/>
    <w:rsid w:val="003F7A5D"/>
    <w:rsid w:val="003F7E0A"/>
    <w:rsid w:val="003F7EB5"/>
    <w:rsid w:val="004007A9"/>
    <w:rsid w:val="00400A1A"/>
    <w:rsid w:val="00400D95"/>
    <w:rsid w:val="004019A6"/>
    <w:rsid w:val="00403607"/>
    <w:rsid w:val="00403D40"/>
    <w:rsid w:val="0041028B"/>
    <w:rsid w:val="0041247C"/>
    <w:rsid w:val="00413419"/>
    <w:rsid w:val="00413CEB"/>
    <w:rsid w:val="00414783"/>
    <w:rsid w:val="004168ED"/>
    <w:rsid w:val="0041799F"/>
    <w:rsid w:val="00420131"/>
    <w:rsid w:val="00421AC7"/>
    <w:rsid w:val="00423C7F"/>
    <w:rsid w:val="00423F09"/>
    <w:rsid w:val="00424CEF"/>
    <w:rsid w:val="00424D7C"/>
    <w:rsid w:val="004253FD"/>
    <w:rsid w:val="00425950"/>
    <w:rsid w:val="00426AC7"/>
    <w:rsid w:val="00427A8B"/>
    <w:rsid w:val="00427B7B"/>
    <w:rsid w:val="00430395"/>
    <w:rsid w:val="00430790"/>
    <w:rsid w:val="004317F9"/>
    <w:rsid w:val="00431E5F"/>
    <w:rsid w:val="00432FDD"/>
    <w:rsid w:val="0043369B"/>
    <w:rsid w:val="004353D0"/>
    <w:rsid w:val="004420B4"/>
    <w:rsid w:val="004427E9"/>
    <w:rsid w:val="00443E3D"/>
    <w:rsid w:val="00444D95"/>
    <w:rsid w:val="00446540"/>
    <w:rsid w:val="00452B75"/>
    <w:rsid w:val="004548B4"/>
    <w:rsid w:val="00456404"/>
    <w:rsid w:val="0046195B"/>
    <w:rsid w:val="00461AA9"/>
    <w:rsid w:val="00465749"/>
    <w:rsid w:val="0046681F"/>
    <w:rsid w:val="00467198"/>
    <w:rsid w:val="004672CE"/>
    <w:rsid w:val="0046790B"/>
    <w:rsid w:val="00470A87"/>
    <w:rsid w:val="00471258"/>
    <w:rsid w:val="00472C4E"/>
    <w:rsid w:val="00472F09"/>
    <w:rsid w:val="004741B1"/>
    <w:rsid w:val="004776FA"/>
    <w:rsid w:val="0047799C"/>
    <w:rsid w:val="004779DD"/>
    <w:rsid w:val="0048283B"/>
    <w:rsid w:val="00485027"/>
    <w:rsid w:val="00485298"/>
    <w:rsid w:val="00485CF6"/>
    <w:rsid w:val="00486127"/>
    <w:rsid w:val="0048628E"/>
    <w:rsid w:val="0048659F"/>
    <w:rsid w:val="00487A2A"/>
    <w:rsid w:val="00487AB5"/>
    <w:rsid w:val="00487B35"/>
    <w:rsid w:val="0049011D"/>
    <w:rsid w:val="004908D9"/>
    <w:rsid w:val="00490B32"/>
    <w:rsid w:val="00491E6A"/>
    <w:rsid w:val="00492236"/>
    <w:rsid w:val="00492CB3"/>
    <w:rsid w:val="00493CD5"/>
    <w:rsid w:val="00493DA8"/>
    <w:rsid w:val="0049474F"/>
    <w:rsid w:val="00495714"/>
    <w:rsid w:val="00495842"/>
    <w:rsid w:val="00495DEF"/>
    <w:rsid w:val="00496148"/>
    <w:rsid w:val="00496683"/>
    <w:rsid w:val="004970DA"/>
    <w:rsid w:val="0049757A"/>
    <w:rsid w:val="004A0C67"/>
    <w:rsid w:val="004A19E4"/>
    <w:rsid w:val="004A1B91"/>
    <w:rsid w:val="004A210F"/>
    <w:rsid w:val="004A310F"/>
    <w:rsid w:val="004A418C"/>
    <w:rsid w:val="004A50AA"/>
    <w:rsid w:val="004A6AB8"/>
    <w:rsid w:val="004B07E3"/>
    <w:rsid w:val="004B0CDB"/>
    <w:rsid w:val="004B73A5"/>
    <w:rsid w:val="004B7402"/>
    <w:rsid w:val="004B755B"/>
    <w:rsid w:val="004B7950"/>
    <w:rsid w:val="004C0049"/>
    <w:rsid w:val="004C00F9"/>
    <w:rsid w:val="004C0F49"/>
    <w:rsid w:val="004C145F"/>
    <w:rsid w:val="004C3230"/>
    <w:rsid w:val="004C35FA"/>
    <w:rsid w:val="004C51F1"/>
    <w:rsid w:val="004C78D5"/>
    <w:rsid w:val="004D11E2"/>
    <w:rsid w:val="004D4CFA"/>
    <w:rsid w:val="004E0D87"/>
    <w:rsid w:val="004E0F48"/>
    <w:rsid w:val="004E378E"/>
    <w:rsid w:val="004E3C8F"/>
    <w:rsid w:val="004E3DF5"/>
    <w:rsid w:val="004E418F"/>
    <w:rsid w:val="004E78F1"/>
    <w:rsid w:val="004E7E1B"/>
    <w:rsid w:val="004F0277"/>
    <w:rsid w:val="004F1C96"/>
    <w:rsid w:val="004F2399"/>
    <w:rsid w:val="004F4918"/>
    <w:rsid w:val="004F715E"/>
    <w:rsid w:val="004F766A"/>
    <w:rsid w:val="004F7792"/>
    <w:rsid w:val="00500C55"/>
    <w:rsid w:val="00501359"/>
    <w:rsid w:val="005015E2"/>
    <w:rsid w:val="005041BB"/>
    <w:rsid w:val="00504D19"/>
    <w:rsid w:val="0050586C"/>
    <w:rsid w:val="00510732"/>
    <w:rsid w:val="005119C2"/>
    <w:rsid w:val="00511CB3"/>
    <w:rsid w:val="005121F8"/>
    <w:rsid w:val="00512859"/>
    <w:rsid w:val="00514119"/>
    <w:rsid w:val="005155A4"/>
    <w:rsid w:val="00517100"/>
    <w:rsid w:val="00521BA2"/>
    <w:rsid w:val="00522FB6"/>
    <w:rsid w:val="00523980"/>
    <w:rsid w:val="005253C5"/>
    <w:rsid w:val="00526113"/>
    <w:rsid w:val="00526497"/>
    <w:rsid w:val="00526829"/>
    <w:rsid w:val="0052764A"/>
    <w:rsid w:val="005308C8"/>
    <w:rsid w:val="00530D17"/>
    <w:rsid w:val="00530E09"/>
    <w:rsid w:val="00531DF9"/>
    <w:rsid w:val="0053562B"/>
    <w:rsid w:val="00535AEC"/>
    <w:rsid w:val="00535DD0"/>
    <w:rsid w:val="00537328"/>
    <w:rsid w:val="00541384"/>
    <w:rsid w:val="005432AC"/>
    <w:rsid w:val="00543769"/>
    <w:rsid w:val="00544A8E"/>
    <w:rsid w:val="00545D1E"/>
    <w:rsid w:val="00546D05"/>
    <w:rsid w:val="00547C78"/>
    <w:rsid w:val="00552407"/>
    <w:rsid w:val="00552F19"/>
    <w:rsid w:val="0055381D"/>
    <w:rsid w:val="00553C49"/>
    <w:rsid w:val="00554341"/>
    <w:rsid w:val="00554505"/>
    <w:rsid w:val="0055482E"/>
    <w:rsid w:val="0055798F"/>
    <w:rsid w:val="00557F94"/>
    <w:rsid w:val="00560D4C"/>
    <w:rsid w:val="005638FF"/>
    <w:rsid w:val="005668CF"/>
    <w:rsid w:val="00566E7B"/>
    <w:rsid w:val="0057049D"/>
    <w:rsid w:val="00572DF4"/>
    <w:rsid w:val="005740A4"/>
    <w:rsid w:val="00575F98"/>
    <w:rsid w:val="005806C0"/>
    <w:rsid w:val="0058201D"/>
    <w:rsid w:val="00582236"/>
    <w:rsid w:val="00582EE2"/>
    <w:rsid w:val="005835A1"/>
    <w:rsid w:val="00583BDF"/>
    <w:rsid w:val="00583DB7"/>
    <w:rsid w:val="00584098"/>
    <w:rsid w:val="00584ECA"/>
    <w:rsid w:val="00586F82"/>
    <w:rsid w:val="005876A3"/>
    <w:rsid w:val="0059030A"/>
    <w:rsid w:val="00591C8D"/>
    <w:rsid w:val="00592192"/>
    <w:rsid w:val="00592299"/>
    <w:rsid w:val="00594169"/>
    <w:rsid w:val="00594C0C"/>
    <w:rsid w:val="00595710"/>
    <w:rsid w:val="00595B77"/>
    <w:rsid w:val="005961D8"/>
    <w:rsid w:val="005A06BD"/>
    <w:rsid w:val="005A101F"/>
    <w:rsid w:val="005A1750"/>
    <w:rsid w:val="005A201B"/>
    <w:rsid w:val="005A2291"/>
    <w:rsid w:val="005A2BD3"/>
    <w:rsid w:val="005A47BD"/>
    <w:rsid w:val="005B0106"/>
    <w:rsid w:val="005B211D"/>
    <w:rsid w:val="005B3E99"/>
    <w:rsid w:val="005B428D"/>
    <w:rsid w:val="005B4E78"/>
    <w:rsid w:val="005B5DBC"/>
    <w:rsid w:val="005C0410"/>
    <w:rsid w:val="005C0DB1"/>
    <w:rsid w:val="005C1635"/>
    <w:rsid w:val="005C4D93"/>
    <w:rsid w:val="005C6744"/>
    <w:rsid w:val="005C67BE"/>
    <w:rsid w:val="005C692C"/>
    <w:rsid w:val="005C71A8"/>
    <w:rsid w:val="005C7A84"/>
    <w:rsid w:val="005D0F2E"/>
    <w:rsid w:val="005D22F5"/>
    <w:rsid w:val="005D2EB4"/>
    <w:rsid w:val="005D4445"/>
    <w:rsid w:val="005D51BB"/>
    <w:rsid w:val="005D5A4F"/>
    <w:rsid w:val="005D5F8D"/>
    <w:rsid w:val="005D70A6"/>
    <w:rsid w:val="005D7493"/>
    <w:rsid w:val="005D7B8A"/>
    <w:rsid w:val="005E0326"/>
    <w:rsid w:val="005E084A"/>
    <w:rsid w:val="005E0EE9"/>
    <w:rsid w:val="005E6D83"/>
    <w:rsid w:val="005E6E8B"/>
    <w:rsid w:val="005E7CFB"/>
    <w:rsid w:val="005F00B3"/>
    <w:rsid w:val="005F02D0"/>
    <w:rsid w:val="005F284D"/>
    <w:rsid w:val="005F2B3D"/>
    <w:rsid w:val="005F6D56"/>
    <w:rsid w:val="00600657"/>
    <w:rsid w:val="00602C9F"/>
    <w:rsid w:val="00606756"/>
    <w:rsid w:val="006110BE"/>
    <w:rsid w:val="00611295"/>
    <w:rsid w:val="006112F0"/>
    <w:rsid w:val="006123FE"/>
    <w:rsid w:val="006124A6"/>
    <w:rsid w:val="0061430C"/>
    <w:rsid w:val="00614D73"/>
    <w:rsid w:val="00615EB1"/>
    <w:rsid w:val="00616645"/>
    <w:rsid w:val="00617610"/>
    <w:rsid w:val="006201F5"/>
    <w:rsid w:val="00620BAF"/>
    <w:rsid w:val="00622F31"/>
    <w:rsid w:val="00624B5F"/>
    <w:rsid w:val="00624BCA"/>
    <w:rsid w:val="00625CCA"/>
    <w:rsid w:val="00626CFB"/>
    <w:rsid w:val="00626F85"/>
    <w:rsid w:val="00627038"/>
    <w:rsid w:val="00627288"/>
    <w:rsid w:val="0063087E"/>
    <w:rsid w:val="00630AD4"/>
    <w:rsid w:val="00630B9B"/>
    <w:rsid w:val="00631175"/>
    <w:rsid w:val="00634B59"/>
    <w:rsid w:val="00635F7D"/>
    <w:rsid w:val="00637D1B"/>
    <w:rsid w:val="00637FC0"/>
    <w:rsid w:val="00637FEB"/>
    <w:rsid w:val="00641733"/>
    <w:rsid w:val="006464CB"/>
    <w:rsid w:val="0064683F"/>
    <w:rsid w:val="00646C92"/>
    <w:rsid w:val="00651647"/>
    <w:rsid w:val="00651DB9"/>
    <w:rsid w:val="00652179"/>
    <w:rsid w:val="00652615"/>
    <w:rsid w:val="00652A1E"/>
    <w:rsid w:val="00653BA9"/>
    <w:rsid w:val="00654103"/>
    <w:rsid w:val="00654525"/>
    <w:rsid w:val="00654619"/>
    <w:rsid w:val="00654BBC"/>
    <w:rsid w:val="00655E84"/>
    <w:rsid w:val="006605E3"/>
    <w:rsid w:val="00661658"/>
    <w:rsid w:val="00661B98"/>
    <w:rsid w:val="00662ED7"/>
    <w:rsid w:val="0066339B"/>
    <w:rsid w:val="00663434"/>
    <w:rsid w:val="006638DF"/>
    <w:rsid w:val="00663C22"/>
    <w:rsid w:val="00663DA0"/>
    <w:rsid w:val="00665CA8"/>
    <w:rsid w:val="00666392"/>
    <w:rsid w:val="006669F1"/>
    <w:rsid w:val="0066719D"/>
    <w:rsid w:val="00667B30"/>
    <w:rsid w:val="00671BCB"/>
    <w:rsid w:val="00672689"/>
    <w:rsid w:val="00674F21"/>
    <w:rsid w:val="006750E2"/>
    <w:rsid w:val="00675B8C"/>
    <w:rsid w:val="006769F8"/>
    <w:rsid w:val="0067777A"/>
    <w:rsid w:val="00677F12"/>
    <w:rsid w:val="00680A2C"/>
    <w:rsid w:val="0068125F"/>
    <w:rsid w:val="00681437"/>
    <w:rsid w:val="006817EE"/>
    <w:rsid w:val="006834D2"/>
    <w:rsid w:val="006840FC"/>
    <w:rsid w:val="0068580B"/>
    <w:rsid w:val="00685C08"/>
    <w:rsid w:val="00685DA4"/>
    <w:rsid w:val="00687915"/>
    <w:rsid w:val="006908DA"/>
    <w:rsid w:val="00693058"/>
    <w:rsid w:val="00693CD1"/>
    <w:rsid w:val="0069426A"/>
    <w:rsid w:val="00697A9A"/>
    <w:rsid w:val="006A2E72"/>
    <w:rsid w:val="006A2E91"/>
    <w:rsid w:val="006A486E"/>
    <w:rsid w:val="006A4C20"/>
    <w:rsid w:val="006A4DD0"/>
    <w:rsid w:val="006A50BF"/>
    <w:rsid w:val="006A6E81"/>
    <w:rsid w:val="006A6F6A"/>
    <w:rsid w:val="006A787D"/>
    <w:rsid w:val="006B0346"/>
    <w:rsid w:val="006B10C4"/>
    <w:rsid w:val="006B1181"/>
    <w:rsid w:val="006B1353"/>
    <w:rsid w:val="006B19CA"/>
    <w:rsid w:val="006B36E4"/>
    <w:rsid w:val="006B3CCB"/>
    <w:rsid w:val="006B47AF"/>
    <w:rsid w:val="006B4843"/>
    <w:rsid w:val="006B4E47"/>
    <w:rsid w:val="006B57B3"/>
    <w:rsid w:val="006B7154"/>
    <w:rsid w:val="006C06DF"/>
    <w:rsid w:val="006C089A"/>
    <w:rsid w:val="006C1A9F"/>
    <w:rsid w:val="006C26AC"/>
    <w:rsid w:val="006C2927"/>
    <w:rsid w:val="006C3265"/>
    <w:rsid w:val="006C3F9A"/>
    <w:rsid w:val="006D040D"/>
    <w:rsid w:val="006D04F7"/>
    <w:rsid w:val="006D0BC1"/>
    <w:rsid w:val="006D113D"/>
    <w:rsid w:val="006D2BB3"/>
    <w:rsid w:val="006D2E51"/>
    <w:rsid w:val="006D7167"/>
    <w:rsid w:val="006E0C8F"/>
    <w:rsid w:val="006E0E69"/>
    <w:rsid w:val="006E0F0E"/>
    <w:rsid w:val="006E12E5"/>
    <w:rsid w:val="006E33F5"/>
    <w:rsid w:val="006E43BC"/>
    <w:rsid w:val="006E5340"/>
    <w:rsid w:val="006E7BA0"/>
    <w:rsid w:val="006F05F0"/>
    <w:rsid w:val="006F12CD"/>
    <w:rsid w:val="006F4034"/>
    <w:rsid w:val="006F4BE8"/>
    <w:rsid w:val="006F5509"/>
    <w:rsid w:val="006F58E6"/>
    <w:rsid w:val="006F5ACD"/>
    <w:rsid w:val="006F5CF2"/>
    <w:rsid w:val="006F6374"/>
    <w:rsid w:val="006F6B46"/>
    <w:rsid w:val="006F6B6E"/>
    <w:rsid w:val="006F6F48"/>
    <w:rsid w:val="006F6F9B"/>
    <w:rsid w:val="006F7F44"/>
    <w:rsid w:val="007010D2"/>
    <w:rsid w:val="00701488"/>
    <w:rsid w:val="007042F1"/>
    <w:rsid w:val="00705239"/>
    <w:rsid w:val="007057FE"/>
    <w:rsid w:val="0070753F"/>
    <w:rsid w:val="007077BB"/>
    <w:rsid w:val="007129CC"/>
    <w:rsid w:val="00713AFD"/>
    <w:rsid w:val="00713D29"/>
    <w:rsid w:val="0071525D"/>
    <w:rsid w:val="00715323"/>
    <w:rsid w:val="0071577A"/>
    <w:rsid w:val="007165B2"/>
    <w:rsid w:val="00717279"/>
    <w:rsid w:val="0071761C"/>
    <w:rsid w:val="00721250"/>
    <w:rsid w:val="007213C4"/>
    <w:rsid w:val="007230FE"/>
    <w:rsid w:val="00725718"/>
    <w:rsid w:val="0072666D"/>
    <w:rsid w:val="0072761A"/>
    <w:rsid w:val="007303B7"/>
    <w:rsid w:val="0073294C"/>
    <w:rsid w:val="00732F20"/>
    <w:rsid w:val="007333DF"/>
    <w:rsid w:val="00734807"/>
    <w:rsid w:val="007408F5"/>
    <w:rsid w:val="00744035"/>
    <w:rsid w:val="007444A0"/>
    <w:rsid w:val="00747763"/>
    <w:rsid w:val="00750166"/>
    <w:rsid w:val="007527AC"/>
    <w:rsid w:val="00752944"/>
    <w:rsid w:val="00754179"/>
    <w:rsid w:val="00754313"/>
    <w:rsid w:val="00754454"/>
    <w:rsid w:val="00755EB4"/>
    <w:rsid w:val="007574F8"/>
    <w:rsid w:val="00760A93"/>
    <w:rsid w:val="00762135"/>
    <w:rsid w:val="00762144"/>
    <w:rsid w:val="00762B76"/>
    <w:rsid w:val="00762CFE"/>
    <w:rsid w:val="00762FBD"/>
    <w:rsid w:val="0076386A"/>
    <w:rsid w:val="00764BC1"/>
    <w:rsid w:val="00764D87"/>
    <w:rsid w:val="00764DB9"/>
    <w:rsid w:val="007656EC"/>
    <w:rsid w:val="007669D1"/>
    <w:rsid w:val="00767718"/>
    <w:rsid w:val="00767DBD"/>
    <w:rsid w:val="00770194"/>
    <w:rsid w:val="00770C24"/>
    <w:rsid w:val="00771146"/>
    <w:rsid w:val="0077122D"/>
    <w:rsid w:val="007737C4"/>
    <w:rsid w:val="007738CE"/>
    <w:rsid w:val="00773A2F"/>
    <w:rsid w:val="00773F72"/>
    <w:rsid w:val="007748A9"/>
    <w:rsid w:val="00776303"/>
    <w:rsid w:val="00780018"/>
    <w:rsid w:val="00780385"/>
    <w:rsid w:val="007806C2"/>
    <w:rsid w:val="00780B7B"/>
    <w:rsid w:val="00781E22"/>
    <w:rsid w:val="00781F52"/>
    <w:rsid w:val="0078269A"/>
    <w:rsid w:val="00783E65"/>
    <w:rsid w:val="00785658"/>
    <w:rsid w:val="007856F7"/>
    <w:rsid w:val="00785A9B"/>
    <w:rsid w:val="00786623"/>
    <w:rsid w:val="0078704E"/>
    <w:rsid w:val="0078751A"/>
    <w:rsid w:val="00787AD9"/>
    <w:rsid w:val="00790E86"/>
    <w:rsid w:val="00790F74"/>
    <w:rsid w:val="0079418B"/>
    <w:rsid w:val="00794CB5"/>
    <w:rsid w:val="00796AEC"/>
    <w:rsid w:val="0079763B"/>
    <w:rsid w:val="00797810"/>
    <w:rsid w:val="00797CBA"/>
    <w:rsid w:val="007A1AD5"/>
    <w:rsid w:val="007A1CEC"/>
    <w:rsid w:val="007A53C2"/>
    <w:rsid w:val="007B318B"/>
    <w:rsid w:val="007B3DBC"/>
    <w:rsid w:val="007B43C6"/>
    <w:rsid w:val="007B4D18"/>
    <w:rsid w:val="007B5661"/>
    <w:rsid w:val="007B5C1E"/>
    <w:rsid w:val="007C1155"/>
    <w:rsid w:val="007C27B8"/>
    <w:rsid w:val="007C314F"/>
    <w:rsid w:val="007C342A"/>
    <w:rsid w:val="007C535C"/>
    <w:rsid w:val="007C5CD5"/>
    <w:rsid w:val="007C608B"/>
    <w:rsid w:val="007C7171"/>
    <w:rsid w:val="007D12C8"/>
    <w:rsid w:val="007D18D5"/>
    <w:rsid w:val="007D1972"/>
    <w:rsid w:val="007D1993"/>
    <w:rsid w:val="007D2068"/>
    <w:rsid w:val="007D2C4C"/>
    <w:rsid w:val="007D3843"/>
    <w:rsid w:val="007D5C3D"/>
    <w:rsid w:val="007E0FD3"/>
    <w:rsid w:val="007E17F5"/>
    <w:rsid w:val="007E1B59"/>
    <w:rsid w:val="007E50A0"/>
    <w:rsid w:val="007E605A"/>
    <w:rsid w:val="007F09D8"/>
    <w:rsid w:val="007F1111"/>
    <w:rsid w:val="007F18DB"/>
    <w:rsid w:val="007F2933"/>
    <w:rsid w:val="007F3B63"/>
    <w:rsid w:val="007F5B0F"/>
    <w:rsid w:val="007F5E5B"/>
    <w:rsid w:val="007F6096"/>
    <w:rsid w:val="007F723F"/>
    <w:rsid w:val="007F78E9"/>
    <w:rsid w:val="00800070"/>
    <w:rsid w:val="00800DD0"/>
    <w:rsid w:val="00801FA7"/>
    <w:rsid w:val="00802275"/>
    <w:rsid w:val="00803B2C"/>
    <w:rsid w:val="00804025"/>
    <w:rsid w:val="00804613"/>
    <w:rsid w:val="00804C3D"/>
    <w:rsid w:val="00804D10"/>
    <w:rsid w:val="0080500C"/>
    <w:rsid w:val="008054C4"/>
    <w:rsid w:val="00805C43"/>
    <w:rsid w:val="00806358"/>
    <w:rsid w:val="0080652C"/>
    <w:rsid w:val="00806F40"/>
    <w:rsid w:val="0080789A"/>
    <w:rsid w:val="00810450"/>
    <w:rsid w:val="0081067C"/>
    <w:rsid w:val="00811C89"/>
    <w:rsid w:val="00813D33"/>
    <w:rsid w:val="00815316"/>
    <w:rsid w:val="00815CCE"/>
    <w:rsid w:val="00817D1C"/>
    <w:rsid w:val="0082062A"/>
    <w:rsid w:val="00820BB7"/>
    <w:rsid w:val="0082286C"/>
    <w:rsid w:val="008232A6"/>
    <w:rsid w:val="00824288"/>
    <w:rsid w:val="00824A44"/>
    <w:rsid w:val="0082518B"/>
    <w:rsid w:val="00825890"/>
    <w:rsid w:val="00830316"/>
    <w:rsid w:val="008304A0"/>
    <w:rsid w:val="0083078A"/>
    <w:rsid w:val="00831616"/>
    <w:rsid w:val="00831F0F"/>
    <w:rsid w:val="00832063"/>
    <w:rsid w:val="0083430A"/>
    <w:rsid w:val="00835627"/>
    <w:rsid w:val="00837464"/>
    <w:rsid w:val="00837D74"/>
    <w:rsid w:val="00841CC2"/>
    <w:rsid w:val="00843597"/>
    <w:rsid w:val="008460C9"/>
    <w:rsid w:val="0084613F"/>
    <w:rsid w:val="00847489"/>
    <w:rsid w:val="00847C48"/>
    <w:rsid w:val="00851E46"/>
    <w:rsid w:val="008526CB"/>
    <w:rsid w:val="00853764"/>
    <w:rsid w:val="0085568D"/>
    <w:rsid w:val="008560BB"/>
    <w:rsid w:val="00856E97"/>
    <w:rsid w:val="0086154B"/>
    <w:rsid w:val="00865847"/>
    <w:rsid w:val="00867093"/>
    <w:rsid w:val="00872E71"/>
    <w:rsid w:val="00874C5C"/>
    <w:rsid w:val="0087560B"/>
    <w:rsid w:val="00875833"/>
    <w:rsid w:val="00877349"/>
    <w:rsid w:val="00880E65"/>
    <w:rsid w:val="0088140C"/>
    <w:rsid w:val="0088194A"/>
    <w:rsid w:val="00882388"/>
    <w:rsid w:val="00883FA0"/>
    <w:rsid w:val="00884D2E"/>
    <w:rsid w:val="00884D98"/>
    <w:rsid w:val="008854DB"/>
    <w:rsid w:val="00885FDD"/>
    <w:rsid w:val="00886483"/>
    <w:rsid w:val="008873D4"/>
    <w:rsid w:val="008915AE"/>
    <w:rsid w:val="0089302F"/>
    <w:rsid w:val="00893D31"/>
    <w:rsid w:val="00894747"/>
    <w:rsid w:val="00894948"/>
    <w:rsid w:val="00895471"/>
    <w:rsid w:val="0089583E"/>
    <w:rsid w:val="00895B96"/>
    <w:rsid w:val="008972F2"/>
    <w:rsid w:val="008A2747"/>
    <w:rsid w:val="008A2A93"/>
    <w:rsid w:val="008A304C"/>
    <w:rsid w:val="008A49CB"/>
    <w:rsid w:val="008A51E0"/>
    <w:rsid w:val="008A6AAC"/>
    <w:rsid w:val="008B0F26"/>
    <w:rsid w:val="008B18D3"/>
    <w:rsid w:val="008B5DFD"/>
    <w:rsid w:val="008B66DF"/>
    <w:rsid w:val="008C10D2"/>
    <w:rsid w:val="008C119F"/>
    <w:rsid w:val="008C24DD"/>
    <w:rsid w:val="008C2963"/>
    <w:rsid w:val="008C47E3"/>
    <w:rsid w:val="008C4AB0"/>
    <w:rsid w:val="008C4C6F"/>
    <w:rsid w:val="008C69A2"/>
    <w:rsid w:val="008C722F"/>
    <w:rsid w:val="008D17AD"/>
    <w:rsid w:val="008D19DC"/>
    <w:rsid w:val="008D1A4C"/>
    <w:rsid w:val="008D3375"/>
    <w:rsid w:val="008D4102"/>
    <w:rsid w:val="008D4B74"/>
    <w:rsid w:val="008D5CA8"/>
    <w:rsid w:val="008D7087"/>
    <w:rsid w:val="008D718C"/>
    <w:rsid w:val="008D7653"/>
    <w:rsid w:val="008E00B1"/>
    <w:rsid w:val="008E1ED9"/>
    <w:rsid w:val="008F08F8"/>
    <w:rsid w:val="008F23E6"/>
    <w:rsid w:val="008F25D5"/>
    <w:rsid w:val="008F2CE6"/>
    <w:rsid w:val="008F34DA"/>
    <w:rsid w:val="008F3950"/>
    <w:rsid w:val="008F48AB"/>
    <w:rsid w:val="008F7ECD"/>
    <w:rsid w:val="00901228"/>
    <w:rsid w:val="00901BBA"/>
    <w:rsid w:val="00905A26"/>
    <w:rsid w:val="009064BD"/>
    <w:rsid w:val="00907238"/>
    <w:rsid w:val="00907337"/>
    <w:rsid w:val="009077B5"/>
    <w:rsid w:val="00907A95"/>
    <w:rsid w:val="00907B2C"/>
    <w:rsid w:val="00911C8F"/>
    <w:rsid w:val="00912880"/>
    <w:rsid w:val="00913BFE"/>
    <w:rsid w:val="00915324"/>
    <w:rsid w:val="009154BE"/>
    <w:rsid w:val="009156D0"/>
    <w:rsid w:val="0091584F"/>
    <w:rsid w:val="00916306"/>
    <w:rsid w:val="00916D78"/>
    <w:rsid w:val="009174F7"/>
    <w:rsid w:val="00917ABB"/>
    <w:rsid w:val="00917B6A"/>
    <w:rsid w:val="009212E1"/>
    <w:rsid w:val="00922BE2"/>
    <w:rsid w:val="00923C83"/>
    <w:rsid w:val="009243A2"/>
    <w:rsid w:val="009248E9"/>
    <w:rsid w:val="00926C8F"/>
    <w:rsid w:val="009314AF"/>
    <w:rsid w:val="00932064"/>
    <w:rsid w:val="0093225A"/>
    <w:rsid w:val="00932C51"/>
    <w:rsid w:val="0093328F"/>
    <w:rsid w:val="0093660F"/>
    <w:rsid w:val="00937556"/>
    <w:rsid w:val="00941FB9"/>
    <w:rsid w:val="0094270C"/>
    <w:rsid w:val="00945D20"/>
    <w:rsid w:val="00946073"/>
    <w:rsid w:val="009467BC"/>
    <w:rsid w:val="00947A1F"/>
    <w:rsid w:val="00951804"/>
    <w:rsid w:val="00954001"/>
    <w:rsid w:val="00954F30"/>
    <w:rsid w:val="00954F8A"/>
    <w:rsid w:val="00960977"/>
    <w:rsid w:val="009610AF"/>
    <w:rsid w:val="009614D8"/>
    <w:rsid w:val="0096366F"/>
    <w:rsid w:val="0096368B"/>
    <w:rsid w:val="00963ADA"/>
    <w:rsid w:val="00963BBF"/>
    <w:rsid w:val="009647D5"/>
    <w:rsid w:val="00965A53"/>
    <w:rsid w:val="0097127D"/>
    <w:rsid w:val="00971789"/>
    <w:rsid w:val="009730D7"/>
    <w:rsid w:val="009736AD"/>
    <w:rsid w:val="00973AE1"/>
    <w:rsid w:val="0097593D"/>
    <w:rsid w:val="00975BED"/>
    <w:rsid w:val="0097732B"/>
    <w:rsid w:val="009810BF"/>
    <w:rsid w:val="009825E6"/>
    <w:rsid w:val="00983413"/>
    <w:rsid w:val="009836D2"/>
    <w:rsid w:val="0098405A"/>
    <w:rsid w:val="0098422B"/>
    <w:rsid w:val="009866D8"/>
    <w:rsid w:val="0098697E"/>
    <w:rsid w:val="00986AFC"/>
    <w:rsid w:val="00986DD0"/>
    <w:rsid w:val="00987295"/>
    <w:rsid w:val="009878E5"/>
    <w:rsid w:val="0099063D"/>
    <w:rsid w:val="00990FA0"/>
    <w:rsid w:val="009913EE"/>
    <w:rsid w:val="009914CB"/>
    <w:rsid w:val="00993419"/>
    <w:rsid w:val="0099565B"/>
    <w:rsid w:val="00995C2D"/>
    <w:rsid w:val="00995D6E"/>
    <w:rsid w:val="009964C6"/>
    <w:rsid w:val="00996FF1"/>
    <w:rsid w:val="009A1210"/>
    <w:rsid w:val="009A2001"/>
    <w:rsid w:val="009A21D2"/>
    <w:rsid w:val="009A25C4"/>
    <w:rsid w:val="009A27FA"/>
    <w:rsid w:val="009A2B13"/>
    <w:rsid w:val="009A6369"/>
    <w:rsid w:val="009A6979"/>
    <w:rsid w:val="009A72EA"/>
    <w:rsid w:val="009B1799"/>
    <w:rsid w:val="009B17C7"/>
    <w:rsid w:val="009B1CC2"/>
    <w:rsid w:val="009B3C71"/>
    <w:rsid w:val="009B52DB"/>
    <w:rsid w:val="009B59E4"/>
    <w:rsid w:val="009B6F52"/>
    <w:rsid w:val="009C073A"/>
    <w:rsid w:val="009C09CC"/>
    <w:rsid w:val="009C10E3"/>
    <w:rsid w:val="009C2666"/>
    <w:rsid w:val="009C27A3"/>
    <w:rsid w:val="009C27E6"/>
    <w:rsid w:val="009C2F02"/>
    <w:rsid w:val="009C4BF9"/>
    <w:rsid w:val="009C5731"/>
    <w:rsid w:val="009C7C4F"/>
    <w:rsid w:val="009D0891"/>
    <w:rsid w:val="009D143C"/>
    <w:rsid w:val="009D3DD1"/>
    <w:rsid w:val="009D5280"/>
    <w:rsid w:val="009D6464"/>
    <w:rsid w:val="009D6790"/>
    <w:rsid w:val="009D6CF2"/>
    <w:rsid w:val="009D6FF1"/>
    <w:rsid w:val="009E4BC8"/>
    <w:rsid w:val="009E5916"/>
    <w:rsid w:val="009E5EA0"/>
    <w:rsid w:val="009E608C"/>
    <w:rsid w:val="009E636D"/>
    <w:rsid w:val="009E6393"/>
    <w:rsid w:val="009E6C75"/>
    <w:rsid w:val="009F1708"/>
    <w:rsid w:val="009F1AB2"/>
    <w:rsid w:val="009F2290"/>
    <w:rsid w:val="009F2F17"/>
    <w:rsid w:val="009F2F7B"/>
    <w:rsid w:val="009F46DB"/>
    <w:rsid w:val="009F47DA"/>
    <w:rsid w:val="009F4E9D"/>
    <w:rsid w:val="009F4EC3"/>
    <w:rsid w:val="00A03280"/>
    <w:rsid w:val="00A04777"/>
    <w:rsid w:val="00A077C5"/>
    <w:rsid w:val="00A07983"/>
    <w:rsid w:val="00A079E6"/>
    <w:rsid w:val="00A1023E"/>
    <w:rsid w:val="00A10255"/>
    <w:rsid w:val="00A108D5"/>
    <w:rsid w:val="00A120EE"/>
    <w:rsid w:val="00A12550"/>
    <w:rsid w:val="00A12D9A"/>
    <w:rsid w:val="00A132EC"/>
    <w:rsid w:val="00A1638E"/>
    <w:rsid w:val="00A17A41"/>
    <w:rsid w:val="00A21B54"/>
    <w:rsid w:val="00A2246C"/>
    <w:rsid w:val="00A228A7"/>
    <w:rsid w:val="00A23B96"/>
    <w:rsid w:val="00A241BF"/>
    <w:rsid w:val="00A24D9F"/>
    <w:rsid w:val="00A24F2E"/>
    <w:rsid w:val="00A25AC2"/>
    <w:rsid w:val="00A26140"/>
    <w:rsid w:val="00A307EA"/>
    <w:rsid w:val="00A30838"/>
    <w:rsid w:val="00A33FD1"/>
    <w:rsid w:val="00A3421D"/>
    <w:rsid w:val="00A35433"/>
    <w:rsid w:val="00A35EA4"/>
    <w:rsid w:val="00A36AF4"/>
    <w:rsid w:val="00A3774F"/>
    <w:rsid w:val="00A42E8A"/>
    <w:rsid w:val="00A442B5"/>
    <w:rsid w:val="00A45C3F"/>
    <w:rsid w:val="00A463D9"/>
    <w:rsid w:val="00A464DB"/>
    <w:rsid w:val="00A4773D"/>
    <w:rsid w:val="00A50609"/>
    <w:rsid w:val="00A50CCF"/>
    <w:rsid w:val="00A51695"/>
    <w:rsid w:val="00A5355C"/>
    <w:rsid w:val="00A53570"/>
    <w:rsid w:val="00A552AA"/>
    <w:rsid w:val="00A5576F"/>
    <w:rsid w:val="00A563AC"/>
    <w:rsid w:val="00A56CB8"/>
    <w:rsid w:val="00A66200"/>
    <w:rsid w:val="00A72086"/>
    <w:rsid w:val="00A726CE"/>
    <w:rsid w:val="00A72AD6"/>
    <w:rsid w:val="00A72D77"/>
    <w:rsid w:val="00A736DF"/>
    <w:rsid w:val="00A73A82"/>
    <w:rsid w:val="00A7563B"/>
    <w:rsid w:val="00A75CD6"/>
    <w:rsid w:val="00A75F86"/>
    <w:rsid w:val="00A76498"/>
    <w:rsid w:val="00A77040"/>
    <w:rsid w:val="00A77A18"/>
    <w:rsid w:val="00A80FA0"/>
    <w:rsid w:val="00A8206C"/>
    <w:rsid w:val="00A8279E"/>
    <w:rsid w:val="00A833A8"/>
    <w:rsid w:val="00A84419"/>
    <w:rsid w:val="00A84EB7"/>
    <w:rsid w:val="00A86038"/>
    <w:rsid w:val="00A8670B"/>
    <w:rsid w:val="00A86717"/>
    <w:rsid w:val="00A873FC"/>
    <w:rsid w:val="00A911FE"/>
    <w:rsid w:val="00A918F6"/>
    <w:rsid w:val="00A91B3F"/>
    <w:rsid w:val="00A92735"/>
    <w:rsid w:val="00A935AF"/>
    <w:rsid w:val="00A96762"/>
    <w:rsid w:val="00A97D36"/>
    <w:rsid w:val="00AA1069"/>
    <w:rsid w:val="00AA1E84"/>
    <w:rsid w:val="00AA350B"/>
    <w:rsid w:val="00AA3E6C"/>
    <w:rsid w:val="00AA5D47"/>
    <w:rsid w:val="00AA6216"/>
    <w:rsid w:val="00AA6274"/>
    <w:rsid w:val="00AA6A18"/>
    <w:rsid w:val="00AA7F27"/>
    <w:rsid w:val="00AB0C51"/>
    <w:rsid w:val="00AB175C"/>
    <w:rsid w:val="00AB1E6A"/>
    <w:rsid w:val="00AB20F1"/>
    <w:rsid w:val="00AB2924"/>
    <w:rsid w:val="00AB2AC0"/>
    <w:rsid w:val="00AB2F96"/>
    <w:rsid w:val="00AB556C"/>
    <w:rsid w:val="00AB653C"/>
    <w:rsid w:val="00AB6BDE"/>
    <w:rsid w:val="00AB7C02"/>
    <w:rsid w:val="00AB7E72"/>
    <w:rsid w:val="00AC0F21"/>
    <w:rsid w:val="00AC2D64"/>
    <w:rsid w:val="00AC6030"/>
    <w:rsid w:val="00AC75C4"/>
    <w:rsid w:val="00AD05F9"/>
    <w:rsid w:val="00AD261D"/>
    <w:rsid w:val="00AD2E7D"/>
    <w:rsid w:val="00AD314A"/>
    <w:rsid w:val="00AD4916"/>
    <w:rsid w:val="00AD5C37"/>
    <w:rsid w:val="00AD5F2A"/>
    <w:rsid w:val="00AD671E"/>
    <w:rsid w:val="00AE0672"/>
    <w:rsid w:val="00AE0F37"/>
    <w:rsid w:val="00AE15A2"/>
    <w:rsid w:val="00AE3626"/>
    <w:rsid w:val="00AE3AAB"/>
    <w:rsid w:val="00AE3D68"/>
    <w:rsid w:val="00AE3E73"/>
    <w:rsid w:val="00AE4024"/>
    <w:rsid w:val="00AE5641"/>
    <w:rsid w:val="00AE5E39"/>
    <w:rsid w:val="00AF0638"/>
    <w:rsid w:val="00AF0A20"/>
    <w:rsid w:val="00AF0D76"/>
    <w:rsid w:val="00AF108B"/>
    <w:rsid w:val="00AF1DE0"/>
    <w:rsid w:val="00AF20CB"/>
    <w:rsid w:val="00AF21DC"/>
    <w:rsid w:val="00AF29AA"/>
    <w:rsid w:val="00AF3030"/>
    <w:rsid w:val="00AF342D"/>
    <w:rsid w:val="00AF3F85"/>
    <w:rsid w:val="00AF6DBA"/>
    <w:rsid w:val="00B00903"/>
    <w:rsid w:val="00B00FBD"/>
    <w:rsid w:val="00B02C7B"/>
    <w:rsid w:val="00B03295"/>
    <w:rsid w:val="00B056CC"/>
    <w:rsid w:val="00B05CAD"/>
    <w:rsid w:val="00B1242F"/>
    <w:rsid w:val="00B13B59"/>
    <w:rsid w:val="00B17AE3"/>
    <w:rsid w:val="00B213E2"/>
    <w:rsid w:val="00B21C16"/>
    <w:rsid w:val="00B223C6"/>
    <w:rsid w:val="00B225B3"/>
    <w:rsid w:val="00B25BC3"/>
    <w:rsid w:val="00B2750C"/>
    <w:rsid w:val="00B30E97"/>
    <w:rsid w:val="00B335F0"/>
    <w:rsid w:val="00B33706"/>
    <w:rsid w:val="00B34E25"/>
    <w:rsid w:val="00B37D76"/>
    <w:rsid w:val="00B405F9"/>
    <w:rsid w:val="00B416FB"/>
    <w:rsid w:val="00B44E45"/>
    <w:rsid w:val="00B50487"/>
    <w:rsid w:val="00B50B3B"/>
    <w:rsid w:val="00B52931"/>
    <w:rsid w:val="00B54115"/>
    <w:rsid w:val="00B544DE"/>
    <w:rsid w:val="00B54563"/>
    <w:rsid w:val="00B54EB8"/>
    <w:rsid w:val="00B556D0"/>
    <w:rsid w:val="00B562D9"/>
    <w:rsid w:val="00B5630C"/>
    <w:rsid w:val="00B56B27"/>
    <w:rsid w:val="00B57507"/>
    <w:rsid w:val="00B6123A"/>
    <w:rsid w:val="00B6255A"/>
    <w:rsid w:val="00B63268"/>
    <w:rsid w:val="00B635C9"/>
    <w:rsid w:val="00B64E0A"/>
    <w:rsid w:val="00B64F5E"/>
    <w:rsid w:val="00B656CD"/>
    <w:rsid w:val="00B65963"/>
    <w:rsid w:val="00B65CE9"/>
    <w:rsid w:val="00B6688F"/>
    <w:rsid w:val="00B67B50"/>
    <w:rsid w:val="00B72351"/>
    <w:rsid w:val="00B72888"/>
    <w:rsid w:val="00B74435"/>
    <w:rsid w:val="00B746EE"/>
    <w:rsid w:val="00B74C55"/>
    <w:rsid w:val="00B76BDE"/>
    <w:rsid w:val="00B7730D"/>
    <w:rsid w:val="00B80B7B"/>
    <w:rsid w:val="00B82EF5"/>
    <w:rsid w:val="00B83372"/>
    <w:rsid w:val="00B8379F"/>
    <w:rsid w:val="00B86DFF"/>
    <w:rsid w:val="00B878BB"/>
    <w:rsid w:val="00B924A8"/>
    <w:rsid w:val="00B92AAF"/>
    <w:rsid w:val="00B930EE"/>
    <w:rsid w:val="00B964CA"/>
    <w:rsid w:val="00BA0A97"/>
    <w:rsid w:val="00BA1BAF"/>
    <w:rsid w:val="00BA1CA9"/>
    <w:rsid w:val="00BA2578"/>
    <w:rsid w:val="00BA3325"/>
    <w:rsid w:val="00BA5D41"/>
    <w:rsid w:val="00BA69AD"/>
    <w:rsid w:val="00BA73D1"/>
    <w:rsid w:val="00BB051B"/>
    <w:rsid w:val="00BB0755"/>
    <w:rsid w:val="00BB0D0E"/>
    <w:rsid w:val="00BB1393"/>
    <w:rsid w:val="00BB219B"/>
    <w:rsid w:val="00BB26A3"/>
    <w:rsid w:val="00BB37D3"/>
    <w:rsid w:val="00BB3B55"/>
    <w:rsid w:val="00BB4F81"/>
    <w:rsid w:val="00BB56DE"/>
    <w:rsid w:val="00BB6695"/>
    <w:rsid w:val="00BB6B50"/>
    <w:rsid w:val="00BB7853"/>
    <w:rsid w:val="00BC0E63"/>
    <w:rsid w:val="00BC24F3"/>
    <w:rsid w:val="00BC403A"/>
    <w:rsid w:val="00BC6290"/>
    <w:rsid w:val="00BC6B2E"/>
    <w:rsid w:val="00BC6FA0"/>
    <w:rsid w:val="00BC75A4"/>
    <w:rsid w:val="00BC7846"/>
    <w:rsid w:val="00BC7E5F"/>
    <w:rsid w:val="00BD0486"/>
    <w:rsid w:val="00BD097B"/>
    <w:rsid w:val="00BD3225"/>
    <w:rsid w:val="00BD45A8"/>
    <w:rsid w:val="00BD58B2"/>
    <w:rsid w:val="00BD730A"/>
    <w:rsid w:val="00BE02DE"/>
    <w:rsid w:val="00BE07CC"/>
    <w:rsid w:val="00BE2417"/>
    <w:rsid w:val="00BE2AA2"/>
    <w:rsid w:val="00BE3FA0"/>
    <w:rsid w:val="00BE5EC1"/>
    <w:rsid w:val="00BE652D"/>
    <w:rsid w:val="00BE66B2"/>
    <w:rsid w:val="00BE6E7F"/>
    <w:rsid w:val="00BF0194"/>
    <w:rsid w:val="00BF06A0"/>
    <w:rsid w:val="00BF1C59"/>
    <w:rsid w:val="00BF1D85"/>
    <w:rsid w:val="00BF32D3"/>
    <w:rsid w:val="00BF34D2"/>
    <w:rsid w:val="00BF4721"/>
    <w:rsid w:val="00BF7DC5"/>
    <w:rsid w:val="00C00A31"/>
    <w:rsid w:val="00C01686"/>
    <w:rsid w:val="00C024ED"/>
    <w:rsid w:val="00C034F5"/>
    <w:rsid w:val="00C038FF"/>
    <w:rsid w:val="00C05502"/>
    <w:rsid w:val="00C05C7C"/>
    <w:rsid w:val="00C06A48"/>
    <w:rsid w:val="00C0745D"/>
    <w:rsid w:val="00C10E72"/>
    <w:rsid w:val="00C111ED"/>
    <w:rsid w:val="00C1121F"/>
    <w:rsid w:val="00C14EB1"/>
    <w:rsid w:val="00C15699"/>
    <w:rsid w:val="00C16015"/>
    <w:rsid w:val="00C20028"/>
    <w:rsid w:val="00C201A3"/>
    <w:rsid w:val="00C2067C"/>
    <w:rsid w:val="00C20817"/>
    <w:rsid w:val="00C21D35"/>
    <w:rsid w:val="00C2295D"/>
    <w:rsid w:val="00C22E98"/>
    <w:rsid w:val="00C32B8C"/>
    <w:rsid w:val="00C3347C"/>
    <w:rsid w:val="00C33EDB"/>
    <w:rsid w:val="00C3584D"/>
    <w:rsid w:val="00C35E01"/>
    <w:rsid w:val="00C37040"/>
    <w:rsid w:val="00C370A1"/>
    <w:rsid w:val="00C37B86"/>
    <w:rsid w:val="00C40811"/>
    <w:rsid w:val="00C40C98"/>
    <w:rsid w:val="00C41544"/>
    <w:rsid w:val="00C42525"/>
    <w:rsid w:val="00C4276E"/>
    <w:rsid w:val="00C42C71"/>
    <w:rsid w:val="00C42E11"/>
    <w:rsid w:val="00C43B54"/>
    <w:rsid w:val="00C43C3C"/>
    <w:rsid w:val="00C448B7"/>
    <w:rsid w:val="00C44F74"/>
    <w:rsid w:val="00C464D1"/>
    <w:rsid w:val="00C470A8"/>
    <w:rsid w:val="00C4747A"/>
    <w:rsid w:val="00C47E86"/>
    <w:rsid w:val="00C51C6D"/>
    <w:rsid w:val="00C52B23"/>
    <w:rsid w:val="00C53FAF"/>
    <w:rsid w:val="00C56116"/>
    <w:rsid w:val="00C5704B"/>
    <w:rsid w:val="00C577A1"/>
    <w:rsid w:val="00C6227E"/>
    <w:rsid w:val="00C62B22"/>
    <w:rsid w:val="00C641B8"/>
    <w:rsid w:val="00C66FDF"/>
    <w:rsid w:val="00C674B1"/>
    <w:rsid w:val="00C67527"/>
    <w:rsid w:val="00C678BC"/>
    <w:rsid w:val="00C67CE0"/>
    <w:rsid w:val="00C71ADA"/>
    <w:rsid w:val="00C7294C"/>
    <w:rsid w:val="00C7325D"/>
    <w:rsid w:val="00C74102"/>
    <w:rsid w:val="00C74151"/>
    <w:rsid w:val="00C74B95"/>
    <w:rsid w:val="00C76AC4"/>
    <w:rsid w:val="00C76BB1"/>
    <w:rsid w:val="00C77107"/>
    <w:rsid w:val="00C800DA"/>
    <w:rsid w:val="00C80AB3"/>
    <w:rsid w:val="00C80ACA"/>
    <w:rsid w:val="00C80DAC"/>
    <w:rsid w:val="00C820DB"/>
    <w:rsid w:val="00C82760"/>
    <w:rsid w:val="00C83B3F"/>
    <w:rsid w:val="00C83CFD"/>
    <w:rsid w:val="00C868EF"/>
    <w:rsid w:val="00C86C32"/>
    <w:rsid w:val="00C86CA0"/>
    <w:rsid w:val="00C90C59"/>
    <w:rsid w:val="00C913AA"/>
    <w:rsid w:val="00C9360A"/>
    <w:rsid w:val="00C94EA4"/>
    <w:rsid w:val="00C95E14"/>
    <w:rsid w:val="00C97BB4"/>
    <w:rsid w:val="00C97F71"/>
    <w:rsid w:val="00CA06ED"/>
    <w:rsid w:val="00CA204F"/>
    <w:rsid w:val="00CA2188"/>
    <w:rsid w:val="00CA29F0"/>
    <w:rsid w:val="00CA372B"/>
    <w:rsid w:val="00CA407D"/>
    <w:rsid w:val="00CA451F"/>
    <w:rsid w:val="00CA45DF"/>
    <w:rsid w:val="00CA4F93"/>
    <w:rsid w:val="00CA604F"/>
    <w:rsid w:val="00CA6C7B"/>
    <w:rsid w:val="00CA6F41"/>
    <w:rsid w:val="00CB0510"/>
    <w:rsid w:val="00CB10B6"/>
    <w:rsid w:val="00CB23DE"/>
    <w:rsid w:val="00CB2480"/>
    <w:rsid w:val="00CB24CA"/>
    <w:rsid w:val="00CB283B"/>
    <w:rsid w:val="00CB285E"/>
    <w:rsid w:val="00CB30E6"/>
    <w:rsid w:val="00CB36C4"/>
    <w:rsid w:val="00CB444E"/>
    <w:rsid w:val="00CB44C6"/>
    <w:rsid w:val="00CC2120"/>
    <w:rsid w:val="00CC2EE8"/>
    <w:rsid w:val="00CC328E"/>
    <w:rsid w:val="00CC37C5"/>
    <w:rsid w:val="00CC394E"/>
    <w:rsid w:val="00CC4C09"/>
    <w:rsid w:val="00CC5194"/>
    <w:rsid w:val="00CC6EE3"/>
    <w:rsid w:val="00CD3F98"/>
    <w:rsid w:val="00CD5925"/>
    <w:rsid w:val="00CD63A9"/>
    <w:rsid w:val="00CD71DB"/>
    <w:rsid w:val="00CD7A9B"/>
    <w:rsid w:val="00CE0615"/>
    <w:rsid w:val="00CE068E"/>
    <w:rsid w:val="00CE3AF9"/>
    <w:rsid w:val="00CE459A"/>
    <w:rsid w:val="00CE547E"/>
    <w:rsid w:val="00CF1C6D"/>
    <w:rsid w:val="00CF3AA1"/>
    <w:rsid w:val="00CF5CFF"/>
    <w:rsid w:val="00CF6279"/>
    <w:rsid w:val="00D00052"/>
    <w:rsid w:val="00D0092F"/>
    <w:rsid w:val="00D01E20"/>
    <w:rsid w:val="00D0200E"/>
    <w:rsid w:val="00D03B59"/>
    <w:rsid w:val="00D04707"/>
    <w:rsid w:val="00D04BF9"/>
    <w:rsid w:val="00D07E7D"/>
    <w:rsid w:val="00D1012F"/>
    <w:rsid w:val="00D10651"/>
    <w:rsid w:val="00D109AD"/>
    <w:rsid w:val="00D12D1D"/>
    <w:rsid w:val="00D14C97"/>
    <w:rsid w:val="00D15E9C"/>
    <w:rsid w:val="00D15F64"/>
    <w:rsid w:val="00D15FFF"/>
    <w:rsid w:val="00D17E8A"/>
    <w:rsid w:val="00D23DE2"/>
    <w:rsid w:val="00D247D5"/>
    <w:rsid w:val="00D2660E"/>
    <w:rsid w:val="00D27D59"/>
    <w:rsid w:val="00D30DA6"/>
    <w:rsid w:val="00D30E8F"/>
    <w:rsid w:val="00D31176"/>
    <w:rsid w:val="00D32638"/>
    <w:rsid w:val="00D32A5C"/>
    <w:rsid w:val="00D32B94"/>
    <w:rsid w:val="00D3444A"/>
    <w:rsid w:val="00D34B5C"/>
    <w:rsid w:val="00D34E01"/>
    <w:rsid w:val="00D36552"/>
    <w:rsid w:val="00D40D19"/>
    <w:rsid w:val="00D40DF5"/>
    <w:rsid w:val="00D41BA3"/>
    <w:rsid w:val="00D42186"/>
    <w:rsid w:val="00D421B3"/>
    <w:rsid w:val="00D42307"/>
    <w:rsid w:val="00D43543"/>
    <w:rsid w:val="00D439D1"/>
    <w:rsid w:val="00D44F07"/>
    <w:rsid w:val="00D470C1"/>
    <w:rsid w:val="00D5221A"/>
    <w:rsid w:val="00D52446"/>
    <w:rsid w:val="00D52DD5"/>
    <w:rsid w:val="00D537B0"/>
    <w:rsid w:val="00D547B6"/>
    <w:rsid w:val="00D55704"/>
    <w:rsid w:val="00D56708"/>
    <w:rsid w:val="00D5696C"/>
    <w:rsid w:val="00D6084F"/>
    <w:rsid w:val="00D6256B"/>
    <w:rsid w:val="00D629D4"/>
    <w:rsid w:val="00D63E85"/>
    <w:rsid w:val="00D6437B"/>
    <w:rsid w:val="00D647E4"/>
    <w:rsid w:val="00D654F9"/>
    <w:rsid w:val="00D656E5"/>
    <w:rsid w:val="00D65EF1"/>
    <w:rsid w:val="00D6719F"/>
    <w:rsid w:val="00D678F3"/>
    <w:rsid w:val="00D6790B"/>
    <w:rsid w:val="00D67E2B"/>
    <w:rsid w:val="00D711D9"/>
    <w:rsid w:val="00D7202E"/>
    <w:rsid w:val="00D720D9"/>
    <w:rsid w:val="00D73701"/>
    <w:rsid w:val="00D74420"/>
    <w:rsid w:val="00D8104F"/>
    <w:rsid w:val="00D81853"/>
    <w:rsid w:val="00D834FF"/>
    <w:rsid w:val="00D853F4"/>
    <w:rsid w:val="00D85C93"/>
    <w:rsid w:val="00D8762F"/>
    <w:rsid w:val="00D90BCC"/>
    <w:rsid w:val="00D91B27"/>
    <w:rsid w:val="00D91E74"/>
    <w:rsid w:val="00D923E7"/>
    <w:rsid w:val="00D9446E"/>
    <w:rsid w:val="00D94DF4"/>
    <w:rsid w:val="00D953B3"/>
    <w:rsid w:val="00D96A61"/>
    <w:rsid w:val="00D97332"/>
    <w:rsid w:val="00DA0072"/>
    <w:rsid w:val="00DA0435"/>
    <w:rsid w:val="00DA2ED2"/>
    <w:rsid w:val="00DA34C0"/>
    <w:rsid w:val="00DA3714"/>
    <w:rsid w:val="00DA4088"/>
    <w:rsid w:val="00DA702E"/>
    <w:rsid w:val="00DB09FF"/>
    <w:rsid w:val="00DB35A5"/>
    <w:rsid w:val="00DB3E3B"/>
    <w:rsid w:val="00DB5CFE"/>
    <w:rsid w:val="00DB600D"/>
    <w:rsid w:val="00DB67D8"/>
    <w:rsid w:val="00DB7B22"/>
    <w:rsid w:val="00DC108F"/>
    <w:rsid w:val="00DC2A49"/>
    <w:rsid w:val="00DC330F"/>
    <w:rsid w:val="00DC394F"/>
    <w:rsid w:val="00DC4C2E"/>
    <w:rsid w:val="00DC5FB4"/>
    <w:rsid w:val="00DD0B03"/>
    <w:rsid w:val="00DD10C4"/>
    <w:rsid w:val="00DD1CED"/>
    <w:rsid w:val="00DD22CF"/>
    <w:rsid w:val="00DD2748"/>
    <w:rsid w:val="00DD2EC8"/>
    <w:rsid w:val="00DD3ED8"/>
    <w:rsid w:val="00DD436F"/>
    <w:rsid w:val="00DD56C5"/>
    <w:rsid w:val="00DD5BE7"/>
    <w:rsid w:val="00DD5E07"/>
    <w:rsid w:val="00DD751C"/>
    <w:rsid w:val="00DE06A1"/>
    <w:rsid w:val="00DE08E3"/>
    <w:rsid w:val="00DE1029"/>
    <w:rsid w:val="00DE2293"/>
    <w:rsid w:val="00DE2551"/>
    <w:rsid w:val="00DE3E11"/>
    <w:rsid w:val="00DE41E1"/>
    <w:rsid w:val="00DE54D7"/>
    <w:rsid w:val="00DE5E67"/>
    <w:rsid w:val="00DE6747"/>
    <w:rsid w:val="00DE683C"/>
    <w:rsid w:val="00DE7286"/>
    <w:rsid w:val="00DE7789"/>
    <w:rsid w:val="00DF2581"/>
    <w:rsid w:val="00DF2A06"/>
    <w:rsid w:val="00DF2B65"/>
    <w:rsid w:val="00DF50D2"/>
    <w:rsid w:val="00DF516C"/>
    <w:rsid w:val="00DF5D45"/>
    <w:rsid w:val="00DF5FF2"/>
    <w:rsid w:val="00DF621B"/>
    <w:rsid w:val="00DF62BE"/>
    <w:rsid w:val="00DF65EB"/>
    <w:rsid w:val="00E016F8"/>
    <w:rsid w:val="00E0614A"/>
    <w:rsid w:val="00E06507"/>
    <w:rsid w:val="00E06B10"/>
    <w:rsid w:val="00E07561"/>
    <w:rsid w:val="00E100AC"/>
    <w:rsid w:val="00E12C2B"/>
    <w:rsid w:val="00E13A39"/>
    <w:rsid w:val="00E13C11"/>
    <w:rsid w:val="00E14B32"/>
    <w:rsid w:val="00E15DE0"/>
    <w:rsid w:val="00E16623"/>
    <w:rsid w:val="00E17EE0"/>
    <w:rsid w:val="00E2100C"/>
    <w:rsid w:val="00E21048"/>
    <w:rsid w:val="00E2311F"/>
    <w:rsid w:val="00E247A2"/>
    <w:rsid w:val="00E26200"/>
    <w:rsid w:val="00E2660B"/>
    <w:rsid w:val="00E30C97"/>
    <w:rsid w:val="00E31348"/>
    <w:rsid w:val="00E336E3"/>
    <w:rsid w:val="00E33B69"/>
    <w:rsid w:val="00E346BF"/>
    <w:rsid w:val="00E34ED4"/>
    <w:rsid w:val="00E35ADA"/>
    <w:rsid w:val="00E36BA1"/>
    <w:rsid w:val="00E418BA"/>
    <w:rsid w:val="00E42336"/>
    <w:rsid w:val="00E42E4A"/>
    <w:rsid w:val="00E43861"/>
    <w:rsid w:val="00E43DBD"/>
    <w:rsid w:val="00E43EFF"/>
    <w:rsid w:val="00E4613E"/>
    <w:rsid w:val="00E46242"/>
    <w:rsid w:val="00E46278"/>
    <w:rsid w:val="00E501C6"/>
    <w:rsid w:val="00E502C9"/>
    <w:rsid w:val="00E5033A"/>
    <w:rsid w:val="00E507D0"/>
    <w:rsid w:val="00E5093C"/>
    <w:rsid w:val="00E524F4"/>
    <w:rsid w:val="00E5332C"/>
    <w:rsid w:val="00E5423B"/>
    <w:rsid w:val="00E55D77"/>
    <w:rsid w:val="00E56F09"/>
    <w:rsid w:val="00E57060"/>
    <w:rsid w:val="00E571D8"/>
    <w:rsid w:val="00E60948"/>
    <w:rsid w:val="00E60D26"/>
    <w:rsid w:val="00E61116"/>
    <w:rsid w:val="00E62D9E"/>
    <w:rsid w:val="00E62DF8"/>
    <w:rsid w:val="00E6374F"/>
    <w:rsid w:val="00E63DC6"/>
    <w:rsid w:val="00E65206"/>
    <w:rsid w:val="00E66AFE"/>
    <w:rsid w:val="00E67002"/>
    <w:rsid w:val="00E67382"/>
    <w:rsid w:val="00E71B8B"/>
    <w:rsid w:val="00E71D2E"/>
    <w:rsid w:val="00E75D0C"/>
    <w:rsid w:val="00E7624A"/>
    <w:rsid w:val="00E80518"/>
    <w:rsid w:val="00E80565"/>
    <w:rsid w:val="00E8311E"/>
    <w:rsid w:val="00E83E24"/>
    <w:rsid w:val="00E856E8"/>
    <w:rsid w:val="00E858F0"/>
    <w:rsid w:val="00E86F86"/>
    <w:rsid w:val="00E90535"/>
    <w:rsid w:val="00E91956"/>
    <w:rsid w:val="00E91A06"/>
    <w:rsid w:val="00E92000"/>
    <w:rsid w:val="00E92578"/>
    <w:rsid w:val="00E92841"/>
    <w:rsid w:val="00E92EEC"/>
    <w:rsid w:val="00E9376E"/>
    <w:rsid w:val="00E947B4"/>
    <w:rsid w:val="00E94F20"/>
    <w:rsid w:val="00E95BB0"/>
    <w:rsid w:val="00E97416"/>
    <w:rsid w:val="00EA06F0"/>
    <w:rsid w:val="00EA0946"/>
    <w:rsid w:val="00EA0F03"/>
    <w:rsid w:val="00EA18CC"/>
    <w:rsid w:val="00EA247A"/>
    <w:rsid w:val="00EA3632"/>
    <w:rsid w:val="00EA37E9"/>
    <w:rsid w:val="00EA7549"/>
    <w:rsid w:val="00EA7C86"/>
    <w:rsid w:val="00EA7EBD"/>
    <w:rsid w:val="00EB086F"/>
    <w:rsid w:val="00EB1E4A"/>
    <w:rsid w:val="00EB2739"/>
    <w:rsid w:val="00EB3EB0"/>
    <w:rsid w:val="00EB5937"/>
    <w:rsid w:val="00EB5BD7"/>
    <w:rsid w:val="00EB66D1"/>
    <w:rsid w:val="00EB6DD7"/>
    <w:rsid w:val="00EC03B2"/>
    <w:rsid w:val="00EC135B"/>
    <w:rsid w:val="00EC3030"/>
    <w:rsid w:val="00EC33FE"/>
    <w:rsid w:val="00EC3B8B"/>
    <w:rsid w:val="00EC3C5E"/>
    <w:rsid w:val="00EC3FED"/>
    <w:rsid w:val="00EC5C27"/>
    <w:rsid w:val="00EC7F84"/>
    <w:rsid w:val="00ED12E0"/>
    <w:rsid w:val="00ED16FC"/>
    <w:rsid w:val="00ED2003"/>
    <w:rsid w:val="00ED202E"/>
    <w:rsid w:val="00ED36CB"/>
    <w:rsid w:val="00ED532E"/>
    <w:rsid w:val="00ED53B3"/>
    <w:rsid w:val="00ED580D"/>
    <w:rsid w:val="00ED6FCD"/>
    <w:rsid w:val="00ED7DF2"/>
    <w:rsid w:val="00EE1DA5"/>
    <w:rsid w:val="00EE37E0"/>
    <w:rsid w:val="00EE4029"/>
    <w:rsid w:val="00EE43D8"/>
    <w:rsid w:val="00EE4C37"/>
    <w:rsid w:val="00EE7185"/>
    <w:rsid w:val="00EE7FB4"/>
    <w:rsid w:val="00EF12E2"/>
    <w:rsid w:val="00EF24F4"/>
    <w:rsid w:val="00EF2760"/>
    <w:rsid w:val="00EF5C40"/>
    <w:rsid w:val="00EF6583"/>
    <w:rsid w:val="00EF681A"/>
    <w:rsid w:val="00F0036B"/>
    <w:rsid w:val="00F00DFF"/>
    <w:rsid w:val="00F01CD6"/>
    <w:rsid w:val="00F03519"/>
    <w:rsid w:val="00F12818"/>
    <w:rsid w:val="00F12F18"/>
    <w:rsid w:val="00F14732"/>
    <w:rsid w:val="00F167C4"/>
    <w:rsid w:val="00F16B06"/>
    <w:rsid w:val="00F172E6"/>
    <w:rsid w:val="00F17F53"/>
    <w:rsid w:val="00F213B0"/>
    <w:rsid w:val="00F22992"/>
    <w:rsid w:val="00F22D25"/>
    <w:rsid w:val="00F247D1"/>
    <w:rsid w:val="00F25ED3"/>
    <w:rsid w:val="00F26016"/>
    <w:rsid w:val="00F26F32"/>
    <w:rsid w:val="00F27D2E"/>
    <w:rsid w:val="00F3034B"/>
    <w:rsid w:val="00F305B1"/>
    <w:rsid w:val="00F30DB7"/>
    <w:rsid w:val="00F31B9B"/>
    <w:rsid w:val="00F31F7A"/>
    <w:rsid w:val="00F3223D"/>
    <w:rsid w:val="00F32877"/>
    <w:rsid w:val="00F32ECD"/>
    <w:rsid w:val="00F350EA"/>
    <w:rsid w:val="00F35BEB"/>
    <w:rsid w:val="00F35D0E"/>
    <w:rsid w:val="00F361F6"/>
    <w:rsid w:val="00F36341"/>
    <w:rsid w:val="00F36B54"/>
    <w:rsid w:val="00F377D3"/>
    <w:rsid w:val="00F40F9B"/>
    <w:rsid w:val="00F417C0"/>
    <w:rsid w:val="00F4208A"/>
    <w:rsid w:val="00F4227F"/>
    <w:rsid w:val="00F44360"/>
    <w:rsid w:val="00F45DA5"/>
    <w:rsid w:val="00F5021C"/>
    <w:rsid w:val="00F50760"/>
    <w:rsid w:val="00F50AFB"/>
    <w:rsid w:val="00F51D7C"/>
    <w:rsid w:val="00F528A9"/>
    <w:rsid w:val="00F55C70"/>
    <w:rsid w:val="00F607CD"/>
    <w:rsid w:val="00F6082C"/>
    <w:rsid w:val="00F622FF"/>
    <w:rsid w:val="00F6359D"/>
    <w:rsid w:val="00F708FD"/>
    <w:rsid w:val="00F71409"/>
    <w:rsid w:val="00F714C1"/>
    <w:rsid w:val="00F71B1E"/>
    <w:rsid w:val="00F72E72"/>
    <w:rsid w:val="00F7396F"/>
    <w:rsid w:val="00F73ACE"/>
    <w:rsid w:val="00F75A25"/>
    <w:rsid w:val="00F7737B"/>
    <w:rsid w:val="00F77B3A"/>
    <w:rsid w:val="00F819F1"/>
    <w:rsid w:val="00F81AAD"/>
    <w:rsid w:val="00F81B38"/>
    <w:rsid w:val="00F82ACD"/>
    <w:rsid w:val="00F84387"/>
    <w:rsid w:val="00F85770"/>
    <w:rsid w:val="00F86A93"/>
    <w:rsid w:val="00F86AE4"/>
    <w:rsid w:val="00F86FDE"/>
    <w:rsid w:val="00F91387"/>
    <w:rsid w:val="00F9236E"/>
    <w:rsid w:val="00F923B6"/>
    <w:rsid w:val="00F9257E"/>
    <w:rsid w:val="00F9259A"/>
    <w:rsid w:val="00F93D72"/>
    <w:rsid w:val="00F947FB"/>
    <w:rsid w:val="00F95293"/>
    <w:rsid w:val="00F95A14"/>
    <w:rsid w:val="00F95AF3"/>
    <w:rsid w:val="00F961BF"/>
    <w:rsid w:val="00F9684E"/>
    <w:rsid w:val="00F96CE4"/>
    <w:rsid w:val="00F97A10"/>
    <w:rsid w:val="00FA3C7C"/>
    <w:rsid w:val="00FA3D25"/>
    <w:rsid w:val="00FA42AD"/>
    <w:rsid w:val="00FA6C2E"/>
    <w:rsid w:val="00FA7509"/>
    <w:rsid w:val="00FB18FF"/>
    <w:rsid w:val="00FB47BB"/>
    <w:rsid w:val="00FB58A3"/>
    <w:rsid w:val="00FB5DF3"/>
    <w:rsid w:val="00FB60A5"/>
    <w:rsid w:val="00FB69A8"/>
    <w:rsid w:val="00FB71C0"/>
    <w:rsid w:val="00FB7DC1"/>
    <w:rsid w:val="00FC0077"/>
    <w:rsid w:val="00FC0523"/>
    <w:rsid w:val="00FC21DB"/>
    <w:rsid w:val="00FC3161"/>
    <w:rsid w:val="00FC46FB"/>
    <w:rsid w:val="00FC5E91"/>
    <w:rsid w:val="00FC6038"/>
    <w:rsid w:val="00FD1E93"/>
    <w:rsid w:val="00FD28A5"/>
    <w:rsid w:val="00FD28B8"/>
    <w:rsid w:val="00FD38C1"/>
    <w:rsid w:val="00FD3A29"/>
    <w:rsid w:val="00FD48C4"/>
    <w:rsid w:val="00FD4BE3"/>
    <w:rsid w:val="00FD4BEC"/>
    <w:rsid w:val="00FD4D70"/>
    <w:rsid w:val="00FD5375"/>
    <w:rsid w:val="00FD6145"/>
    <w:rsid w:val="00FD6C5C"/>
    <w:rsid w:val="00FD6CC9"/>
    <w:rsid w:val="00FE17E8"/>
    <w:rsid w:val="00FE1905"/>
    <w:rsid w:val="00FE1925"/>
    <w:rsid w:val="00FE2D16"/>
    <w:rsid w:val="00FE2DC8"/>
    <w:rsid w:val="00FE53CD"/>
    <w:rsid w:val="00FE5AD5"/>
    <w:rsid w:val="00FE7C68"/>
    <w:rsid w:val="00FF02D1"/>
    <w:rsid w:val="00FF277D"/>
    <w:rsid w:val="00FF28D5"/>
    <w:rsid w:val="00FF42E4"/>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AAAF1"/>
  <w15:docId w15:val="{2EABB8DD-140F-41CB-BBCC-BE20B492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A48"/>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uiPriority w:val="99"/>
    <w:rsid w:val="00EE1DA5"/>
    <w:pPr>
      <w:jc w:val="left"/>
    </w:pPr>
    <w:rPr>
      <w:rFonts w:ascii="Times New Roman" w:hAnsi="Times New Roman"/>
      <w:szCs w:val="20"/>
    </w:rPr>
  </w:style>
  <w:style w:type="character" w:customStyle="1" w:styleId="FootnoteTextChar">
    <w:name w:val="Footnote Text Char"/>
    <w:basedOn w:val="DefaultParagraphFont"/>
    <w:link w:val="FootnoteText"/>
    <w:uiPriority w:val="99"/>
    <w:rsid w:val="00EE1DA5"/>
    <w:rPr>
      <w:lang w:eastAsia="en-US"/>
    </w:rPr>
  </w:style>
  <w:style w:type="paragraph" w:styleId="TOC1">
    <w:name w:val="toc 1"/>
    <w:basedOn w:val="Normal"/>
    <w:next w:val="Normal"/>
    <w:autoRedefine/>
    <w:uiPriority w:val="39"/>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9A2B13"/>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uiPriority w:val="99"/>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uiPriority w:val="99"/>
    <w:semiHidden/>
    <w:rsid w:val="00EE1DA5"/>
    <w:rPr>
      <w:rFonts w:ascii="Tahoma" w:hAnsi="Tahoma" w:cs="Tahoma"/>
      <w:sz w:val="16"/>
      <w:szCs w:val="16"/>
    </w:rPr>
  </w:style>
  <w:style w:type="character" w:customStyle="1" w:styleId="BalloonTextChar">
    <w:name w:val="Balloon Text Char"/>
    <w:basedOn w:val="DefaultParagraphFont"/>
    <w:link w:val="BalloonText"/>
    <w:uiPriority w:val="99"/>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uiPriority w:val="99"/>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iPriority w:val="99"/>
    <w:semiHidden/>
    <w:unhideWhenUsed/>
    <w:rsid w:val="00397227"/>
    <w:rPr>
      <w:szCs w:val="20"/>
    </w:rPr>
  </w:style>
  <w:style w:type="character" w:customStyle="1" w:styleId="CommentTextChar">
    <w:name w:val="Comment Text Char"/>
    <w:basedOn w:val="DefaultParagraphFont"/>
    <w:link w:val="CommentText"/>
    <w:uiPriority w:val="99"/>
    <w:semiHidden/>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numbering" w:customStyle="1" w:styleId="NoList1">
    <w:name w:val="No List1"/>
    <w:next w:val="NoList"/>
    <w:uiPriority w:val="99"/>
    <w:semiHidden/>
    <w:unhideWhenUsed/>
    <w:rsid w:val="003A2107"/>
  </w:style>
  <w:style w:type="paragraph" w:customStyle="1" w:styleId="Default0">
    <w:name w:val="Default"/>
    <w:rsid w:val="009A1210"/>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A833A8"/>
    <w:rPr>
      <w:color w:val="605E5C"/>
      <w:shd w:val="clear" w:color="auto" w:fill="E1DFDD"/>
    </w:rPr>
  </w:style>
  <w:style w:type="character" w:customStyle="1" w:styleId="ListParagraphChar">
    <w:name w:val="List Paragraph Char"/>
    <w:link w:val="ListParagraph"/>
    <w:locked/>
    <w:rsid w:val="009913EE"/>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24801901">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1864653">
      <w:bodyDiv w:val="1"/>
      <w:marLeft w:val="0"/>
      <w:marRight w:val="0"/>
      <w:marTop w:val="0"/>
      <w:marBottom w:val="0"/>
      <w:divBdr>
        <w:top w:val="none" w:sz="0" w:space="0" w:color="auto"/>
        <w:left w:val="none" w:sz="0" w:space="0" w:color="auto"/>
        <w:bottom w:val="none" w:sz="0" w:space="0" w:color="auto"/>
        <w:right w:val="none" w:sz="0" w:space="0" w:color="auto"/>
      </w:divBdr>
    </w:div>
    <w:div w:id="1560509880">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mojejn" TargetMode="External"/><Relationship Id="rId18" Type="http://schemas.openxmlformats.org/officeDocument/2006/relationships/hyperlink" Target="mailto:robert.ferlic@rtvslo.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hyperlink" Target="mailto:judita.kene@rtvslo.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ponudba/pages/aktualno/aktualno_jnc_podrobno.xhtml?zadevaId=14573"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A6BAF-8574-4CCD-8B34-7B0EE0956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39</Pages>
  <Words>12386</Words>
  <Characters>70601</Characters>
  <Application>Microsoft Office Word</Application>
  <DocSecurity>0</DocSecurity>
  <Lines>588</Lines>
  <Paragraphs>165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82822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Esenko Sonja</cp:lastModifiedBy>
  <cp:revision>12</cp:revision>
  <cp:lastPrinted>2022-05-31T11:36:00Z</cp:lastPrinted>
  <dcterms:created xsi:type="dcterms:W3CDTF">2022-05-20T11:12:00Z</dcterms:created>
  <dcterms:modified xsi:type="dcterms:W3CDTF">2022-05-31T11:36:00Z</dcterms:modified>
</cp:coreProperties>
</file>